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7.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F4B158" w14:textId="77777777" w:rsidR="009E74DF" w:rsidRPr="009860EA" w:rsidRDefault="00D6036D" w:rsidP="00AA5FC7">
      <w:pPr>
        <w:pStyle w:val="Naslov1"/>
        <w:numPr>
          <w:ilvl w:val="0"/>
          <w:numId w:val="4"/>
        </w:numPr>
        <w:pBdr>
          <w:top w:val="single" w:sz="36" w:space="1" w:color="7EFF09"/>
          <w:left w:val="single" w:sz="36" w:space="5" w:color="7EFF09"/>
          <w:bottom w:val="single" w:sz="36" w:space="1" w:color="7EFF09"/>
          <w:right w:val="single" w:sz="36" w:space="4" w:color="7EFF09"/>
        </w:pBdr>
        <w:shd w:val="clear" w:color="auto" w:fill="7BF949"/>
        <w:spacing w:before="0" w:line="240" w:lineRule="auto"/>
        <w:rPr>
          <w:rFonts w:cs="Arial"/>
          <w:szCs w:val="20"/>
        </w:rPr>
      </w:pPr>
      <w:r>
        <w:rPr>
          <w:rFonts w:cs="Arial"/>
          <w:szCs w:val="20"/>
        </w:rPr>
        <w:t>Predračun</w:t>
      </w:r>
    </w:p>
    <w:p w14:paraId="29444474" w14:textId="2684C249" w:rsidR="00E35EDA" w:rsidRPr="00845B2C" w:rsidRDefault="00327620" w:rsidP="00A06685">
      <w:pPr>
        <w:jc w:val="both"/>
        <w:textAlignment w:val="center"/>
        <w:rPr>
          <w:rFonts w:ascii="Arial" w:hAnsi="Arial" w:cs="Arial"/>
          <w:sz w:val="24"/>
          <w:szCs w:val="24"/>
        </w:rPr>
      </w:pPr>
      <w:r w:rsidRPr="00851B33">
        <w:rPr>
          <w:rFonts w:ascii="Arial" w:hAnsi="Arial" w:cs="Arial"/>
          <w:color w:val="000000"/>
          <w:sz w:val="20"/>
          <w:szCs w:val="20"/>
        </w:rPr>
        <w:t>Na osnovi povabila za naročilo »</w:t>
      </w:r>
      <w:r w:rsidR="00A06685" w:rsidRPr="00A06685">
        <w:rPr>
          <w:rFonts w:ascii="Arial" w:hAnsi="Arial" w:cs="Arial"/>
          <w:b/>
          <w:bCs/>
          <w:sz w:val="20"/>
          <w:szCs w:val="20"/>
        </w:rPr>
        <w:t>Izvajanje prevozov učencev OŠ na območju občine Tržič in otrok s posebnimi potrebami</w:t>
      </w:r>
      <w:r w:rsidR="00A06685">
        <w:rPr>
          <w:rFonts w:ascii="Arial" w:hAnsi="Arial" w:cs="Arial"/>
          <w:b/>
          <w:bCs/>
          <w:sz w:val="20"/>
          <w:szCs w:val="20"/>
        </w:rPr>
        <w:t xml:space="preserve"> </w:t>
      </w:r>
      <w:r w:rsidR="00A06685" w:rsidRPr="00A06685">
        <w:rPr>
          <w:rFonts w:ascii="Arial" w:hAnsi="Arial" w:cs="Arial"/>
          <w:b/>
          <w:bCs/>
          <w:sz w:val="20"/>
          <w:szCs w:val="20"/>
        </w:rPr>
        <w:t>v šolskih letih 2026/2027, 2027/2028, 2028/2029 in 2029/2030</w:t>
      </w:r>
      <w:r w:rsidRPr="00851B33">
        <w:rPr>
          <w:rFonts w:ascii="Arial" w:hAnsi="Arial" w:cs="Arial"/>
          <w:color w:val="000000"/>
          <w:sz w:val="20"/>
          <w:szCs w:val="20"/>
        </w:rPr>
        <w:t>« dajemo ponudbo, kot sledi:</w:t>
      </w:r>
    </w:p>
    <w:p w14:paraId="3B02D48E" w14:textId="77777777" w:rsidR="008051E3" w:rsidRPr="00851B33" w:rsidRDefault="008051E3" w:rsidP="009860EA">
      <w:pPr>
        <w:spacing w:after="0" w:line="240" w:lineRule="auto"/>
        <w:jc w:val="both"/>
        <w:rPr>
          <w:rFonts w:ascii="Arial" w:hAnsi="Arial" w:cs="Arial"/>
          <w:sz w:val="20"/>
          <w:szCs w:val="20"/>
        </w:rPr>
      </w:pPr>
    </w:p>
    <w:p w14:paraId="76A13130" w14:textId="77777777" w:rsidR="00E35EDA" w:rsidRPr="006269C9" w:rsidRDefault="00327620" w:rsidP="00AA5FC7">
      <w:pPr>
        <w:pStyle w:val="Odstavekseznama"/>
        <w:numPr>
          <w:ilvl w:val="0"/>
          <w:numId w:val="3"/>
        </w:numPr>
        <w:spacing w:after="0" w:line="240" w:lineRule="auto"/>
        <w:ind w:left="426"/>
        <w:jc w:val="both"/>
        <w:rPr>
          <w:rFonts w:ascii="Arial" w:hAnsi="Arial" w:cs="Arial"/>
          <w:b/>
          <w:sz w:val="20"/>
          <w:szCs w:val="20"/>
        </w:rPr>
      </w:pPr>
      <w:r w:rsidRPr="006269C9">
        <w:rPr>
          <w:rFonts w:ascii="Arial" w:hAnsi="Arial" w:cs="Arial"/>
          <w:b/>
          <w:bCs/>
          <w:color w:val="000000"/>
          <w:sz w:val="20"/>
          <w:szCs w:val="20"/>
        </w:rPr>
        <w:t>Ponudba številka:</w:t>
      </w:r>
      <w:r w:rsidRPr="006269C9">
        <w:rPr>
          <w:rFonts w:ascii="Arial" w:hAnsi="Arial" w:cs="Arial"/>
          <w:b/>
          <w:color w:val="000000"/>
          <w:sz w:val="20"/>
          <w:szCs w:val="20"/>
        </w:rPr>
        <w:t xml:space="preserve"> </w:t>
      </w:r>
      <w:r w:rsidRPr="006269C9">
        <w:rPr>
          <w:rFonts w:ascii="Arial" w:hAnsi="Arial" w:cs="Arial"/>
          <w:b/>
          <w:color w:val="000000"/>
          <w:sz w:val="20"/>
          <w:szCs w:val="20"/>
          <w:u w:val="single"/>
        </w:rPr>
        <w:t>_______________</w:t>
      </w:r>
    </w:p>
    <w:p w14:paraId="20E8E3F8" w14:textId="77777777" w:rsidR="008051E3" w:rsidRPr="00851B33" w:rsidRDefault="008051E3" w:rsidP="009860EA">
      <w:pPr>
        <w:spacing w:after="0" w:line="240" w:lineRule="auto"/>
        <w:ind w:left="66"/>
        <w:jc w:val="both"/>
        <w:rPr>
          <w:rFonts w:ascii="Arial" w:hAnsi="Arial" w:cs="Arial"/>
          <w:sz w:val="20"/>
          <w:szCs w:val="20"/>
        </w:rPr>
      </w:pPr>
    </w:p>
    <w:tbl>
      <w:tblPr>
        <w:tblStyle w:val="NormalTablePHPDOCX"/>
        <w:tblW w:w="8670" w:type="dxa"/>
        <w:tblInd w:w="108" w:type="dxa"/>
        <w:tblLook w:val="04A0" w:firstRow="1" w:lastRow="0" w:firstColumn="1" w:lastColumn="0" w:noHBand="0" w:noVBand="1"/>
      </w:tblPr>
      <w:tblGrid>
        <w:gridCol w:w="2385"/>
        <w:gridCol w:w="6285"/>
      </w:tblGrid>
      <w:tr w:rsidR="00E35EDA" w:rsidRPr="00851B33" w14:paraId="6AFD3682" w14:textId="77777777" w:rsidTr="00D33FB2">
        <w:tc>
          <w:tcPr>
            <w:tcW w:w="2385"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217E595E" w14:textId="77777777" w:rsidR="00E35EDA" w:rsidRPr="00851B33" w:rsidRDefault="00851B33" w:rsidP="00D33FB2">
            <w:pPr>
              <w:rPr>
                <w:rFonts w:ascii="Arial" w:hAnsi="Arial" w:cs="Arial"/>
                <w:b/>
                <w:sz w:val="20"/>
                <w:szCs w:val="20"/>
              </w:rPr>
            </w:pPr>
            <w:r w:rsidRPr="00D33FB2">
              <w:rPr>
                <w:rFonts w:ascii="Arial" w:hAnsi="Arial" w:cs="Arial"/>
                <w:b/>
                <w:sz w:val="20"/>
                <w:szCs w:val="20"/>
              </w:rPr>
              <w:t>Naziv ponudnika:</w:t>
            </w:r>
          </w:p>
        </w:tc>
        <w:tc>
          <w:tcPr>
            <w:tcW w:w="628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372E70" w14:textId="77777777" w:rsidR="00E35EDA" w:rsidRPr="00851B33" w:rsidRDefault="00327620" w:rsidP="009860EA">
            <w:pPr>
              <w:rPr>
                <w:rFonts w:ascii="Arial" w:hAnsi="Arial" w:cs="Arial"/>
                <w:sz w:val="20"/>
                <w:szCs w:val="20"/>
              </w:rPr>
            </w:pPr>
            <w:r w:rsidRPr="00851B33">
              <w:rPr>
                <w:rFonts w:ascii="Arial" w:hAnsi="Arial" w:cs="Arial"/>
                <w:color w:val="000000"/>
                <w:position w:val="-2"/>
                <w:sz w:val="20"/>
                <w:szCs w:val="20"/>
              </w:rPr>
              <w:t> </w:t>
            </w:r>
          </w:p>
        </w:tc>
      </w:tr>
      <w:tr w:rsidR="00E35EDA" w:rsidRPr="00851B33" w14:paraId="4C38322E" w14:textId="77777777" w:rsidTr="00D33FB2">
        <w:tc>
          <w:tcPr>
            <w:tcW w:w="2385"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0F20FF6F" w14:textId="77777777" w:rsidR="00E35EDA" w:rsidRPr="00851B33" w:rsidRDefault="00851B33" w:rsidP="00D33FB2">
            <w:pPr>
              <w:rPr>
                <w:rFonts w:ascii="Arial" w:hAnsi="Arial" w:cs="Arial"/>
                <w:b/>
                <w:sz w:val="20"/>
                <w:szCs w:val="20"/>
              </w:rPr>
            </w:pPr>
            <w:r w:rsidRPr="00D33FB2">
              <w:rPr>
                <w:rFonts w:ascii="Arial" w:hAnsi="Arial" w:cs="Arial"/>
                <w:b/>
                <w:sz w:val="20"/>
                <w:szCs w:val="20"/>
              </w:rPr>
              <w:t>Naslov ponudnika:</w:t>
            </w:r>
          </w:p>
        </w:tc>
        <w:tc>
          <w:tcPr>
            <w:tcW w:w="628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F3EF81" w14:textId="77777777" w:rsidR="00E35EDA" w:rsidRPr="00851B33" w:rsidRDefault="00327620" w:rsidP="009860EA">
            <w:pPr>
              <w:rPr>
                <w:rFonts w:ascii="Arial" w:hAnsi="Arial" w:cs="Arial"/>
                <w:sz w:val="20"/>
                <w:szCs w:val="20"/>
              </w:rPr>
            </w:pPr>
            <w:r w:rsidRPr="00851B33">
              <w:rPr>
                <w:rFonts w:ascii="Arial" w:hAnsi="Arial" w:cs="Arial"/>
                <w:color w:val="000000"/>
                <w:position w:val="-2"/>
                <w:sz w:val="20"/>
                <w:szCs w:val="20"/>
              </w:rPr>
              <w:t> </w:t>
            </w:r>
          </w:p>
        </w:tc>
      </w:tr>
    </w:tbl>
    <w:p w14:paraId="22E9F48A" w14:textId="77777777" w:rsidR="008051E3" w:rsidRPr="00851B33" w:rsidRDefault="008051E3" w:rsidP="009860EA">
      <w:pPr>
        <w:spacing w:after="0" w:line="240" w:lineRule="auto"/>
        <w:jc w:val="both"/>
        <w:rPr>
          <w:rFonts w:ascii="Arial" w:hAnsi="Arial" w:cs="Arial"/>
          <w:b/>
          <w:bCs/>
          <w:color w:val="000000"/>
          <w:sz w:val="20"/>
          <w:szCs w:val="20"/>
        </w:rPr>
      </w:pPr>
    </w:p>
    <w:p w14:paraId="04572635" w14:textId="77777777" w:rsidR="004B708E" w:rsidRPr="00851B33" w:rsidRDefault="008051E3" w:rsidP="00AA5FC7">
      <w:pPr>
        <w:pStyle w:val="Odstavekseznama"/>
        <w:numPr>
          <w:ilvl w:val="0"/>
          <w:numId w:val="3"/>
        </w:numPr>
        <w:spacing w:after="0" w:line="240" w:lineRule="auto"/>
        <w:ind w:left="426"/>
        <w:jc w:val="both"/>
        <w:rPr>
          <w:rFonts w:ascii="Arial" w:hAnsi="Arial" w:cs="Arial"/>
          <w:b/>
          <w:bCs/>
          <w:color w:val="000000"/>
          <w:sz w:val="20"/>
          <w:szCs w:val="20"/>
        </w:rPr>
      </w:pPr>
      <w:r w:rsidRPr="00851B33">
        <w:rPr>
          <w:rFonts w:ascii="Arial" w:hAnsi="Arial" w:cs="Arial"/>
          <w:b/>
          <w:bCs/>
          <w:color w:val="000000"/>
          <w:sz w:val="20"/>
          <w:szCs w:val="20"/>
        </w:rPr>
        <w:t>Način oddaje ponudbe</w:t>
      </w:r>
    </w:p>
    <w:p w14:paraId="1E616B17" w14:textId="77777777" w:rsidR="008051E3" w:rsidRPr="00851B33" w:rsidRDefault="008051E3" w:rsidP="009860EA">
      <w:pPr>
        <w:spacing w:after="0" w:line="240" w:lineRule="auto"/>
        <w:ind w:left="66"/>
        <w:jc w:val="both"/>
        <w:rPr>
          <w:rFonts w:ascii="Arial" w:hAnsi="Arial" w:cs="Arial"/>
          <w:b/>
          <w:bCs/>
          <w:color w:val="000000"/>
          <w:sz w:val="20"/>
          <w:szCs w:val="20"/>
        </w:rPr>
      </w:pPr>
    </w:p>
    <w:p w14:paraId="1A560ECD" w14:textId="77777777" w:rsidR="004B708E" w:rsidRPr="00851B33" w:rsidRDefault="004B708E" w:rsidP="005D0AD8">
      <w:pPr>
        <w:spacing w:after="0" w:line="240" w:lineRule="auto"/>
        <w:jc w:val="both"/>
        <w:rPr>
          <w:rFonts w:ascii="Arial" w:hAnsi="Arial" w:cs="Arial"/>
          <w:color w:val="000000"/>
          <w:sz w:val="20"/>
          <w:szCs w:val="20"/>
        </w:rPr>
      </w:pPr>
      <w:r w:rsidRPr="00851B33">
        <w:rPr>
          <w:rFonts w:ascii="Arial" w:hAnsi="Arial" w:cs="Arial"/>
          <w:color w:val="000000"/>
          <w:sz w:val="20"/>
          <w:szCs w:val="20"/>
        </w:rPr>
        <w:t>Izjavljamo, da dajemo ponudbo (</w:t>
      </w:r>
      <w:r w:rsidRPr="00401140">
        <w:rPr>
          <w:rFonts w:ascii="Arial" w:hAnsi="Arial" w:cs="Arial"/>
          <w:i/>
          <w:color w:val="000000"/>
          <w:sz w:val="20"/>
          <w:szCs w:val="20"/>
        </w:rPr>
        <w:t xml:space="preserve">opomba: ustrezno </w:t>
      </w:r>
      <w:r w:rsidR="00B134E7" w:rsidRPr="00401140">
        <w:rPr>
          <w:rFonts w:ascii="Arial" w:hAnsi="Arial" w:cs="Arial"/>
          <w:i/>
          <w:color w:val="000000"/>
          <w:sz w:val="20"/>
          <w:szCs w:val="20"/>
        </w:rPr>
        <w:t>možnost izberite s klikom; izberete le eno možnost</w:t>
      </w:r>
      <w:r w:rsidRPr="00851B33">
        <w:rPr>
          <w:rFonts w:ascii="Arial" w:hAnsi="Arial" w:cs="Arial"/>
          <w:color w:val="000000"/>
          <w:sz w:val="20"/>
          <w:szCs w:val="20"/>
        </w:rPr>
        <w:t>):</w:t>
      </w:r>
    </w:p>
    <w:p w14:paraId="72827FD9" w14:textId="77777777" w:rsidR="004B708E" w:rsidRPr="00B134E7" w:rsidRDefault="002148BB" w:rsidP="00B134E7">
      <w:pPr>
        <w:spacing w:after="0" w:line="240" w:lineRule="auto"/>
        <w:rPr>
          <w:rFonts w:ascii="Arial" w:hAnsi="Arial" w:cs="Arial"/>
          <w:bCs/>
          <w:sz w:val="20"/>
          <w:szCs w:val="20"/>
        </w:rPr>
      </w:pPr>
      <w:sdt>
        <w:sdtPr>
          <w:rPr>
            <w:rFonts w:ascii="MS Gothic" w:eastAsia="MS Gothic" w:hAnsi="MS Gothic" w:cs="Arial"/>
            <w:bCs/>
            <w:sz w:val="20"/>
            <w:szCs w:val="20"/>
          </w:rPr>
          <w:id w:val="1227569671"/>
          <w14:checkbox>
            <w14:checked w14:val="0"/>
            <w14:checkedState w14:val="2612" w14:font="MS Gothic"/>
            <w14:uncheckedState w14:val="2610" w14:font="MS Gothic"/>
          </w14:checkbox>
        </w:sdtPr>
        <w:sdtEndPr/>
        <w:sdtContent>
          <w:r w:rsidR="000E175E">
            <w:rPr>
              <w:rFonts w:ascii="MS Gothic" w:eastAsia="MS Gothic" w:hAnsi="MS Gothic" w:cs="Arial" w:hint="eastAsia"/>
              <w:bCs/>
              <w:sz w:val="20"/>
              <w:szCs w:val="20"/>
            </w:rPr>
            <w:t>☐</w:t>
          </w:r>
        </w:sdtContent>
      </w:sdt>
      <w:r w:rsidR="004B708E" w:rsidRPr="00B134E7">
        <w:rPr>
          <w:rFonts w:ascii="Arial" w:hAnsi="Arial" w:cs="Arial"/>
          <w:bCs/>
          <w:sz w:val="20"/>
          <w:szCs w:val="20"/>
        </w:rPr>
        <w:t>SAMOSTOJNO – kot samostojni ponudnik</w:t>
      </w:r>
    </w:p>
    <w:p w14:paraId="136F9C93" w14:textId="77777777" w:rsidR="004B708E" w:rsidRPr="00B134E7" w:rsidRDefault="002148BB" w:rsidP="00B134E7">
      <w:pPr>
        <w:spacing w:after="0" w:line="240" w:lineRule="auto"/>
        <w:rPr>
          <w:rFonts w:ascii="Arial" w:hAnsi="Arial" w:cs="Arial"/>
          <w:bCs/>
          <w:sz w:val="20"/>
          <w:szCs w:val="20"/>
        </w:rPr>
      </w:pPr>
      <w:sdt>
        <w:sdtPr>
          <w:rPr>
            <w:rFonts w:ascii="MS Gothic" w:eastAsia="MS Gothic" w:hAnsi="MS Gothic" w:cs="Arial"/>
            <w:bCs/>
            <w:sz w:val="20"/>
            <w:szCs w:val="20"/>
          </w:rPr>
          <w:id w:val="1728725905"/>
          <w14:checkbox>
            <w14:checked w14:val="0"/>
            <w14:checkedState w14:val="2612" w14:font="MS Gothic"/>
            <w14:uncheckedState w14:val="2610" w14:font="MS Gothic"/>
          </w14:checkbox>
        </w:sdtPr>
        <w:sdtEndPr/>
        <w:sdtContent>
          <w:r w:rsidR="00B134E7">
            <w:rPr>
              <w:rFonts w:ascii="MS Gothic" w:eastAsia="MS Gothic" w:hAnsi="MS Gothic" w:cs="Arial" w:hint="eastAsia"/>
              <w:bCs/>
              <w:sz w:val="20"/>
              <w:szCs w:val="20"/>
            </w:rPr>
            <w:t>☐</w:t>
          </w:r>
        </w:sdtContent>
      </w:sdt>
      <w:r w:rsidR="004B708E" w:rsidRPr="00B134E7">
        <w:rPr>
          <w:rFonts w:ascii="Arial" w:hAnsi="Arial" w:cs="Arial"/>
          <w:bCs/>
          <w:sz w:val="20"/>
          <w:szCs w:val="20"/>
        </w:rPr>
        <w:t>S PODIZVAJALCI – kot samostojen ponudnik s podizvajalci</w:t>
      </w:r>
    </w:p>
    <w:p w14:paraId="3BD666E1" w14:textId="77777777" w:rsidR="004B708E" w:rsidRPr="00B134E7" w:rsidRDefault="002148BB" w:rsidP="00B134E7">
      <w:pPr>
        <w:spacing w:after="0" w:line="240" w:lineRule="auto"/>
        <w:rPr>
          <w:rFonts w:ascii="Arial" w:hAnsi="Arial" w:cs="Arial"/>
          <w:bCs/>
          <w:sz w:val="20"/>
          <w:szCs w:val="20"/>
        </w:rPr>
      </w:pPr>
      <w:sdt>
        <w:sdtPr>
          <w:rPr>
            <w:rFonts w:ascii="MS Gothic" w:eastAsia="MS Gothic" w:hAnsi="MS Gothic" w:cs="Arial"/>
            <w:bCs/>
            <w:sz w:val="20"/>
            <w:szCs w:val="20"/>
          </w:rPr>
          <w:id w:val="1491676186"/>
          <w14:checkbox>
            <w14:checked w14:val="0"/>
            <w14:checkedState w14:val="2612" w14:font="MS Gothic"/>
            <w14:uncheckedState w14:val="2610" w14:font="MS Gothic"/>
          </w14:checkbox>
        </w:sdtPr>
        <w:sdtEndPr/>
        <w:sdtContent>
          <w:r w:rsidR="00B134E7">
            <w:rPr>
              <w:rFonts w:ascii="MS Gothic" w:eastAsia="MS Gothic" w:hAnsi="MS Gothic" w:cs="Arial" w:hint="eastAsia"/>
              <w:bCs/>
              <w:sz w:val="20"/>
              <w:szCs w:val="20"/>
            </w:rPr>
            <w:t>☐</w:t>
          </w:r>
        </w:sdtContent>
      </w:sdt>
      <w:r w:rsidR="00851B33" w:rsidRPr="00B134E7">
        <w:rPr>
          <w:rFonts w:ascii="Arial" w:hAnsi="Arial" w:cs="Arial"/>
          <w:bCs/>
          <w:sz w:val="20"/>
          <w:szCs w:val="20"/>
        </w:rPr>
        <w:t xml:space="preserve">S </w:t>
      </w:r>
      <w:r w:rsidR="004B708E" w:rsidRPr="00B134E7">
        <w:rPr>
          <w:rFonts w:ascii="Arial" w:hAnsi="Arial" w:cs="Arial"/>
          <w:bCs/>
          <w:sz w:val="20"/>
          <w:szCs w:val="20"/>
        </w:rPr>
        <w:t>SKUPNO PONUDBO – kot vodilni partner v skupni ponudbi</w:t>
      </w:r>
    </w:p>
    <w:p w14:paraId="2B359769" w14:textId="77777777" w:rsidR="008051E3" w:rsidRPr="00B134E7" w:rsidRDefault="002148BB" w:rsidP="00B134E7">
      <w:pPr>
        <w:spacing w:after="0" w:line="240" w:lineRule="auto"/>
        <w:rPr>
          <w:rFonts w:ascii="Arial" w:hAnsi="Arial" w:cs="Arial"/>
          <w:bCs/>
          <w:sz w:val="20"/>
          <w:szCs w:val="20"/>
        </w:rPr>
      </w:pPr>
      <w:sdt>
        <w:sdtPr>
          <w:rPr>
            <w:rFonts w:ascii="MS Gothic" w:eastAsia="MS Gothic" w:hAnsi="MS Gothic" w:cs="Arial"/>
            <w:bCs/>
            <w:sz w:val="20"/>
            <w:szCs w:val="20"/>
          </w:rPr>
          <w:id w:val="1128288891"/>
          <w14:checkbox>
            <w14:checked w14:val="0"/>
            <w14:checkedState w14:val="2612" w14:font="MS Gothic"/>
            <w14:uncheckedState w14:val="2610" w14:font="MS Gothic"/>
          </w14:checkbox>
        </w:sdtPr>
        <w:sdtEndPr/>
        <w:sdtContent>
          <w:r w:rsidR="00B134E7">
            <w:rPr>
              <w:rFonts w:ascii="MS Gothic" w:eastAsia="MS Gothic" w:hAnsi="MS Gothic" w:cs="Arial" w:hint="eastAsia"/>
              <w:bCs/>
              <w:sz w:val="20"/>
              <w:szCs w:val="20"/>
            </w:rPr>
            <w:t>☐</w:t>
          </w:r>
        </w:sdtContent>
      </w:sdt>
      <w:r w:rsidR="00851B33" w:rsidRPr="00B134E7">
        <w:rPr>
          <w:rFonts w:ascii="Arial" w:hAnsi="Arial" w:cs="Arial"/>
          <w:bCs/>
          <w:sz w:val="20"/>
          <w:szCs w:val="20"/>
        </w:rPr>
        <w:t xml:space="preserve">S </w:t>
      </w:r>
      <w:r w:rsidR="004B708E" w:rsidRPr="00B134E7">
        <w:rPr>
          <w:rFonts w:ascii="Arial" w:hAnsi="Arial" w:cs="Arial"/>
          <w:bCs/>
          <w:sz w:val="20"/>
          <w:szCs w:val="20"/>
        </w:rPr>
        <w:t>SKUPNO PONUDBO S PODIZVAJALCI – kot partner v skupni ponudbi ponudnikov s podizvajalci</w:t>
      </w:r>
    </w:p>
    <w:p w14:paraId="41FE7089" w14:textId="77777777" w:rsidR="008051E3" w:rsidRDefault="008051E3" w:rsidP="009860EA">
      <w:pPr>
        <w:spacing w:after="0" w:line="240" w:lineRule="auto"/>
        <w:rPr>
          <w:rFonts w:ascii="Arial" w:hAnsi="Arial" w:cs="Arial"/>
          <w:bCs/>
          <w:sz w:val="20"/>
          <w:szCs w:val="20"/>
        </w:rPr>
      </w:pPr>
    </w:p>
    <w:p w14:paraId="593005FE" w14:textId="77777777" w:rsidR="005D0AD8" w:rsidRPr="00851B33" w:rsidRDefault="005D0AD8" w:rsidP="005D0AD8">
      <w:pPr>
        <w:pStyle w:val="Odstavekseznama"/>
        <w:numPr>
          <w:ilvl w:val="0"/>
          <w:numId w:val="3"/>
        </w:numPr>
        <w:spacing w:after="0" w:line="240" w:lineRule="auto"/>
        <w:ind w:left="426"/>
        <w:jc w:val="both"/>
        <w:rPr>
          <w:rFonts w:ascii="Arial" w:hAnsi="Arial" w:cs="Arial"/>
          <w:b/>
          <w:bCs/>
          <w:color w:val="000000"/>
          <w:sz w:val="20"/>
          <w:szCs w:val="20"/>
        </w:rPr>
      </w:pPr>
      <w:r>
        <w:rPr>
          <w:rFonts w:ascii="Arial" w:hAnsi="Arial" w:cs="Arial"/>
          <w:b/>
          <w:bCs/>
          <w:color w:val="000000"/>
          <w:sz w:val="20"/>
          <w:szCs w:val="20"/>
        </w:rPr>
        <w:t>Opcije</w:t>
      </w:r>
    </w:p>
    <w:p w14:paraId="2262D364" w14:textId="77777777" w:rsidR="005D0AD8" w:rsidRPr="00851B33" w:rsidRDefault="005D0AD8" w:rsidP="005D0AD8">
      <w:pPr>
        <w:spacing w:after="0" w:line="240" w:lineRule="auto"/>
        <w:ind w:left="66"/>
        <w:jc w:val="both"/>
        <w:rPr>
          <w:rFonts w:ascii="Arial" w:hAnsi="Arial" w:cs="Arial"/>
          <w:b/>
          <w:bCs/>
          <w:color w:val="000000"/>
          <w:sz w:val="20"/>
          <w:szCs w:val="20"/>
        </w:rPr>
      </w:pPr>
    </w:p>
    <w:p w14:paraId="44546F4E" w14:textId="77777777" w:rsidR="005D0AD8" w:rsidRDefault="005D0AD8" w:rsidP="005D0AD8">
      <w:pPr>
        <w:spacing w:after="0" w:line="240" w:lineRule="auto"/>
        <w:jc w:val="both"/>
        <w:rPr>
          <w:rFonts w:ascii="Arial" w:hAnsi="Arial" w:cs="Arial"/>
          <w:color w:val="000000"/>
          <w:sz w:val="20"/>
          <w:szCs w:val="20"/>
        </w:rPr>
      </w:pPr>
      <w:r w:rsidRPr="00851B33">
        <w:rPr>
          <w:rFonts w:ascii="Arial" w:hAnsi="Arial" w:cs="Arial"/>
          <w:color w:val="000000"/>
          <w:sz w:val="20"/>
          <w:szCs w:val="20"/>
        </w:rPr>
        <w:t xml:space="preserve">Izjavljamo, da dajemo ponudbo </w:t>
      </w:r>
      <w:r w:rsidR="00BF5807">
        <w:rPr>
          <w:rFonts w:ascii="Arial" w:hAnsi="Arial" w:cs="Arial"/>
          <w:color w:val="000000"/>
          <w:sz w:val="20"/>
          <w:szCs w:val="20"/>
        </w:rPr>
        <w:t xml:space="preserve">za </w:t>
      </w:r>
      <w:r w:rsidRPr="00851B33">
        <w:rPr>
          <w:rFonts w:ascii="Arial" w:hAnsi="Arial" w:cs="Arial"/>
          <w:color w:val="000000"/>
          <w:sz w:val="20"/>
          <w:szCs w:val="20"/>
        </w:rPr>
        <w:t>(</w:t>
      </w:r>
      <w:r w:rsidRPr="00401140">
        <w:rPr>
          <w:rFonts w:ascii="Arial" w:hAnsi="Arial" w:cs="Arial"/>
          <w:i/>
          <w:color w:val="000000"/>
          <w:sz w:val="20"/>
          <w:szCs w:val="20"/>
        </w:rPr>
        <w:t>opomba: ustrezno možnost izberite s klikom; izberete le eno možnost</w:t>
      </w:r>
      <w:r w:rsidRPr="00851B33">
        <w:rPr>
          <w:rFonts w:ascii="Arial" w:hAnsi="Arial" w:cs="Arial"/>
          <w:color w:val="000000"/>
          <w:sz w:val="20"/>
          <w:szCs w:val="20"/>
        </w:rPr>
        <w:t>):</w:t>
      </w:r>
    </w:p>
    <w:p w14:paraId="763EE437" w14:textId="77777777" w:rsidR="005D0AD8" w:rsidRPr="00851B33" w:rsidRDefault="005D0AD8" w:rsidP="005D0AD8">
      <w:pPr>
        <w:spacing w:after="0" w:line="240" w:lineRule="auto"/>
        <w:jc w:val="both"/>
        <w:rPr>
          <w:rFonts w:ascii="Arial" w:hAnsi="Arial" w:cs="Arial"/>
          <w:color w:val="000000"/>
          <w:sz w:val="20"/>
          <w:szCs w:val="20"/>
        </w:rPr>
      </w:pPr>
    </w:p>
    <w:p w14:paraId="65C60CDC" w14:textId="77777777" w:rsidR="005D0AD8" w:rsidRPr="00B134E7" w:rsidRDefault="002148BB" w:rsidP="005D0AD8">
      <w:pPr>
        <w:spacing w:after="0" w:line="240" w:lineRule="auto"/>
        <w:rPr>
          <w:rFonts w:ascii="Arial" w:hAnsi="Arial" w:cs="Arial"/>
          <w:bCs/>
          <w:sz w:val="20"/>
          <w:szCs w:val="20"/>
        </w:rPr>
      </w:pPr>
      <w:sdt>
        <w:sdtPr>
          <w:rPr>
            <w:rFonts w:ascii="MS Gothic" w:eastAsia="MS Gothic" w:hAnsi="MS Gothic" w:cs="Arial"/>
            <w:bCs/>
            <w:sz w:val="20"/>
            <w:szCs w:val="20"/>
          </w:rPr>
          <w:id w:val="-569497602"/>
          <w14:checkbox>
            <w14:checked w14:val="0"/>
            <w14:checkedState w14:val="2612" w14:font="MS Gothic"/>
            <w14:uncheckedState w14:val="2610" w14:font="MS Gothic"/>
          </w14:checkbox>
        </w:sdtPr>
        <w:sdtEndPr/>
        <w:sdtContent>
          <w:r w:rsidR="005D0AD8">
            <w:rPr>
              <w:rFonts w:ascii="MS Gothic" w:eastAsia="MS Gothic" w:hAnsi="MS Gothic" w:cs="Arial" w:hint="eastAsia"/>
              <w:bCs/>
              <w:sz w:val="20"/>
              <w:szCs w:val="20"/>
            </w:rPr>
            <w:t>☐</w:t>
          </w:r>
        </w:sdtContent>
      </w:sdt>
      <w:r w:rsidR="005D0AD8" w:rsidRPr="005D0AD8">
        <w:rPr>
          <w:rFonts w:ascii="Arial" w:hAnsi="Arial" w:cs="Arial"/>
          <w:sz w:val="20"/>
          <w:szCs w:val="20"/>
          <w:lang w:eastAsia="zh-CN"/>
        </w:rPr>
        <w:t xml:space="preserve"> </w:t>
      </w:r>
      <w:r w:rsidR="005D0AD8">
        <w:rPr>
          <w:rFonts w:ascii="Arial" w:hAnsi="Arial" w:cs="Arial"/>
          <w:sz w:val="20"/>
          <w:szCs w:val="20"/>
          <w:lang w:eastAsia="zh-CN"/>
        </w:rPr>
        <w:t>Opcija 1 (čista lahka vozila)</w:t>
      </w:r>
    </w:p>
    <w:p w14:paraId="79E84FED" w14:textId="77777777" w:rsidR="005D0AD8" w:rsidRDefault="002148BB" w:rsidP="005D0AD8">
      <w:pPr>
        <w:spacing w:after="0" w:line="240" w:lineRule="auto"/>
        <w:rPr>
          <w:rFonts w:ascii="Arial" w:hAnsi="Arial" w:cs="Arial"/>
          <w:sz w:val="20"/>
          <w:szCs w:val="20"/>
          <w:lang w:eastAsia="zh-CN"/>
        </w:rPr>
      </w:pPr>
      <w:sdt>
        <w:sdtPr>
          <w:rPr>
            <w:rFonts w:ascii="MS Gothic" w:eastAsia="MS Gothic" w:hAnsi="MS Gothic" w:cs="Arial"/>
            <w:bCs/>
            <w:sz w:val="20"/>
            <w:szCs w:val="20"/>
          </w:rPr>
          <w:id w:val="-2012516182"/>
          <w14:checkbox>
            <w14:checked w14:val="0"/>
            <w14:checkedState w14:val="2612" w14:font="MS Gothic"/>
            <w14:uncheckedState w14:val="2610" w14:font="MS Gothic"/>
          </w14:checkbox>
        </w:sdtPr>
        <w:sdtEndPr/>
        <w:sdtContent>
          <w:r w:rsidR="005D0AD8">
            <w:rPr>
              <w:rFonts w:ascii="MS Gothic" w:eastAsia="MS Gothic" w:hAnsi="MS Gothic" w:cs="Arial" w:hint="eastAsia"/>
              <w:bCs/>
              <w:sz w:val="20"/>
              <w:szCs w:val="20"/>
            </w:rPr>
            <w:t>☐</w:t>
          </w:r>
        </w:sdtContent>
      </w:sdt>
      <w:r w:rsidR="005D0AD8" w:rsidRPr="005D0AD8">
        <w:rPr>
          <w:rFonts w:ascii="Arial" w:hAnsi="Arial" w:cs="Arial"/>
          <w:sz w:val="20"/>
          <w:szCs w:val="20"/>
          <w:lang w:eastAsia="zh-CN"/>
        </w:rPr>
        <w:t xml:space="preserve"> </w:t>
      </w:r>
      <w:r w:rsidR="005D0AD8">
        <w:rPr>
          <w:rFonts w:ascii="Arial" w:hAnsi="Arial" w:cs="Arial"/>
          <w:sz w:val="20"/>
          <w:szCs w:val="20"/>
          <w:lang w:eastAsia="zh-CN"/>
        </w:rPr>
        <w:t>Opcija</w:t>
      </w:r>
      <w:r w:rsidR="005D0AD8" w:rsidRPr="00C23F22">
        <w:rPr>
          <w:rFonts w:ascii="Arial" w:hAnsi="Arial" w:cs="Arial"/>
          <w:sz w:val="20"/>
          <w:szCs w:val="20"/>
          <w:lang w:eastAsia="zh-CN"/>
        </w:rPr>
        <w:t xml:space="preserve"> 2</w:t>
      </w:r>
      <w:r w:rsidR="005D0AD8">
        <w:rPr>
          <w:rFonts w:ascii="Arial" w:hAnsi="Arial" w:cs="Arial"/>
          <w:sz w:val="20"/>
          <w:szCs w:val="20"/>
          <w:lang w:eastAsia="zh-CN"/>
        </w:rPr>
        <w:t xml:space="preserve"> (vozila na konvencionalna fosilna goriva)</w:t>
      </w:r>
    </w:p>
    <w:p w14:paraId="604F288A" w14:textId="77777777" w:rsidR="005D0AD8" w:rsidRDefault="005D0AD8" w:rsidP="005D0AD8">
      <w:pPr>
        <w:spacing w:after="0" w:line="240" w:lineRule="auto"/>
        <w:rPr>
          <w:rFonts w:ascii="MS Gothic" w:eastAsia="MS Gothic" w:hAnsi="MS Gothic" w:cs="Arial"/>
          <w:bCs/>
          <w:sz w:val="20"/>
          <w:szCs w:val="20"/>
        </w:rPr>
      </w:pPr>
    </w:p>
    <w:p w14:paraId="57D31045" w14:textId="77777777" w:rsidR="005D0AD8" w:rsidRPr="005D0AD8" w:rsidRDefault="005D0AD8" w:rsidP="005D0AD8">
      <w:pPr>
        <w:spacing w:after="0" w:line="240" w:lineRule="auto"/>
        <w:jc w:val="both"/>
        <w:rPr>
          <w:rFonts w:ascii="Arial" w:hAnsi="Arial" w:cs="Arial"/>
          <w:i/>
          <w:sz w:val="20"/>
          <w:szCs w:val="20"/>
          <w:lang w:eastAsia="zh-CN"/>
        </w:rPr>
      </w:pPr>
      <w:r w:rsidRPr="005D0AD8">
        <w:rPr>
          <w:rFonts w:ascii="Arial" w:hAnsi="Arial" w:cs="Arial"/>
          <w:i/>
          <w:sz w:val="20"/>
          <w:szCs w:val="20"/>
          <w:lang w:eastAsia="zh-CN"/>
        </w:rPr>
        <w:t xml:space="preserve">Opcija 1 (čista lahka vozila) pomeni zagotavljanje po </w:t>
      </w:r>
      <w:r w:rsidRPr="005D0AD8">
        <w:rPr>
          <w:rFonts w:ascii="Arial" w:eastAsia="CIDFont+F3" w:hAnsi="Arial" w:cs="Arial"/>
          <w:i/>
          <w:color w:val="000000"/>
          <w:sz w:val="20"/>
          <w:szCs w:val="20"/>
          <w:lang w:eastAsia="sl-SI"/>
        </w:rPr>
        <w:t>najmanj:</w:t>
      </w:r>
    </w:p>
    <w:p w14:paraId="5724149C" w14:textId="77777777" w:rsidR="005D0AD8" w:rsidRPr="005D0AD8" w:rsidRDefault="005D0AD8" w:rsidP="005D0AD8">
      <w:pPr>
        <w:pStyle w:val="Odstavekseznama"/>
        <w:numPr>
          <w:ilvl w:val="0"/>
          <w:numId w:val="46"/>
        </w:numPr>
        <w:spacing w:after="0" w:line="240" w:lineRule="auto"/>
        <w:ind w:left="567"/>
        <w:jc w:val="both"/>
        <w:rPr>
          <w:rFonts w:ascii="Arial" w:eastAsia="CIDFont+F3" w:hAnsi="Arial" w:cs="Arial"/>
          <w:i/>
          <w:color w:val="000000"/>
          <w:sz w:val="20"/>
          <w:szCs w:val="20"/>
          <w:lang w:eastAsia="sl-SI"/>
        </w:rPr>
      </w:pPr>
      <w:r w:rsidRPr="005D0AD8">
        <w:rPr>
          <w:rFonts w:ascii="Arial" w:eastAsia="CIDFont+F3" w:hAnsi="Arial" w:cs="Arial"/>
          <w:i/>
          <w:color w:val="000000"/>
          <w:sz w:val="20"/>
          <w:szCs w:val="20"/>
          <w:lang w:eastAsia="sl-SI"/>
        </w:rPr>
        <w:t>dve čisti vozili</w:t>
      </w:r>
      <w:r w:rsidR="000D426E">
        <w:rPr>
          <w:rFonts w:ascii="Arial" w:eastAsia="CIDFont+F3" w:hAnsi="Arial" w:cs="Arial"/>
          <w:i/>
          <w:color w:val="000000"/>
          <w:sz w:val="20"/>
          <w:szCs w:val="20"/>
          <w:lang w:eastAsia="sl-SI"/>
        </w:rPr>
        <w:t xml:space="preserve"> kategorije M1 ali M2</w:t>
      </w:r>
      <w:r w:rsidRPr="005D0AD8">
        <w:rPr>
          <w:rFonts w:ascii="Arial" w:eastAsia="CIDFont+F3" w:hAnsi="Arial" w:cs="Arial"/>
          <w:i/>
          <w:color w:val="000000"/>
          <w:sz w:val="20"/>
          <w:szCs w:val="20"/>
          <w:lang w:eastAsia="sl-SI"/>
        </w:rPr>
        <w:t xml:space="preserve"> za sklop 1 (prevozi učencev OŠ v občini Tržič)</w:t>
      </w:r>
    </w:p>
    <w:p w14:paraId="1E3793F1" w14:textId="6A76D0E6" w:rsidR="005D0AD8" w:rsidRPr="005D0AD8" w:rsidRDefault="00CF43D0" w:rsidP="005D0AD8">
      <w:pPr>
        <w:pStyle w:val="Odstavekseznama"/>
        <w:numPr>
          <w:ilvl w:val="0"/>
          <w:numId w:val="46"/>
        </w:numPr>
        <w:spacing w:after="0" w:line="240" w:lineRule="auto"/>
        <w:ind w:left="567"/>
        <w:jc w:val="both"/>
        <w:rPr>
          <w:rFonts w:ascii="Arial" w:eastAsia="CIDFont+F3" w:hAnsi="Arial" w:cs="Arial"/>
          <w:i/>
          <w:color w:val="000000"/>
          <w:sz w:val="20"/>
          <w:szCs w:val="20"/>
          <w:lang w:eastAsia="sl-SI"/>
        </w:rPr>
      </w:pPr>
      <w:r>
        <w:rPr>
          <w:rFonts w:ascii="Arial" w:eastAsia="CIDFont+F3" w:hAnsi="Arial" w:cs="Arial"/>
          <w:i/>
          <w:color w:val="000000"/>
          <w:sz w:val="20"/>
          <w:szCs w:val="20"/>
          <w:lang w:eastAsia="sl-SI"/>
        </w:rPr>
        <w:t>dve</w:t>
      </w:r>
      <w:r w:rsidR="005D0AD8" w:rsidRPr="005D0AD8">
        <w:rPr>
          <w:rFonts w:ascii="Arial" w:eastAsia="CIDFont+F3" w:hAnsi="Arial" w:cs="Arial"/>
          <w:i/>
          <w:color w:val="000000"/>
          <w:sz w:val="20"/>
          <w:szCs w:val="20"/>
          <w:lang w:eastAsia="sl-SI"/>
        </w:rPr>
        <w:t xml:space="preserve"> čist</w:t>
      </w:r>
      <w:r>
        <w:rPr>
          <w:rFonts w:ascii="Arial" w:eastAsia="CIDFont+F3" w:hAnsi="Arial" w:cs="Arial"/>
          <w:i/>
          <w:color w:val="000000"/>
          <w:sz w:val="20"/>
          <w:szCs w:val="20"/>
          <w:lang w:eastAsia="sl-SI"/>
        </w:rPr>
        <w:t>i</w:t>
      </w:r>
      <w:r w:rsidR="005D0AD8" w:rsidRPr="005D0AD8">
        <w:rPr>
          <w:rFonts w:ascii="Arial" w:eastAsia="CIDFont+F3" w:hAnsi="Arial" w:cs="Arial"/>
          <w:i/>
          <w:color w:val="000000"/>
          <w:sz w:val="20"/>
          <w:szCs w:val="20"/>
          <w:lang w:eastAsia="sl-SI"/>
        </w:rPr>
        <w:t xml:space="preserve"> vozil</w:t>
      </w:r>
      <w:r>
        <w:rPr>
          <w:rFonts w:ascii="Arial" w:eastAsia="CIDFont+F3" w:hAnsi="Arial" w:cs="Arial"/>
          <w:i/>
          <w:color w:val="000000"/>
          <w:sz w:val="20"/>
          <w:szCs w:val="20"/>
          <w:lang w:eastAsia="sl-SI"/>
        </w:rPr>
        <w:t>i</w:t>
      </w:r>
      <w:r w:rsidR="000D426E">
        <w:rPr>
          <w:rFonts w:ascii="Arial" w:eastAsia="CIDFont+F3" w:hAnsi="Arial" w:cs="Arial"/>
          <w:i/>
          <w:color w:val="000000"/>
          <w:sz w:val="20"/>
          <w:szCs w:val="20"/>
          <w:lang w:eastAsia="sl-SI"/>
        </w:rPr>
        <w:t xml:space="preserve"> kategorije M2</w:t>
      </w:r>
      <w:r w:rsidR="005D0AD8" w:rsidRPr="005D0AD8">
        <w:rPr>
          <w:rFonts w:ascii="Arial" w:eastAsia="CIDFont+F3" w:hAnsi="Arial" w:cs="Arial"/>
          <w:i/>
          <w:color w:val="000000"/>
          <w:sz w:val="20"/>
          <w:szCs w:val="20"/>
          <w:lang w:eastAsia="sl-SI"/>
        </w:rPr>
        <w:t xml:space="preserve"> za sklop 2 (</w:t>
      </w:r>
      <w:r w:rsidR="00B5779F" w:rsidRPr="00B5779F">
        <w:rPr>
          <w:rFonts w:ascii="Arial" w:eastAsia="CIDFont+F3" w:hAnsi="Arial" w:cs="Arial"/>
          <w:i/>
          <w:color w:val="000000"/>
          <w:sz w:val="20"/>
          <w:szCs w:val="20"/>
          <w:lang w:eastAsia="sl-SI"/>
        </w:rPr>
        <w:t>Izvajanje prevozov otrok s posebnimi potrebami</w:t>
      </w:r>
      <w:r w:rsidR="005D0AD8" w:rsidRPr="005D0AD8">
        <w:rPr>
          <w:rFonts w:ascii="Arial" w:eastAsia="CIDFont+F3" w:hAnsi="Arial" w:cs="Arial"/>
          <w:i/>
          <w:color w:val="000000"/>
          <w:sz w:val="20"/>
          <w:szCs w:val="20"/>
          <w:lang w:eastAsia="sl-SI"/>
        </w:rPr>
        <w:t>)</w:t>
      </w:r>
      <w:r w:rsidR="005D0AD8">
        <w:rPr>
          <w:rFonts w:ascii="Arial" w:eastAsia="CIDFont+F3" w:hAnsi="Arial" w:cs="Arial"/>
          <w:i/>
          <w:color w:val="000000"/>
          <w:sz w:val="20"/>
          <w:szCs w:val="20"/>
          <w:lang w:eastAsia="sl-SI"/>
        </w:rPr>
        <w:t>.</w:t>
      </w:r>
    </w:p>
    <w:p w14:paraId="55335446" w14:textId="77777777" w:rsidR="005D0AD8" w:rsidRPr="00851B33" w:rsidRDefault="005D0AD8" w:rsidP="009860EA">
      <w:pPr>
        <w:spacing w:after="0" w:line="240" w:lineRule="auto"/>
        <w:rPr>
          <w:rFonts w:ascii="Arial" w:hAnsi="Arial" w:cs="Arial"/>
          <w:bCs/>
          <w:sz w:val="20"/>
          <w:szCs w:val="20"/>
        </w:rPr>
      </w:pPr>
    </w:p>
    <w:p w14:paraId="2D34E576" w14:textId="77777777" w:rsidR="00E35EDA" w:rsidRPr="00851B33" w:rsidRDefault="00327620" w:rsidP="005D0AD8">
      <w:pPr>
        <w:pStyle w:val="Odstavekseznama"/>
        <w:numPr>
          <w:ilvl w:val="0"/>
          <w:numId w:val="3"/>
        </w:numPr>
        <w:spacing w:after="0" w:line="240" w:lineRule="auto"/>
        <w:ind w:left="426"/>
        <w:jc w:val="both"/>
        <w:rPr>
          <w:rFonts w:ascii="Arial" w:hAnsi="Arial" w:cs="Arial"/>
          <w:b/>
          <w:bCs/>
          <w:color w:val="000000"/>
          <w:sz w:val="20"/>
          <w:szCs w:val="20"/>
        </w:rPr>
      </w:pPr>
      <w:r w:rsidRPr="00851B33">
        <w:rPr>
          <w:rFonts w:ascii="Arial" w:hAnsi="Arial" w:cs="Arial"/>
          <w:b/>
          <w:bCs/>
          <w:color w:val="000000"/>
          <w:sz w:val="20"/>
          <w:szCs w:val="20"/>
        </w:rPr>
        <w:t>Ponudbena cena</w:t>
      </w:r>
    </w:p>
    <w:p w14:paraId="6153A626" w14:textId="77777777" w:rsidR="008051E3" w:rsidRDefault="008051E3" w:rsidP="009860EA">
      <w:pPr>
        <w:spacing w:after="0" w:line="240" w:lineRule="auto"/>
        <w:ind w:left="66"/>
        <w:jc w:val="both"/>
        <w:rPr>
          <w:rFonts w:ascii="Arial" w:hAnsi="Arial" w:cs="Arial"/>
          <w:b/>
          <w:bCs/>
          <w:color w:val="000000"/>
          <w:sz w:val="20"/>
          <w:szCs w:val="20"/>
        </w:rPr>
      </w:pPr>
    </w:p>
    <w:tbl>
      <w:tblPr>
        <w:tblStyle w:val="Tabelamrea"/>
        <w:tblW w:w="9125" w:type="dxa"/>
        <w:tblLook w:val="04A0" w:firstRow="1" w:lastRow="0" w:firstColumn="1" w:lastColumn="0" w:noHBand="0" w:noVBand="1"/>
      </w:tblPr>
      <w:tblGrid>
        <w:gridCol w:w="562"/>
        <w:gridCol w:w="3544"/>
        <w:gridCol w:w="2126"/>
        <w:gridCol w:w="993"/>
        <w:gridCol w:w="1900"/>
      </w:tblGrid>
      <w:tr w:rsidR="000F3142" w:rsidRPr="00510131" w14:paraId="7CA1F752" w14:textId="77777777" w:rsidTr="00FA7B2A">
        <w:trPr>
          <w:trHeight w:val="346"/>
        </w:trPr>
        <w:tc>
          <w:tcPr>
            <w:tcW w:w="4106" w:type="dxa"/>
            <w:gridSpan w:val="2"/>
            <w:shd w:val="clear" w:color="auto" w:fill="D9D9D9" w:themeFill="background1" w:themeFillShade="D9"/>
            <w:vAlign w:val="center"/>
          </w:tcPr>
          <w:p w14:paraId="6119E82E" w14:textId="77777777" w:rsidR="000F3142" w:rsidRPr="00611C6B" w:rsidRDefault="000F3142" w:rsidP="00FA7B2A">
            <w:pPr>
              <w:jc w:val="center"/>
              <w:rPr>
                <w:rFonts w:ascii="Arial" w:hAnsi="Arial" w:cs="Arial"/>
                <w:b/>
                <w:sz w:val="20"/>
                <w:szCs w:val="20"/>
              </w:rPr>
            </w:pPr>
            <w:r w:rsidRPr="00611C6B">
              <w:rPr>
                <w:rFonts w:ascii="Arial" w:hAnsi="Arial" w:cs="Arial"/>
                <w:b/>
                <w:sz w:val="20"/>
                <w:szCs w:val="20"/>
              </w:rPr>
              <w:t>Sklop</w:t>
            </w:r>
          </w:p>
        </w:tc>
        <w:tc>
          <w:tcPr>
            <w:tcW w:w="2126" w:type="dxa"/>
            <w:shd w:val="clear" w:color="auto" w:fill="D9D9D9" w:themeFill="background1" w:themeFillShade="D9"/>
            <w:vAlign w:val="center"/>
          </w:tcPr>
          <w:p w14:paraId="39ED0786" w14:textId="77777777" w:rsidR="000F3142" w:rsidRPr="00611C6B" w:rsidRDefault="000F3142" w:rsidP="000F3142">
            <w:pPr>
              <w:jc w:val="center"/>
              <w:rPr>
                <w:rFonts w:ascii="Arial" w:hAnsi="Arial" w:cs="Arial"/>
                <w:b/>
                <w:bCs/>
                <w:color w:val="000000"/>
                <w:position w:val="-2"/>
                <w:sz w:val="20"/>
                <w:szCs w:val="20"/>
                <w:shd w:val="clear" w:color="auto" w:fill="D1D1D1"/>
              </w:rPr>
            </w:pPr>
            <w:r w:rsidRPr="00611C6B">
              <w:rPr>
                <w:rFonts w:ascii="Arial" w:hAnsi="Arial" w:cs="Arial"/>
                <w:b/>
                <w:bCs/>
                <w:color w:val="000000"/>
                <w:position w:val="-2"/>
                <w:sz w:val="20"/>
                <w:szCs w:val="20"/>
                <w:shd w:val="clear" w:color="auto" w:fill="D1D1D1"/>
              </w:rPr>
              <w:t>Cena na polni prevoženi km</w:t>
            </w:r>
          </w:p>
          <w:p w14:paraId="55467F36" w14:textId="77777777" w:rsidR="000F3142" w:rsidRPr="00611C6B" w:rsidRDefault="000F3142" w:rsidP="000F3142">
            <w:pPr>
              <w:jc w:val="center"/>
              <w:rPr>
                <w:rFonts w:ascii="Arial" w:hAnsi="Arial" w:cs="Arial"/>
                <w:b/>
                <w:sz w:val="20"/>
                <w:szCs w:val="20"/>
              </w:rPr>
            </w:pPr>
            <w:r w:rsidRPr="00611C6B">
              <w:rPr>
                <w:rFonts w:ascii="Arial" w:hAnsi="Arial" w:cs="Arial"/>
                <w:b/>
                <w:bCs/>
                <w:color w:val="000000"/>
                <w:position w:val="-2"/>
                <w:sz w:val="20"/>
                <w:szCs w:val="20"/>
                <w:shd w:val="clear" w:color="auto" w:fill="D1D1D1"/>
              </w:rPr>
              <w:t>brez DDV</w:t>
            </w:r>
          </w:p>
        </w:tc>
        <w:tc>
          <w:tcPr>
            <w:tcW w:w="993" w:type="dxa"/>
            <w:shd w:val="clear" w:color="auto" w:fill="D9D9D9" w:themeFill="background1" w:themeFillShade="D9"/>
            <w:vAlign w:val="center"/>
          </w:tcPr>
          <w:p w14:paraId="0C8B2B2A" w14:textId="77777777" w:rsidR="000F3142" w:rsidRPr="00611C6B" w:rsidRDefault="000F3142" w:rsidP="00FA7B2A">
            <w:pPr>
              <w:jc w:val="center"/>
              <w:rPr>
                <w:rFonts w:ascii="Arial" w:hAnsi="Arial" w:cs="Arial"/>
                <w:b/>
                <w:sz w:val="20"/>
                <w:szCs w:val="20"/>
              </w:rPr>
            </w:pPr>
            <w:r w:rsidRPr="00611C6B">
              <w:rPr>
                <w:rFonts w:ascii="Arial" w:hAnsi="Arial" w:cs="Arial"/>
                <w:b/>
                <w:sz w:val="20"/>
                <w:szCs w:val="20"/>
              </w:rPr>
              <w:t>DDV</w:t>
            </w:r>
          </w:p>
        </w:tc>
        <w:tc>
          <w:tcPr>
            <w:tcW w:w="1900" w:type="dxa"/>
            <w:shd w:val="clear" w:color="auto" w:fill="D9D9D9" w:themeFill="background1" w:themeFillShade="D9"/>
            <w:vAlign w:val="center"/>
          </w:tcPr>
          <w:p w14:paraId="520396FD" w14:textId="77777777" w:rsidR="000F3142" w:rsidRPr="00611C6B" w:rsidRDefault="000F3142" w:rsidP="000F3142">
            <w:pPr>
              <w:jc w:val="center"/>
              <w:rPr>
                <w:rFonts w:ascii="Arial" w:hAnsi="Arial" w:cs="Arial"/>
                <w:b/>
                <w:bCs/>
                <w:color w:val="000000"/>
                <w:position w:val="-2"/>
                <w:sz w:val="20"/>
                <w:szCs w:val="20"/>
                <w:shd w:val="clear" w:color="auto" w:fill="D1D1D1"/>
              </w:rPr>
            </w:pPr>
            <w:r w:rsidRPr="00611C6B">
              <w:rPr>
                <w:rFonts w:ascii="Arial" w:hAnsi="Arial" w:cs="Arial"/>
                <w:b/>
                <w:bCs/>
                <w:color w:val="000000"/>
                <w:position w:val="-2"/>
                <w:sz w:val="20"/>
                <w:szCs w:val="20"/>
                <w:shd w:val="clear" w:color="auto" w:fill="D1D1D1"/>
              </w:rPr>
              <w:t>Cena na polni prevoženi km</w:t>
            </w:r>
          </w:p>
          <w:p w14:paraId="6EC4529B" w14:textId="77777777" w:rsidR="000F3142" w:rsidRPr="00611C6B" w:rsidRDefault="000F3142" w:rsidP="000F3142">
            <w:pPr>
              <w:jc w:val="center"/>
              <w:rPr>
                <w:rFonts w:ascii="Arial" w:hAnsi="Arial" w:cs="Arial"/>
                <w:b/>
                <w:sz w:val="20"/>
                <w:szCs w:val="20"/>
              </w:rPr>
            </w:pPr>
            <w:r w:rsidRPr="00611C6B">
              <w:rPr>
                <w:rFonts w:ascii="Arial" w:hAnsi="Arial" w:cs="Arial"/>
                <w:b/>
                <w:bCs/>
                <w:color w:val="000000"/>
                <w:position w:val="-2"/>
                <w:sz w:val="20"/>
                <w:szCs w:val="20"/>
                <w:shd w:val="clear" w:color="auto" w:fill="D1D1D1"/>
              </w:rPr>
              <w:t>z DDV</w:t>
            </w:r>
          </w:p>
        </w:tc>
      </w:tr>
      <w:tr w:rsidR="000F3142" w14:paraId="6B6E3854" w14:textId="77777777" w:rsidTr="005D0AD8">
        <w:trPr>
          <w:trHeight w:val="480"/>
        </w:trPr>
        <w:tc>
          <w:tcPr>
            <w:tcW w:w="562" w:type="dxa"/>
            <w:vAlign w:val="center"/>
          </w:tcPr>
          <w:p w14:paraId="6C99FE18" w14:textId="77777777" w:rsidR="000F3142" w:rsidRDefault="000F3142" w:rsidP="00FA7B2A">
            <w:pPr>
              <w:jc w:val="center"/>
              <w:rPr>
                <w:rFonts w:ascii="Arial" w:hAnsi="Arial" w:cs="Arial"/>
                <w:bCs/>
                <w:sz w:val="20"/>
                <w:szCs w:val="20"/>
              </w:rPr>
            </w:pPr>
            <w:r>
              <w:rPr>
                <w:rFonts w:ascii="Arial" w:hAnsi="Arial" w:cs="Arial"/>
                <w:bCs/>
                <w:sz w:val="20"/>
                <w:szCs w:val="20"/>
              </w:rPr>
              <w:t>1</w:t>
            </w:r>
          </w:p>
        </w:tc>
        <w:tc>
          <w:tcPr>
            <w:tcW w:w="3544" w:type="dxa"/>
            <w:vAlign w:val="center"/>
          </w:tcPr>
          <w:p w14:paraId="6AB5E1EA" w14:textId="524FE8CB" w:rsidR="000F3142" w:rsidRDefault="00D91D3A" w:rsidP="00FA7B2A">
            <w:pPr>
              <w:rPr>
                <w:rFonts w:ascii="Arial" w:hAnsi="Arial" w:cs="Arial"/>
                <w:bCs/>
                <w:sz w:val="20"/>
                <w:szCs w:val="20"/>
              </w:rPr>
            </w:pPr>
            <w:r>
              <w:rPr>
                <w:rFonts w:ascii="Arial" w:hAnsi="Arial" w:cs="Arial"/>
                <w:sz w:val="20"/>
                <w:szCs w:val="20"/>
              </w:rPr>
              <w:t>Izvajanje prevozov učencev OŠ na območju občine Tržič</w:t>
            </w:r>
          </w:p>
        </w:tc>
        <w:tc>
          <w:tcPr>
            <w:tcW w:w="2126" w:type="dxa"/>
            <w:vAlign w:val="center"/>
          </w:tcPr>
          <w:p w14:paraId="5EA8D04E" w14:textId="77777777" w:rsidR="000F3142" w:rsidRDefault="000F3142" w:rsidP="00FA7B2A">
            <w:pPr>
              <w:jc w:val="center"/>
              <w:rPr>
                <w:rFonts w:ascii="Arial" w:hAnsi="Arial" w:cs="Arial"/>
                <w:bCs/>
                <w:sz w:val="20"/>
                <w:szCs w:val="20"/>
              </w:rPr>
            </w:pPr>
          </w:p>
        </w:tc>
        <w:tc>
          <w:tcPr>
            <w:tcW w:w="993" w:type="dxa"/>
            <w:vAlign w:val="center"/>
          </w:tcPr>
          <w:p w14:paraId="0D4C3BAC" w14:textId="77777777" w:rsidR="000F3142" w:rsidRDefault="000F3142" w:rsidP="00FA7B2A">
            <w:pPr>
              <w:jc w:val="center"/>
              <w:rPr>
                <w:rFonts w:ascii="Arial" w:hAnsi="Arial" w:cs="Arial"/>
                <w:bCs/>
                <w:sz w:val="20"/>
                <w:szCs w:val="20"/>
              </w:rPr>
            </w:pPr>
          </w:p>
        </w:tc>
        <w:tc>
          <w:tcPr>
            <w:tcW w:w="1900" w:type="dxa"/>
            <w:vAlign w:val="center"/>
          </w:tcPr>
          <w:p w14:paraId="4099E836" w14:textId="77777777" w:rsidR="000F3142" w:rsidRDefault="000F3142" w:rsidP="00FA7B2A">
            <w:pPr>
              <w:jc w:val="center"/>
              <w:rPr>
                <w:rFonts w:ascii="Arial" w:hAnsi="Arial" w:cs="Arial"/>
                <w:bCs/>
                <w:sz w:val="20"/>
                <w:szCs w:val="20"/>
              </w:rPr>
            </w:pPr>
          </w:p>
        </w:tc>
      </w:tr>
      <w:tr w:rsidR="005D0AD8" w14:paraId="3230EFCA" w14:textId="77777777" w:rsidTr="005D0AD8">
        <w:trPr>
          <w:trHeight w:val="434"/>
        </w:trPr>
        <w:tc>
          <w:tcPr>
            <w:tcW w:w="562" w:type="dxa"/>
            <w:vAlign w:val="center"/>
          </w:tcPr>
          <w:p w14:paraId="7E73F11D" w14:textId="77777777" w:rsidR="005D0AD8" w:rsidRDefault="005D0AD8" w:rsidP="00FA7B2A">
            <w:pPr>
              <w:jc w:val="center"/>
              <w:rPr>
                <w:rFonts w:ascii="Arial" w:hAnsi="Arial" w:cs="Arial"/>
                <w:bCs/>
                <w:sz w:val="20"/>
                <w:szCs w:val="20"/>
              </w:rPr>
            </w:pPr>
            <w:r>
              <w:rPr>
                <w:rFonts w:ascii="Arial" w:hAnsi="Arial" w:cs="Arial"/>
                <w:bCs/>
                <w:sz w:val="20"/>
                <w:szCs w:val="20"/>
              </w:rPr>
              <w:t>2</w:t>
            </w:r>
          </w:p>
        </w:tc>
        <w:tc>
          <w:tcPr>
            <w:tcW w:w="8563" w:type="dxa"/>
            <w:gridSpan w:val="4"/>
            <w:vAlign w:val="center"/>
          </w:tcPr>
          <w:p w14:paraId="40F5D674" w14:textId="33F32E84" w:rsidR="005D0AD8" w:rsidRDefault="00B5779F" w:rsidP="005D0AD8">
            <w:pPr>
              <w:rPr>
                <w:rFonts w:ascii="Arial" w:hAnsi="Arial" w:cs="Arial"/>
                <w:bCs/>
                <w:sz w:val="20"/>
                <w:szCs w:val="20"/>
              </w:rPr>
            </w:pPr>
            <w:r w:rsidRPr="00B5779F">
              <w:rPr>
                <w:rFonts w:ascii="Arial" w:hAnsi="Arial" w:cs="Arial"/>
                <w:bCs/>
                <w:sz w:val="20"/>
                <w:szCs w:val="20"/>
              </w:rPr>
              <w:t>Izvajanje prevozov otrok s posebnimi potrebami</w:t>
            </w:r>
          </w:p>
        </w:tc>
      </w:tr>
      <w:tr w:rsidR="005D0AD8" w14:paraId="5E184CC0" w14:textId="77777777" w:rsidTr="005D0AD8">
        <w:trPr>
          <w:trHeight w:val="395"/>
        </w:trPr>
        <w:tc>
          <w:tcPr>
            <w:tcW w:w="562" w:type="dxa"/>
            <w:vAlign w:val="center"/>
          </w:tcPr>
          <w:p w14:paraId="1A6BF572" w14:textId="77777777" w:rsidR="005D0AD8" w:rsidRDefault="005D0AD8" w:rsidP="00FA7B2A">
            <w:pPr>
              <w:jc w:val="center"/>
              <w:rPr>
                <w:rFonts w:ascii="Arial" w:hAnsi="Arial" w:cs="Arial"/>
                <w:bCs/>
                <w:sz w:val="20"/>
                <w:szCs w:val="20"/>
              </w:rPr>
            </w:pPr>
            <w:r>
              <w:rPr>
                <w:rFonts w:ascii="Arial" w:hAnsi="Arial" w:cs="Arial"/>
                <w:bCs/>
                <w:sz w:val="20"/>
                <w:szCs w:val="20"/>
              </w:rPr>
              <w:t>2-1</w:t>
            </w:r>
          </w:p>
        </w:tc>
        <w:tc>
          <w:tcPr>
            <w:tcW w:w="3544" w:type="dxa"/>
            <w:vAlign w:val="center"/>
          </w:tcPr>
          <w:p w14:paraId="3AB3E0D2" w14:textId="77777777" w:rsidR="005D0AD8" w:rsidRDefault="005D0AD8" w:rsidP="000F3142">
            <w:pPr>
              <w:rPr>
                <w:rFonts w:ascii="Arial" w:hAnsi="Arial" w:cs="Arial"/>
                <w:bCs/>
                <w:sz w:val="20"/>
                <w:szCs w:val="20"/>
              </w:rPr>
            </w:pPr>
            <w:r w:rsidRPr="009E55E9">
              <w:rPr>
                <w:rFonts w:ascii="Arial" w:hAnsi="Arial" w:cs="Arial"/>
                <w:sz w:val="20"/>
                <w:szCs w:val="20"/>
                <w:lang w:eastAsia="zh-CN"/>
              </w:rPr>
              <w:t>prevoz z minibusom do 20 potnikov</w:t>
            </w:r>
          </w:p>
        </w:tc>
        <w:tc>
          <w:tcPr>
            <w:tcW w:w="2126" w:type="dxa"/>
            <w:vAlign w:val="center"/>
          </w:tcPr>
          <w:p w14:paraId="21C499EE" w14:textId="77777777" w:rsidR="005D0AD8" w:rsidRDefault="005D0AD8" w:rsidP="00FA7B2A">
            <w:pPr>
              <w:jc w:val="center"/>
              <w:rPr>
                <w:rFonts w:ascii="Arial" w:hAnsi="Arial" w:cs="Arial"/>
                <w:bCs/>
                <w:sz w:val="20"/>
                <w:szCs w:val="20"/>
              </w:rPr>
            </w:pPr>
          </w:p>
        </w:tc>
        <w:tc>
          <w:tcPr>
            <w:tcW w:w="993" w:type="dxa"/>
            <w:vAlign w:val="center"/>
          </w:tcPr>
          <w:p w14:paraId="0E51F770" w14:textId="77777777" w:rsidR="005D0AD8" w:rsidRDefault="005D0AD8" w:rsidP="00FA7B2A">
            <w:pPr>
              <w:jc w:val="center"/>
              <w:rPr>
                <w:rFonts w:ascii="Arial" w:hAnsi="Arial" w:cs="Arial"/>
                <w:bCs/>
                <w:sz w:val="20"/>
                <w:szCs w:val="20"/>
              </w:rPr>
            </w:pPr>
          </w:p>
        </w:tc>
        <w:tc>
          <w:tcPr>
            <w:tcW w:w="1900" w:type="dxa"/>
            <w:vAlign w:val="center"/>
          </w:tcPr>
          <w:p w14:paraId="798E2B19" w14:textId="77777777" w:rsidR="005D0AD8" w:rsidRDefault="005D0AD8" w:rsidP="00FA7B2A">
            <w:pPr>
              <w:jc w:val="center"/>
              <w:rPr>
                <w:rFonts w:ascii="Arial" w:hAnsi="Arial" w:cs="Arial"/>
                <w:bCs/>
                <w:sz w:val="20"/>
                <w:szCs w:val="20"/>
              </w:rPr>
            </w:pPr>
          </w:p>
        </w:tc>
      </w:tr>
      <w:tr w:rsidR="005D0AD8" w14:paraId="182B2C37" w14:textId="77777777" w:rsidTr="005D0AD8">
        <w:trPr>
          <w:trHeight w:val="414"/>
        </w:trPr>
        <w:tc>
          <w:tcPr>
            <w:tcW w:w="562" w:type="dxa"/>
            <w:vAlign w:val="center"/>
          </w:tcPr>
          <w:p w14:paraId="65454687" w14:textId="77777777" w:rsidR="005D0AD8" w:rsidRDefault="005D0AD8" w:rsidP="00FA7B2A">
            <w:pPr>
              <w:jc w:val="center"/>
              <w:rPr>
                <w:rFonts w:ascii="Arial" w:hAnsi="Arial" w:cs="Arial"/>
                <w:bCs/>
                <w:sz w:val="20"/>
                <w:szCs w:val="20"/>
              </w:rPr>
            </w:pPr>
            <w:r>
              <w:rPr>
                <w:rFonts w:ascii="Arial" w:hAnsi="Arial" w:cs="Arial"/>
                <w:bCs/>
                <w:sz w:val="20"/>
                <w:szCs w:val="20"/>
              </w:rPr>
              <w:t>2-2</w:t>
            </w:r>
          </w:p>
        </w:tc>
        <w:tc>
          <w:tcPr>
            <w:tcW w:w="3544" w:type="dxa"/>
            <w:vAlign w:val="center"/>
          </w:tcPr>
          <w:p w14:paraId="2DAF8EA6" w14:textId="77777777" w:rsidR="005D0AD8" w:rsidRDefault="005D0AD8" w:rsidP="000F3142">
            <w:pPr>
              <w:rPr>
                <w:rFonts w:ascii="Arial" w:hAnsi="Arial" w:cs="Arial"/>
                <w:bCs/>
                <w:sz w:val="20"/>
                <w:szCs w:val="20"/>
              </w:rPr>
            </w:pPr>
            <w:r w:rsidRPr="009E55E9">
              <w:rPr>
                <w:rFonts w:ascii="Arial" w:hAnsi="Arial" w:cs="Arial"/>
                <w:sz w:val="20"/>
                <w:szCs w:val="20"/>
                <w:lang w:eastAsia="zh-CN"/>
              </w:rPr>
              <w:t>prevoz minibusom do 30 potnikov</w:t>
            </w:r>
          </w:p>
        </w:tc>
        <w:tc>
          <w:tcPr>
            <w:tcW w:w="2126" w:type="dxa"/>
            <w:vAlign w:val="center"/>
          </w:tcPr>
          <w:p w14:paraId="43003578" w14:textId="77777777" w:rsidR="005D0AD8" w:rsidRDefault="005D0AD8" w:rsidP="00FA7B2A">
            <w:pPr>
              <w:jc w:val="center"/>
              <w:rPr>
                <w:rFonts w:ascii="Arial" w:hAnsi="Arial" w:cs="Arial"/>
                <w:bCs/>
                <w:sz w:val="20"/>
                <w:szCs w:val="20"/>
              </w:rPr>
            </w:pPr>
          </w:p>
        </w:tc>
        <w:tc>
          <w:tcPr>
            <w:tcW w:w="993" w:type="dxa"/>
            <w:vAlign w:val="center"/>
          </w:tcPr>
          <w:p w14:paraId="7A101B26" w14:textId="77777777" w:rsidR="005D0AD8" w:rsidRDefault="005D0AD8" w:rsidP="00FA7B2A">
            <w:pPr>
              <w:jc w:val="center"/>
              <w:rPr>
                <w:rFonts w:ascii="Arial" w:hAnsi="Arial" w:cs="Arial"/>
                <w:bCs/>
                <w:sz w:val="20"/>
                <w:szCs w:val="20"/>
              </w:rPr>
            </w:pPr>
          </w:p>
        </w:tc>
        <w:tc>
          <w:tcPr>
            <w:tcW w:w="1900" w:type="dxa"/>
            <w:vAlign w:val="center"/>
          </w:tcPr>
          <w:p w14:paraId="56EE89D9" w14:textId="77777777" w:rsidR="005D0AD8" w:rsidRDefault="005D0AD8" w:rsidP="00FA7B2A">
            <w:pPr>
              <w:jc w:val="center"/>
              <w:rPr>
                <w:rFonts w:ascii="Arial" w:hAnsi="Arial" w:cs="Arial"/>
                <w:bCs/>
                <w:sz w:val="20"/>
                <w:szCs w:val="20"/>
              </w:rPr>
            </w:pPr>
          </w:p>
        </w:tc>
      </w:tr>
      <w:tr w:rsidR="005A12EB" w14:paraId="5090FEED" w14:textId="77777777" w:rsidTr="005D0AD8">
        <w:trPr>
          <w:trHeight w:val="414"/>
        </w:trPr>
        <w:tc>
          <w:tcPr>
            <w:tcW w:w="562" w:type="dxa"/>
            <w:vAlign w:val="center"/>
          </w:tcPr>
          <w:p w14:paraId="60BD0B25" w14:textId="1A45C6E6" w:rsidR="005A12EB" w:rsidRDefault="005A12EB" w:rsidP="00FA7B2A">
            <w:pPr>
              <w:jc w:val="center"/>
              <w:rPr>
                <w:rFonts w:ascii="Arial" w:hAnsi="Arial" w:cs="Arial"/>
                <w:bCs/>
                <w:sz w:val="20"/>
                <w:szCs w:val="20"/>
              </w:rPr>
            </w:pPr>
            <w:r>
              <w:rPr>
                <w:rFonts w:ascii="Arial" w:hAnsi="Arial" w:cs="Arial"/>
                <w:bCs/>
                <w:sz w:val="20"/>
                <w:szCs w:val="20"/>
              </w:rPr>
              <w:t>2-3</w:t>
            </w:r>
          </w:p>
        </w:tc>
        <w:tc>
          <w:tcPr>
            <w:tcW w:w="3544" w:type="dxa"/>
            <w:vAlign w:val="center"/>
          </w:tcPr>
          <w:p w14:paraId="4F618373" w14:textId="587D57DF" w:rsidR="005A12EB" w:rsidRPr="009E55E9" w:rsidRDefault="005A12EB" w:rsidP="000F3142">
            <w:pPr>
              <w:rPr>
                <w:rFonts w:ascii="Arial" w:hAnsi="Arial" w:cs="Arial"/>
                <w:sz w:val="20"/>
                <w:szCs w:val="20"/>
                <w:lang w:eastAsia="zh-CN"/>
              </w:rPr>
            </w:pPr>
            <w:r w:rsidRPr="009E55E9">
              <w:rPr>
                <w:rFonts w:ascii="Arial" w:hAnsi="Arial" w:cs="Arial"/>
                <w:sz w:val="20"/>
                <w:szCs w:val="20"/>
                <w:lang w:eastAsia="zh-CN"/>
              </w:rPr>
              <w:t xml:space="preserve">prevoz </w:t>
            </w:r>
            <w:r w:rsidR="008D7ED9">
              <w:rPr>
                <w:rFonts w:ascii="Arial" w:hAnsi="Arial" w:cs="Arial"/>
                <w:sz w:val="20"/>
                <w:szCs w:val="20"/>
                <w:lang w:eastAsia="zh-CN"/>
              </w:rPr>
              <w:t>s kombijem do 8</w:t>
            </w:r>
            <w:r w:rsidRPr="009E55E9">
              <w:rPr>
                <w:rFonts w:ascii="Arial" w:hAnsi="Arial" w:cs="Arial"/>
                <w:sz w:val="20"/>
                <w:szCs w:val="20"/>
                <w:lang w:eastAsia="zh-CN"/>
              </w:rPr>
              <w:t xml:space="preserve"> potnikov</w:t>
            </w:r>
          </w:p>
        </w:tc>
        <w:tc>
          <w:tcPr>
            <w:tcW w:w="2126" w:type="dxa"/>
            <w:vAlign w:val="center"/>
          </w:tcPr>
          <w:p w14:paraId="6AFCBA07" w14:textId="77777777" w:rsidR="005A12EB" w:rsidRDefault="005A12EB" w:rsidP="00FA7B2A">
            <w:pPr>
              <w:jc w:val="center"/>
              <w:rPr>
                <w:rFonts w:ascii="Arial" w:hAnsi="Arial" w:cs="Arial"/>
                <w:bCs/>
                <w:sz w:val="20"/>
                <w:szCs w:val="20"/>
              </w:rPr>
            </w:pPr>
          </w:p>
        </w:tc>
        <w:tc>
          <w:tcPr>
            <w:tcW w:w="993" w:type="dxa"/>
            <w:vAlign w:val="center"/>
          </w:tcPr>
          <w:p w14:paraId="7C7983EB" w14:textId="77777777" w:rsidR="005A12EB" w:rsidRDefault="005A12EB" w:rsidP="00FA7B2A">
            <w:pPr>
              <w:jc w:val="center"/>
              <w:rPr>
                <w:rFonts w:ascii="Arial" w:hAnsi="Arial" w:cs="Arial"/>
                <w:bCs/>
                <w:sz w:val="20"/>
                <w:szCs w:val="20"/>
              </w:rPr>
            </w:pPr>
          </w:p>
        </w:tc>
        <w:tc>
          <w:tcPr>
            <w:tcW w:w="1900" w:type="dxa"/>
            <w:vAlign w:val="center"/>
          </w:tcPr>
          <w:p w14:paraId="5CC6C56E" w14:textId="77777777" w:rsidR="005A12EB" w:rsidRDefault="005A12EB" w:rsidP="00FA7B2A">
            <w:pPr>
              <w:jc w:val="center"/>
              <w:rPr>
                <w:rFonts w:ascii="Arial" w:hAnsi="Arial" w:cs="Arial"/>
                <w:bCs/>
                <w:sz w:val="20"/>
                <w:szCs w:val="20"/>
              </w:rPr>
            </w:pPr>
          </w:p>
        </w:tc>
      </w:tr>
    </w:tbl>
    <w:p w14:paraId="4B4C006A" w14:textId="77777777" w:rsidR="002A3ED4" w:rsidRDefault="002A3ED4" w:rsidP="000F3142">
      <w:pPr>
        <w:spacing w:after="0" w:line="240" w:lineRule="auto"/>
        <w:rPr>
          <w:rFonts w:ascii="Arial" w:hAnsi="Arial" w:cs="Arial"/>
          <w:i/>
          <w:color w:val="000000"/>
          <w:sz w:val="20"/>
          <w:szCs w:val="20"/>
        </w:rPr>
      </w:pPr>
    </w:p>
    <w:p w14:paraId="3DB8B275" w14:textId="555303AD" w:rsidR="000F3142" w:rsidRPr="002A3ED4" w:rsidRDefault="002A3ED4" w:rsidP="002A3ED4">
      <w:pPr>
        <w:spacing w:after="0" w:line="240" w:lineRule="auto"/>
        <w:jc w:val="both"/>
        <w:rPr>
          <w:rFonts w:ascii="Arial" w:hAnsi="Arial" w:cs="Arial"/>
          <w:i/>
          <w:color w:val="000000"/>
          <w:sz w:val="20"/>
          <w:szCs w:val="20"/>
        </w:rPr>
      </w:pPr>
      <w:r w:rsidRPr="002A3ED4">
        <w:rPr>
          <w:rFonts w:ascii="Arial" w:hAnsi="Arial" w:cs="Arial"/>
          <w:i/>
          <w:color w:val="000000"/>
          <w:sz w:val="20"/>
          <w:szCs w:val="20"/>
        </w:rPr>
        <w:t>O</w:t>
      </w:r>
      <w:r w:rsidR="000F3142" w:rsidRPr="002A3ED4">
        <w:rPr>
          <w:rFonts w:ascii="Arial" w:hAnsi="Arial" w:cs="Arial"/>
          <w:i/>
          <w:color w:val="000000"/>
          <w:sz w:val="20"/>
          <w:szCs w:val="20"/>
        </w:rPr>
        <w:t xml:space="preserve">pomba: vpišite </w:t>
      </w:r>
      <w:r w:rsidR="000F3142" w:rsidRPr="002A3ED4">
        <w:rPr>
          <w:rFonts w:ascii="Arial" w:hAnsi="Arial" w:cs="Arial"/>
          <w:b/>
          <w:i/>
          <w:color w:val="000000"/>
          <w:sz w:val="20"/>
          <w:szCs w:val="20"/>
        </w:rPr>
        <w:t>podatke po vrsticah, za katere oddajate ponudbo</w:t>
      </w:r>
      <w:r w:rsidR="000F3142" w:rsidRPr="002A3ED4">
        <w:rPr>
          <w:rFonts w:ascii="Arial" w:hAnsi="Arial" w:cs="Arial"/>
          <w:i/>
          <w:color w:val="000000"/>
          <w:sz w:val="20"/>
          <w:szCs w:val="20"/>
        </w:rPr>
        <w:t>! (</w:t>
      </w:r>
      <w:r w:rsidR="000523A4">
        <w:rPr>
          <w:rFonts w:ascii="Arial" w:hAnsi="Arial" w:cs="Arial"/>
          <w:i/>
          <w:color w:val="000000"/>
          <w:sz w:val="20"/>
          <w:szCs w:val="20"/>
        </w:rPr>
        <w:t>P</w:t>
      </w:r>
      <w:r w:rsidR="000F3142" w:rsidRPr="002A3ED4">
        <w:rPr>
          <w:rFonts w:ascii="Arial" w:hAnsi="Arial" w:cs="Arial"/>
          <w:i/>
          <w:color w:val="000000"/>
          <w:sz w:val="20"/>
          <w:szCs w:val="20"/>
        </w:rPr>
        <w:t>onudbo lahko ponudnik odda za posamezen sklop ali za oba sklopa)</w:t>
      </w:r>
      <w:r w:rsidR="005D0AD8" w:rsidRPr="002A3ED4">
        <w:rPr>
          <w:rFonts w:ascii="Arial" w:hAnsi="Arial" w:cs="Arial"/>
          <w:i/>
          <w:color w:val="000000"/>
          <w:sz w:val="20"/>
          <w:szCs w:val="20"/>
        </w:rPr>
        <w:t xml:space="preserve">. V ponudbi </w:t>
      </w:r>
      <w:r w:rsidR="005D0AD8" w:rsidRPr="002A3ED4">
        <w:rPr>
          <w:rFonts w:ascii="Arial" w:hAnsi="Arial" w:cs="Arial"/>
          <w:b/>
          <w:i/>
          <w:color w:val="000000"/>
          <w:sz w:val="20"/>
          <w:szCs w:val="20"/>
        </w:rPr>
        <w:t>za sklop 2</w:t>
      </w:r>
      <w:r w:rsidR="005D0AD8" w:rsidRPr="002A3ED4">
        <w:rPr>
          <w:rFonts w:ascii="Arial" w:hAnsi="Arial" w:cs="Arial"/>
          <w:i/>
          <w:color w:val="000000"/>
          <w:sz w:val="20"/>
          <w:szCs w:val="20"/>
        </w:rPr>
        <w:t xml:space="preserve"> mora ponudnik ponuditi </w:t>
      </w:r>
      <w:r w:rsidR="005D0AD8" w:rsidRPr="002A3ED4">
        <w:rPr>
          <w:rFonts w:ascii="Arial" w:hAnsi="Arial" w:cs="Arial"/>
          <w:b/>
          <w:i/>
          <w:color w:val="000000"/>
          <w:sz w:val="20"/>
          <w:szCs w:val="20"/>
        </w:rPr>
        <w:t xml:space="preserve">ceno za </w:t>
      </w:r>
      <w:r w:rsidR="008D7ED9">
        <w:rPr>
          <w:rFonts w:ascii="Arial" w:hAnsi="Arial" w:cs="Arial"/>
          <w:b/>
          <w:i/>
          <w:color w:val="000000"/>
          <w:sz w:val="20"/>
          <w:szCs w:val="20"/>
        </w:rPr>
        <w:t>vse tri</w:t>
      </w:r>
      <w:r w:rsidR="005D0AD8" w:rsidRPr="002A3ED4">
        <w:rPr>
          <w:rFonts w:ascii="Arial" w:hAnsi="Arial" w:cs="Arial"/>
          <w:b/>
          <w:i/>
          <w:color w:val="000000"/>
          <w:sz w:val="20"/>
          <w:szCs w:val="20"/>
        </w:rPr>
        <w:t xml:space="preserve"> opcij</w:t>
      </w:r>
      <w:r w:rsidR="008D7ED9">
        <w:rPr>
          <w:rFonts w:ascii="Arial" w:hAnsi="Arial" w:cs="Arial"/>
          <w:b/>
          <w:i/>
          <w:color w:val="000000"/>
          <w:sz w:val="20"/>
          <w:szCs w:val="20"/>
        </w:rPr>
        <w:t>e</w:t>
      </w:r>
      <w:r w:rsidR="005D0AD8" w:rsidRPr="002A3ED4">
        <w:rPr>
          <w:rFonts w:ascii="Arial" w:hAnsi="Arial" w:cs="Arial"/>
          <w:i/>
          <w:color w:val="000000"/>
          <w:sz w:val="20"/>
          <w:szCs w:val="20"/>
        </w:rPr>
        <w:t xml:space="preserve">: </w:t>
      </w:r>
      <w:r w:rsidRPr="002A3ED4">
        <w:rPr>
          <w:rFonts w:ascii="Arial" w:hAnsi="Arial" w:cs="Arial"/>
          <w:i/>
          <w:color w:val="000000"/>
          <w:sz w:val="20"/>
          <w:szCs w:val="20"/>
        </w:rPr>
        <w:t>prevoz</w:t>
      </w:r>
      <w:r w:rsidR="005D0AD8" w:rsidRPr="002A3ED4">
        <w:rPr>
          <w:rFonts w:ascii="Arial" w:hAnsi="Arial" w:cs="Arial"/>
          <w:i/>
          <w:color w:val="000000"/>
          <w:sz w:val="20"/>
          <w:szCs w:val="20"/>
        </w:rPr>
        <w:t xml:space="preserve"> do 20 potnikov</w:t>
      </w:r>
      <w:r w:rsidR="008D7ED9">
        <w:rPr>
          <w:rFonts w:ascii="Arial" w:hAnsi="Arial" w:cs="Arial"/>
          <w:i/>
          <w:color w:val="000000"/>
          <w:sz w:val="20"/>
          <w:szCs w:val="20"/>
        </w:rPr>
        <w:t>,</w:t>
      </w:r>
      <w:r w:rsidR="005D0AD8" w:rsidRPr="002A3ED4">
        <w:rPr>
          <w:rFonts w:ascii="Arial" w:hAnsi="Arial" w:cs="Arial"/>
          <w:i/>
          <w:color w:val="000000"/>
          <w:sz w:val="20"/>
          <w:szCs w:val="20"/>
        </w:rPr>
        <w:t xml:space="preserve"> prevoz do 30 </w:t>
      </w:r>
      <w:r w:rsidRPr="002A3ED4">
        <w:rPr>
          <w:rFonts w:ascii="Arial" w:hAnsi="Arial" w:cs="Arial"/>
          <w:i/>
          <w:color w:val="000000"/>
          <w:sz w:val="20"/>
          <w:szCs w:val="20"/>
        </w:rPr>
        <w:t>potnikov</w:t>
      </w:r>
      <w:r w:rsidR="008D7ED9">
        <w:rPr>
          <w:rFonts w:ascii="Arial" w:hAnsi="Arial" w:cs="Arial"/>
          <w:i/>
          <w:color w:val="000000"/>
          <w:sz w:val="20"/>
          <w:szCs w:val="20"/>
        </w:rPr>
        <w:t xml:space="preserve"> in prevoz do 8 potnikov.</w:t>
      </w:r>
    </w:p>
    <w:p w14:paraId="71A30512" w14:textId="77777777" w:rsidR="00965A40" w:rsidRDefault="00965A40" w:rsidP="00965A40">
      <w:pPr>
        <w:spacing w:after="0" w:line="240" w:lineRule="auto"/>
        <w:jc w:val="both"/>
        <w:rPr>
          <w:rFonts w:ascii="Arial" w:hAnsi="Arial" w:cs="Arial"/>
          <w:color w:val="000000"/>
          <w:sz w:val="20"/>
          <w:szCs w:val="20"/>
        </w:rPr>
      </w:pPr>
    </w:p>
    <w:p w14:paraId="16068A30" w14:textId="77777777" w:rsidR="000F3142" w:rsidRDefault="00965A40" w:rsidP="000F3142">
      <w:pPr>
        <w:spacing w:after="0" w:line="240" w:lineRule="auto"/>
        <w:jc w:val="both"/>
        <w:rPr>
          <w:rFonts w:ascii="Arial" w:hAnsi="Arial" w:cs="Arial"/>
          <w:color w:val="000000"/>
          <w:sz w:val="20"/>
          <w:szCs w:val="20"/>
        </w:rPr>
      </w:pPr>
      <w:r w:rsidRPr="00851B33">
        <w:rPr>
          <w:rFonts w:ascii="Arial" w:hAnsi="Arial" w:cs="Arial"/>
          <w:color w:val="000000"/>
          <w:sz w:val="20"/>
          <w:szCs w:val="20"/>
        </w:rPr>
        <w:lastRenderedPageBreak/>
        <w:t>Zavezujemo se, da bomo vsa dela izvršili skladno z zahtevami naročnika</w:t>
      </w:r>
      <w:r w:rsidR="000F3142">
        <w:rPr>
          <w:rFonts w:ascii="Arial" w:hAnsi="Arial" w:cs="Arial"/>
          <w:color w:val="000000"/>
          <w:sz w:val="20"/>
          <w:szCs w:val="20"/>
        </w:rPr>
        <w:t>.</w:t>
      </w:r>
      <w:r w:rsidR="000F3142" w:rsidRPr="000F3142">
        <w:rPr>
          <w:rFonts w:ascii="Arial" w:hAnsi="Arial" w:cs="Arial"/>
          <w:color w:val="000000"/>
          <w:sz w:val="20"/>
          <w:szCs w:val="20"/>
        </w:rPr>
        <w:t xml:space="preserve"> </w:t>
      </w:r>
      <w:r w:rsidR="000F3142">
        <w:rPr>
          <w:rFonts w:ascii="Arial" w:hAnsi="Arial" w:cs="Arial"/>
          <w:color w:val="000000"/>
          <w:sz w:val="20"/>
          <w:szCs w:val="20"/>
        </w:rPr>
        <w:t>Cena na polni prevoženi kilometer je fiksna.</w:t>
      </w:r>
    </w:p>
    <w:p w14:paraId="13F016A7" w14:textId="77777777" w:rsidR="00965A40" w:rsidRDefault="00965A40" w:rsidP="00965A40">
      <w:pPr>
        <w:spacing w:after="0" w:line="240" w:lineRule="auto"/>
        <w:jc w:val="both"/>
        <w:rPr>
          <w:rFonts w:ascii="Arial" w:hAnsi="Arial" w:cs="Arial"/>
          <w:color w:val="000000"/>
          <w:sz w:val="20"/>
          <w:szCs w:val="20"/>
        </w:rPr>
      </w:pPr>
    </w:p>
    <w:p w14:paraId="7CA1B585" w14:textId="77777777" w:rsidR="00965A40" w:rsidRDefault="00965A40" w:rsidP="00965A40">
      <w:pPr>
        <w:spacing w:after="0" w:line="240" w:lineRule="auto"/>
        <w:jc w:val="both"/>
        <w:rPr>
          <w:rFonts w:ascii="Arial" w:hAnsi="Arial" w:cs="Arial"/>
          <w:color w:val="000000"/>
          <w:sz w:val="20"/>
          <w:szCs w:val="20"/>
        </w:rPr>
      </w:pPr>
    </w:p>
    <w:p w14:paraId="62BD99A3" w14:textId="77777777" w:rsidR="00E35EDA" w:rsidRPr="00851B33" w:rsidRDefault="00327620" w:rsidP="005D0AD8">
      <w:pPr>
        <w:pStyle w:val="Odstavekseznama"/>
        <w:numPr>
          <w:ilvl w:val="0"/>
          <w:numId w:val="3"/>
        </w:numPr>
        <w:spacing w:after="0" w:line="240" w:lineRule="auto"/>
        <w:ind w:left="426"/>
        <w:jc w:val="both"/>
        <w:rPr>
          <w:rFonts w:ascii="Arial" w:hAnsi="Arial" w:cs="Arial"/>
          <w:b/>
          <w:bCs/>
          <w:color w:val="000000"/>
          <w:sz w:val="20"/>
          <w:szCs w:val="20"/>
        </w:rPr>
      </w:pPr>
      <w:r w:rsidRPr="00851B33">
        <w:rPr>
          <w:rFonts w:ascii="Arial" w:hAnsi="Arial" w:cs="Arial"/>
          <w:b/>
          <w:bCs/>
          <w:color w:val="000000"/>
          <w:sz w:val="20"/>
          <w:szCs w:val="20"/>
        </w:rPr>
        <w:t>Rok veljavnosti ponudbe</w:t>
      </w:r>
    </w:p>
    <w:p w14:paraId="1EBBF8D4" w14:textId="77777777" w:rsidR="00BC682E" w:rsidRPr="00851B33" w:rsidRDefault="00BC682E" w:rsidP="009860EA">
      <w:pPr>
        <w:spacing w:after="0" w:line="240" w:lineRule="auto"/>
        <w:jc w:val="both"/>
        <w:rPr>
          <w:rFonts w:ascii="Arial" w:hAnsi="Arial" w:cs="Arial"/>
          <w:color w:val="000000"/>
          <w:sz w:val="20"/>
          <w:szCs w:val="20"/>
        </w:rPr>
      </w:pPr>
    </w:p>
    <w:p w14:paraId="2C45A519" w14:textId="77777777" w:rsidR="00E35EDA" w:rsidRPr="00851B33" w:rsidRDefault="00327620" w:rsidP="009860EA">
      <w:pPr>
        <w:spacing w:after="0" w:line="240" w:lineRule="auto"/>
        <w:jc w:val="both"/>
        <w:rPr>
          <w:rFonts w:ascii="Arial" w:hAnsi="Arial" w:cs="Arial"/>
          <w:sz w:val="20"/>
          <w:szCs w:val="20"/>
        </w:rPr>
      </w:pPr>
      <w:r w:rsidRPr="00851B33">
        <w:rPr>
          <w:rFonts w:ascii="Arial" w:hAnsi="Arial" w:cs="Arial"/>
          <w:color w:val="000000"/>
          <w:sz w:val="20"/>
          <w:szCs w:val="20"/>
        </w:rPr>
        <w:t xml:space="preserve">Ponudba velja </w:t>
      </w:r>
      <w:r w:rsidR="00BA7088" w:rsidRPr="00851B33">
        <w:rPr>
          <w:rFonts w:ascii="Arial" w:hAnsi="Arial" w:cs="Arial"/>
          <w:b/>
          <w:color w:val="000000"/>
          <w:sz w:val="20"/>
          <w:szCs w:val="20"/>
        </w:rPr>
        <w:t xml:space="preserve">najmanj </w:t>
      </w:r>
      <w:r w:rsidR="00835366">
        <w:rPr>
          <w:rFonts w:ascii="Arial" w:hAnsi="Arial" w:cs="Arial"/>
          <w:b/>
          <w:color w:val="000000"/>
          <w:sz w:val="20"/>
          <w:szCs w:val="20"/>
        </w:rPr>
        <w:t>90</w:t>
      </w:r>
      <w:r w:rsidRPr="00851B33">
        <w:rPr>
          <w:rFonts w:ascii="Arial" w:hAnsi="Arial" w:cs="Arial"/>
          <w:b/>
          <w:color w:val="000000"/>
          <w:sz w:val="20"/>
          <w:szCs w:val="20"/>
        </w:rPr>
        <w:t xml:space="preserve"> dni</w:t>
      </w:r>
      <w:r w:rsidR="00647CA5" w:rsidRPr="00851B33">
        <w:rPr>
          <w:rFonts w:ascii="Arial" w:hAnsi="Arial" w:cs="Arial"/>
          <w:color w:val="000000"/>
          <w:sz w:val="20"/>
          <w:szCs w:val="20"/>
        </w:rPr>
        <w:t xml:space="preserve"> </w:t>
      </w:r>
      <w:r w:rsidRPr="00851B33">
        <w:rPr>
          <w:rFonts w:ascii="Arial" w:hAnsi="Arial" w:cs="Arial"/>
          <w:color w:val="000000"/>
          <w:sz w:val="20"/>
          <w:szCs w:val="20"/>
        </w:rPr>
        <w:t>od roka za predložitev ponudb.</w:t>
      </w:r>
    </w:p>
    <w:p w14:paraId="06DB7FE2" w14:textId="77777777" w:rsidR="00851B33" w:rsidRDefault="00851B33" w:rsidP="009860EA">
      <w:pPr>
        <w:spacing w:after="0" w:line="240" w:lineRule="auto"/>
        <w:jc w:val="both"/>
        <w:rPr>
          <w:rFonts w:ascii="Arial" w:hAnsi="Arial" w:cs="Arial"/>
          <w:color w:val="000000"/>
          <w:sz w:val="20"/>
          <w:szCs w:val="20"/>
        </w:rPr>
      </w:pPr>
    </w:p>
    <w:p w14:paraId="2DC5C5BD" w14:textId="77777777" w:rsidR="00A86279" w:rsidRPr="00851B33" w:rsidRDefault="00327620" w:rsidP="009860EA">
      <w:pPr>
        <w:spacing w:after="0" w:line="240" w:lineRule="auto"/>
        <w:jc w:val="both"/>
        <w:rPr>
          <w:rFonts w:ascii="Arial" w:hAnsi="Arial" w:cs="Arial"/>
          <w:color w:val="000000"/>
          <w:sz w:val="20"/>
          <w:szCs w:val="20"/>
        </w:rPr>
      </w:pPr>
      <w:r w:rsidRPr="00851B33">
        <w:rPr>
          <w:rFonts w:ascii="Arial" w:hAnsi="Arial" w:cs="Arial"/>
          <w:color w:val="000000"/>
          <w:sz w:val="20"/>
          <w:szCs w:val="20"/>
        </w:rPr>
        <w:t>Ponudba mora biti veljavna najmanj do navedenega roka. Prekratka veljavnost ponudbe pomeni razlog za zavrnitev ponudbe.</w:t>
      </w:r>
    </w:p>
    <w:p w14:paraId="173FA5D3" w14:textId="77777777" w:rsidR="008051E3" w:rsidRPr="00851B33" w:rsidRDefault="008051E3" w:rsidP="009860EA">
      <w:pPr>
        <w:spacing w:after="0" w:line="240" w:lineRule="auto"/>
        <w:jc w:val="both"/>
        <w:rPr>
          <w:rFonts w:ascii="Arial" w:hAnsi="Arial" w:cs="Arial"/>
          <w:sz w:val="20"/>
          <w:szCs w:val="20"/>
        </w:rPr>
      </w:pPr>
    </w:p>
    <w:p w14:paraId="7FC95209" w14:textId="77777777" w:rsidR="00E35EDA" w:rsidRPr="00851B33" w:rsidRDefault="00327620" w:rsidP="005D0AD8">
      <w:pPr>
        <w:pStyle w:val="Odstavekseznama"/>
        <w:numPr>
          <w:ilvl w:val="0"/>
          <w:numId w:val="3"/>
        </w:numPr>
        <w:spacing w:after="0" w:line="240" w:lineRule="auto"/>
        <w:ind w:left="426"/>
        <w:jc w:val="both"/>
        <w:rPr>
          <w:rFonts w:ascii="Arial" w:hAnsi="Arial" w:cs="Arial"/>
          <w:b/>
          <w:bCs/>
          <w:color w:val="000000"/>
          <w:sz w:val="20"/>
          <w:szCs w:val="20"/>
        </w:rPr>
      </w:pPr>
      <w:r w:rsidRPr="00851B33">
        <w:rPr>
          <w:rFonts w:ascii="Arial" w:hAnsi="Arial" w:cs="Arial"/>
          <w:b/>
          <w:bCs/>
          <w:color w:val="000000"/>
          <w:sz w:val="20"/>
          <w:szCs w:val="20"/>
        </w:rPr>
        <w:t>Podatki o plačilu</w:t>
      </w:r>
    </w:p>
    <w:p w14:paraId="695D20EC" w14:textId="77777777" w:rsidR="00BC682E" w:rsidRPr="00851B33" w:rsidRDefault="00BC682E" w:rsidP="009860EA">
      <w:pPr>
        <w:spacing w:after="0" w:line="240" w:lineRule="auto"/>
        <w:ind w:left="66"/>
        <w:jc w:val="both"/>
        <w:rPr>
          <w:rFonts w:ascii="Arial" w:hAnsi="Arial" w:cs="Arial"/>
          <w:b/>
          <w:bCs/>
          <w:color w:val="000000"/>
          <w:sz w:val="20"/>
          <w:szCs w:val="20"/>
        </w:rPr>
      </w:pPr>
    </w:p>
    <w:p w14:paraId="34C4EF1A" w14:textId="77777777" w:rsidR="00E35EDA" w:rsidRPr="00851B33" w:rsidRDefault="00327620" w:rsidP="009860EA">
      <w:pPr>
        <w:spacing w:after="0" w:line="240" w:lineRule="auto"/>
        <w:jc w:val="both"/>
        <w:rPr>
          <w:rFonts w:ascii="Arial" w:hAnsi="Arial" w:cs="Arial"/>
          <w:sz w:val="20"/>
          <w:szCs w:val="20"/>
        </w:rPr>
      </w:pPr>
      <w:r w:rsidRPr="00851B33">
        <w:rPr>
          <w:rFonts w:ascii="Arial" w:hAnsi="Arial" w:cs="Arial"/>
          <w:color w:val="000000"/>
          <w:sz w:val="20"/>
          <w:szCs w:val="20"/>
        </w:rPr>
        <w:t>Plačila se opravijo na podlagi izdanih računov. Rok plačila je 30 dni od datuma prejema računa. Če naročnik izpodbija del zneska, je dolžan plačati nesporni del zneska. Roki plačil podizvajalcem so enaki kot za izvajalca.</w:t>
      </w:r>
    </w:p>
    <w:p w14:paraId="02158B78" w14:textId="77777777" w:rsidR="000F3142" w:rsidRDefault="000F3142" w:rsidP="009860EA">
      <w:pPr>
        <w:spacing w:after="0" w:line="240" w:lineRule="auto"/>
        <w:jc w:val="both"/>
        <w:rPr>
          <w:rFonts w:ascii="Arial" w:hAnsi="Arial" w:cs="Arial"/>
          <w:color w:val="000000"/>
          <w:sz w:val="20"/>
          <w:szCs w:val="20"/>
        </w:rPr>
      </w:pPr>
    </w:p>
    <w:p w14:paraId="0F9437F7" w14:textId="77777777" w:rsidR="000F3142" w:rsidRDefault="000F3142" w:rsidP="005D0AD8">
      <w:pPr>
        <w:pStyle w:val="Odstavekseznama"/>
        <w:numPr>
          <w:ilvl w:val="0"/>
          <w:numId w:val="3"/>
        </w:numPr>
        <w:spacing w:after="0" w:line="240" w:lineRule="auto"/>
        <w:ind w:left="426"/>
        <w:jc w:val="both"/>
        <w:rPr>
          <w:rFonts w:ascii="Arial" w:hAnsi="Arial" w:cs="Arial"/>
          <w:b/>
          <w:bCs/>
          <w:color w:val="000000"/>
          <w:sz w:val="20"/>
          <w:szCs w:val="20"/>
        </w:rPr>
      </w:pPr>
      <w:r w:rsidRPr="00D173A5">
        <w:rPr>
          <w:rFonts w:ascii="Arial" w:hAnsi="Arial" w:cs="Arial"/>
          <w:b/>
          <w:bCs/>
          <w:color w:val="000000"/>
          <w:sz w:val="20"/>
          <w:szCs w:val="20"/>
        </w:rPr>
        <w:t>Izjavljamo, da:</w:t>
      </w:r>
    </w:p>
    <w:p w14:paraId="4433A924" w14:textId="77777777" w:rsidR="000F3142" w:rsidRPr="00D173A5" w:rsidRDefault="000F3142" w:rsidP="000F3142">
      <w:pPr>
        <w:spacing w:after="0" w:line="240" w:lineRule="auto"/>
        <w:jc w:val="both"/>
        <w:rPr>
          <w:rFonts w:ascii="Arial" w:hAnsi="Arial" w:cs="Arial"/>
          <w:b/>
          <w:bCs/>
          <w:color w:val="000000"/>
          <w:sz w:val="20"/>
          <w:szCs w:val="20"/>
        </w:rPr>
      </w:pPr>
    </w:p>
    <w:p w14:paraId="0CECB395" w14:textId="77777777" w:rsidR="000F3142" w:rsidRPr="00D173A5" w:rsidRDefault="000F3142" w:rsidP="000F3142">
      <w:pPr>
        <w:pStyle w:val="Odstavekseznama"/>
        <w:numPr>
          <w:ilvl w:val="0"/>
          <w:numId w:val="37"/>
        </w:numPr>
        <w:spacing w:after="0" w:line="240" w:lineRule="auto"/>
        <w:ind w:left="426"/>
        <w:rPr>
          <w:rFonts w:ascii="Arial" w:hAnsi="Arial" w:cs="Arial"/>
          <w:bCs/>
          <w:sz w:val="20"/>
          <w:szCs w:val="20"/>
        </w:rPr>
      </w:pPr>
      <w:r w:rsidRPr="00D173A5">
        <w:rPr>
          <w:rFonts w:ascii="Arial" w:hAnsi="Arial" w:cs="Arial"/>
          <w:bCs/>
          <w:sz w:val="20"/>
          <w:szCs w:val="20"/>
        </w:rPr>
        <w:t xml:space="preserve">smo pri izračunu ponudbene cene upoštevali vse stroške, vezane na izvedbo javnega naročila, kot so stroški dela, materialni stroški, </w:t>
      </w:r>
      <w:r>
        <w:rPr>
          <w:rFonts w:ascii="Arial" w:hAnsi="Arial" w:cs="Arial"/>
          <w:bCs/>
          <w:sz w:val="20"/>
          <w:szCs w:val="20"/>
        </w:rPr>
        <w:t>stroški goriva in</w:t>
      </w:r>
      <w:r w:rsidRPr="00D173A5">
        <w:rPr>
          <w:rFonts w:ascii="Arial" w:hAnsi="Arial" w:cs="Arial"/>
          <w:bCs/>
          <w:sz w:val="20"/>
          <w:szCs w:val="20"/>
        </w:rPr>
        <w:t xml:space="preserve"> ostali strošk</w:t>
      </w:r>
      <w:r>
        <w:rPr>
          <w:rFonts w:ascii="Arial" w:hAnsi="Arial" w:cs="Arial"/>
          <w:bCs/>
          <w:sz w:val="20"/>
          <w:szCs w:val="20"/>
        </w:rPr>
        <w:t>i, ki vplivajo na izračun cene;</w:t>
      </w:r>
    </w:p>
    <w:p w14:paraId="6FB20503" w14:textId="77777777" w:rsidR="000F3142" w:rsidRPr="000F3142" w:rsidRDefault="000F3142" w:rsidP="000F3142">
      <w:pPr>
        <w:pStyle w:val="Odstavekseznama"/>
        <w:numPr>
          <w:ilvl w:val="0"/>
          <w:numId w:val="37"/>
        </w:numPr>
        <w:spacing w:after="0" w:line="240" w:lineRule="auto"/>
        <w:ind w:left="426"/>
        <w:rPr>
          <w:rFonts w:ascii="Arial" w:hAnsi="Arial" w:cs="Arial"/>
          <w:bCs/>
          <w:sz w:val="20"/>
          <w:szCs w:val="20"/>
        </w:rPr>
      </w:pPr>
      <w:r w:rsidRPr="00D173A5">
        <w:rPr>
          <w:rFonts w:ascii="Arial" w:hAnsi="Arial" w:cs="Arial"/>
          <w:bCs/>
          <w:sz w:val="20"/>
          <w:szCs w:val="20"/>
        </w:rPr>
        <w:t>smo pri izračunu cene upoštevali vse pogoje in zahteve naro</w:t>
      </w:r>
      <w:r>
        <w:rPr>
          <w:rFonts w:ascii="Arial" w:hAnsi="Arial" w:cs="Arial"/>
          <w:bCs/>
          <w:sz w:val="20"/>
          <w:szCs w:val="20"/>
        </w:rPr>
        <w:t>čnika iz razpisne dokumentacije</w:t>
      </w:r>
      <w:r w:rsidRPr="000F3142">
        <w:rPr>
          <w:rFonts w:ascii="Arial" w:hAnsi="Arial" w:cs="Arial"/>
          <w:bCs/>
          <w:sz w:val="20"/>
          <w:szCs w:val="20"/>
        </w:rPr>
        <w:t>.</w:t>
      </w:r>
    </w:p>
    <w:p w14:paraId="1B773289" w14:textId="77777777" w:rsidR="000F3142" w:rsidRDefault="000F3142" w:rsidP="000F3142">
      <w:pPr>
        <w:spacing w:after="0" w:line="240" w:lineRule="auto"/>
        <w:jc w:val="both"/>
        <w:rPr>
          <w:rFonts w:ascii="Arial" w:hAnsi="Arial" w:cs="Arial"/>
          <w:color w:val="000000"/>
          <w:sz w:val="20"/>
          <w:szCs w:val="20"/>
        </w:rPr>
      </w:pPr>
    </w:p>
    <w:p w14:paraId="46DA81B8" w14:textId="77777777" w:rsidR="000F3142" w:rsidRPr="00644248" w:rsidRDefault="000F3142" w:rsidP="000F3142">
      <w:pPr>
        <w:spacing w:after="0" w:line="240" w:lineRule="auto"/>
        <w:jc w:val="both"/>
        <w:rPr>
          <w:rFonts w:ascii="Arial" w:hAnsi="Arial" w:cs="Arial"/>
          <w:color w:val="000000"/>
          <w:sz w:val="20"/>
          <w:szCs w:val="20"/>
        </w:rPr>
      </w:pPr>
      <w:r>
        <w:rPr>
          <w:rFonts w:ascii="Arial" w:hAnsi="Arial" w:cs="Arial"/>
          <w:color w:val="000000"/>
          <w:sz w:val="20"/>
          <w:szCs w:val="20"/>
        </w:rPr>
        <w:t>Z oddajo zavezujoče ponudbe</w:t>
      </w:r>
      <w:r w:rsidRPr="00644248">
        <w:rPr>
          <w:rFonts w:ascii="Arial" w:hAnsi="Arial" w:cs="Arial"/>
          <w:color w:val="000000"/>
          <w:sz w:val="20"/>
          <w:szCs w:val="20"/>
        </w:rPr>
        <w:t xml:space="preserve">, oddane v e-JN sistem, </w:t>
      </w:r>
      <w:r>
        <w:rPr>
          <w:rFonts w:ascii="Arial" w:hAnsi="Arial" w:cs="Arial"/>
          <w:color w:val="000000"/>
          <w:sz w:val="20"/>
          <w:szCs w:val="20"/>
        </w:rPr>
        <w:t xml:space="preserve">potrjujemo, da smo seznanjeni </w:t>
      </w:r>
      <w:r w:rsidRPr="00644248">
        <w:rPr>
          <w:rFonts w:ascii="Arial" w:hAnsi="Arial" w:cs="Arial"/>
          <w:color w:val="000000"/>
          <w:sz w:val="20"/>
          <w:szCs w:val="20"/>
        </w:rPr>
        <w:t xml:space="preserve">z vzorcem </w:t>
      </w:r>
      <w:r>
        <w:rPr>
          <w:rFonts w:ascii="Arial" w:hAnsi="Arial" w:cs="Arial"/>
          <w:color w:val="000000"/>
          <w:sz w:val="20"/>
          <w:szCs w:val="20"/>
        </w:rPr>
        <w:t>pogodbe – okvirnega sporazuma in finančnih zavarovanj, ki so</w:t>
      </w:r>
      <w:r w:rsidRPr="00644248">
        <w:rPr>
          <w:rFonts w:ascii="Arial" w:hAnsi="Arial" w:cs="Arial"/>
          <w:color w:val="000000"/>
          <w:sz w:val="20"/>
          <w:szCs w:val="20"/>
        </w:rPr>
        <w:t xml:space="preserve"> sestavni del dokumentacije v zvezi z oddajo javnega naročila</w:t>
      </w:r>
      <w:r>
        <w:rPr>
          <w:rFonts w:ascii="Arial" w:hAnsi="Arial" w:cs="Arial"/>
          <w:color w:val="000000"/>
          <w:sz w:val="20"/>
          <w:szCs w:val="20"/>
        </w:rPr>
        <w:t xml:space="preserve"> in jih kot tako sprejemamo.</w:t>
      </w:r>
    </w:p>
    <w:p w14:paraId="47AF426A" w14:textId="77777777" w:rsidR="000F3142" w:rsidRDefault="000F3142" w:rsidP="000F3142">
      <w:pPr>
        <w:spacing w:after="0" w:line="240" w:lineRule="auto"/>
        <w:jc w:val="both"/>
        <w:rPr>
          <w:rFonts w:ascii="Arial" w:hAnsi="Arial" w:cs="Arial"/>
          <w:color w:val="000000"/>
          <w:sz w:val="20"/>
          <w:szCs w:val="20"/>
        </w:rPr>
      </w:pPr>
    </w:p>
    <w:p w14:paraId="2993BCCB" w14:textId="77777777" w:rsidR="000F3142" w:rsidRDefault="000F3142" w:rsidP="000F3142">
      <w:pPr>
        <w:spacing w:after="0" w:line="240" w:lineRule="auto"/>
        <w:jc w:val="both"/>
        <w:rPr>
          <w:rFonts w:ascii="Arial" w:hAnsi="Arial" w:cs="Arial"/>
          <w:color w:val="000000"/>
          <w:sz w:val="20"/>
          <w:szCs w:val="20"/>
        </w:rPr>
      </w:pPr>
      <w:r w:rsidRPr="00851B33">
        <w:rPr>
          <w:rFonts w:ascii="Arial" w:hAnsi="Arial" w:cs="Arial"/>
          <w:color w:val="000000"/>
          <w:sz w:val="20"/>
          <w:szCs w:val="20"/>
        </w:rPr>
        <w:t>Strinjamo se, da naročnik ni zavezan sprejeti nobene od ponudb, ki jih je prejel, ter da v primeru odstopa naročnika od oddaje javnega naročila ne bodo povrnjeni ponudniku nobeni stroški v zvezi z izdelavo ponudb.</w:t>
      </w:r>
    </w:p>
    <w:p w14:paraId="23BE7AE2" w14:textId="77777777" w:rsidR="000F3142" w:rsidRDefault="000F3142" w:rsidP="000F3142">
      <w:pPr>
        <w:spacing w:after="0" w:line="240" w:lineRule="auto"/>
        <w:rPr>
          <w:rFonts w:ascii="Arial" w:hAnsi="Arial" w:cs="Arial"/>
          <w:bCs/>
          <w:sz w:val="20"/>
          <w:szCs w:val="20"/>
        </w:rPr>
      </w:pPr>
    </w:p>
    <w:tbl>
      <w:tblPr>
        <w:tblStyle w:val="NormalTablePHPDOCX"/>
        <w:tblW w:w="8745" w:type="dxa"/>
        <w:tblInd w:w="108" w:type="dxa"/>
        <w:tblLook w:val="04A0" w:firstRow="1" w:lastRow="0" w:firstColumn="1" w:lastColumn="0" w:noHBand="0" w:noVBand="1"/>
      </w:tblPr>
      <w:tblGrid>
        <w:gridCol w:w="4080"/>
        <w:gridCol w:w="4665"/>
      </w:tblGrid>
      <w:tr w:rsidR="000F3142" w:rsidRPr="009860EA" w14:paraId="09F25618" w14:textId="77777777" w:rsidTr="00FA7B2A">
        <w:tc>
          <w:tcPr>
            <w:tcW w:w="4080" w:type="dxa"/>
            <w:tcMar>
              <w:top w:w="75" w:type="dxa"/>
              <w:bottom w:w="75" w:type="dxa"/>
            </w:tcMar>
            <w:vAlign w:val="center"/>
          </w:tcPr>
          <w:p w14:paraId="5D7D0059" w14:textId="77777777" w:rsidR="000F3142" w:rsidRPr="009860EA" w:rsidRDefault="000F3142" w:rsidP="00FA7B2A">
            <w:pPr>
              <w:rPr>
                <w:rFonts w:ascii="Arial" w:hAnsi="Arial" w:cs="Arial"/>
                <w:sz w:val="20"/>
                <w:szCs w:val="20"/>
              </w:rPr>
            </w:pPr>
            <w:r w:rsidRPr="009860EA">
              <w:rPr>
                <w:rFonts w:ascii="Arial" w:hAnsi="Arial" w:cs="Arial"/>
                <w:color w:val="000000"/>
                <w:position w:val="-2"/>
                <w:sz w:val="20"/>
                <w:szCs w:val="20"/>
              </w:rPr>
              <w:t>Kraj in datum:</w:t>
            </w:r>
          </w:p>
        </w:tc>
        <w:tc>
          <w:tcPr>
            <w:tcW w:w="0" w:type="auto"/>
            <w:tcMar>
              <w:top w:w="75" w:type="dxa"/>
              <w:bottom w:w="75" w:type="dxa"/>
            </w:tcMar>
            <w:vAlign w:val="center"/>
          </w:tcPr>
          <w:p w14:paraId="1F8344C7" w14:textId="77777777" w:rsidR="000F3142" w:rsidRPr="009860EA" w:rsidRDefault="000F3142" w:rsidP="00FA7B2A">
            <w:pPr>
              <w:rPr>
                <w:rFonts w:ascii="Arial" w:hAnsi="Arial" w:cs="Arial"/>
                <w:sz w:val="20"/>
                <w:szCs w:val="20"/>
              </w:rPr>
            </w:pPr>
            <w:r w:rsidRPr="009860EA">
              <w:rPr>
                <w:rFonts w:ascii="Arial" w:hAnsi="Arial" w:cs="Arial"/>
                <w:color w:val="000000"/>
                <w:position w:val="-2"/>
                <w:sz w:val="20"/>
                <w:szCs w:val="20"/>
              </w:rPr>
              <w:t>Ime in priimek: _____________________</w:t>
            </w:r>
          </w:p>
        </w:tc>
      </w:tr>
    </w:tbl>
    <w:p w14:paraId="13A55150" w14:textId="77777777" w:rsidR="00A4178A" w:rsidRDefault="00A4178A" w:rsidP="009860EA">
      <w:pPr>
        <w:spacing w:after="0" w:line="240" w:lineRule="auto"/>
        <w:jc w:val="both"/>
        <w:rPr>
          <w:rFonts w:ascii="Arial" w:hAnsi="Arial" w:cs="Arial"/>
          <w:color w:val="000000"/>
          <w:sz w:val="20"/>
          <w:szCs w:val="20"/>
        </w:rPr>
        <w:sectPr w:rsidR="00A4178A" w:rsidSect="002705BE">
          <w:headerReference w:type="default" r:id="rId8"/>
          <w:footerReference w:type="default" r:id="rId9"/>
          <w:headerReference w:type="first" r:id="rId10"/>
          <w:footerReference w:type="first" r:id="rId11"/>
          <w:pgSz w:w="11906" w:h="16838"/>
          <w:pgMar w:top="1418" w:right="1418" w:bottom="1418" w:left="1418" w:header="567" w:footer="315" w:gutter="0"/>
          <w:cols w:space="708"/>
          <w:titlePg/>
          <w:docGrid w:linePitch="360"/>
        </w:sectPr>
      </w:pPr>
    </w:p>
    <w:p w14:paraId="482D2EEC" w14:textId="77777777" w:rsidR="00617EFA" w:rsidRPr="009860EA" w:rsidRDefault="00617EFA" w:rsidP="00617EFA">
      <w:pPr>
        <w:pStyle w:val="Naslov1"/>
        <w:numPr>
          <w:ilvl w:val="0"/>
          <w:numId w:val="4"/>
        </w:numPr>
        <w:pBdr>
          <w:top w:val="single" w:sz="36" w:space="1" w:color="7EFF09"/>
          <w:left w:val="single" w:sz="36" w:space="5" w:color="7EFF09"/>
          <w:bottom w:val="single" w:sz="36" w:space="1" w:color="7EFF09"/>
          <w:right w:val="single" w:sz="36" w:space="4" w:color="7EFF09"/>
        </w:pBdr>
        <w:shd w:val="clear" w:color="auto" w:fill="7BF949"/>
        <w:spacing w:before="0" w:line="240" w:lineRule="auto"/>
        <w:rPr>
          <w:rFonts w:cs="Arial"/>
          <w:szCs w:val="20"/>
        </w:rPr>
      </w:pPr>
      <w:bookmarkStart w:id="0" w:name="_Ref493144165"/>
      <w:bookmarkStart w:id="1" w:name="_Toc508974760"/>
      <w:bookmarkStart w:id="2" w:name="_Toc508974758"/>
      <w:bookmarkStart w:id="3" w:name="_Ref493144139"/>
      <w:r w:rsidRPr="009860EA">
        <w:rPr>
          <w:rFonts w:cs="Arial"/>
          <w:szCs w:val="20"/>
        </w:rPr>
        <w:lastRenderedPageBreak/>
        <w:t>Izjava podizvajalca</w:t>
      </w:r>
      <w:bookmarkEnd w:id="0"/>
      <w:r>
        <w:rPr>
          <w:rFonts w:cs="Arial"/>
          <w:szCs w:val="20"/>
        </w:rPr>
        <w:t xml:space="preserve"> glede neposrednih plačil</w:t>
      </w:r>
      <w:bookmarkEnd w:id="1"/>
    </w:p>
    <w:tbl>
      <w:tblPr>
        <w:tblStyle w:val="NormalTablePHPDOCX"/>
        <w:tblW w:w="8674" w:type="dxa"/>
        <w:tblInd w:w="108" w:type="dxa"/>
        <w:tblLook w:val="04A0" w:firstRow="1" w:lastRow="0" w:firstColumn="1" w:lastColumn="0" w:noHBand="0" w:noVBand="1"/>
      </w:tblPr>
      <w:tblGrid>
        <w:gridCol w:w="2863"/>
        <w:gridCol w:w="5811"/>
      </w:tblGrid>
      <w:tr w:rsidR="00617EFA" w:rsidRPr="00851B33" w14:paraId="4C094E56" w14:textId="77777777" w:rsidTr="00D33FB2">
        <w:tc>
          <w:tcPr>
            <w:tcW w:w="2863"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086DEACE" w14:textId="77777777" w:rsidR="00617EFA" w:rsidRPr="00851B33" w:rsidRDefault="00617EFA" w:rsidP="00D33FB2">
            <w:pPr>
              <w:rPr>
                <w:rFonts w:ascii="Arial" w:hAnsi="Arial" w:cs="Arial"/>
                <w:b/>
                <w:sz w:val="20"/>
                <w:szCs w:val="20"/>
              </w:rPr>
            </w:pPr>
            <w:r w:rsidRPr="00D33FB2">
              <w:rPr>
                <w:rFonts w:ascii="Arial" w:hAnsi="Arial" w:cs="Arial"/>
                <w:b/>
                <w:sz w:val="20"/>
                <w:szCs w:val="20"/>
              </w:rPr>
              <w:t>Popoln naziv podizvajalca:</w:t>
            </w:r>
          </w:p>
        </w:tc>
        <w:tc>
          <w:tcPr>
            <w:tcW w:w="581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D596DB" w14:textId="77777777" w:rsidR="00617EFA" w:rsidRPr="00851B33" w:rsidRDefault="00617EFA" w:rsidP="00FA7B2A">
            <w:pPr>
              <w:rPr>
                <w:rFonts w:ascii="Arial" w:hAnsi="Arial" w:cs="Arial"/>
                <w:sz w:val="20"/>
                <w:szCs w:val="20"/>
              </w:rPr>
            </w:pPr>
            <w:r w:rsidRPr="00851B33">
              <w:rPr>
                <w:rFonts w:ascii="Arial" w:hAnsi="Arial" w:cs="Arial"/>
                <w:color w:val="000000"/>
                <w:position w:val="-2"/>
                <w:sz w:val="20"/>
                <w:szCs w:val="20"/>
              </w:rPr>
              <w:t> </w:t>
            </w:r>
          </w:p>
        </w:tc>
      </w:tr>
      <w:tr w:rsidR="00617EFA" w:rsidRPr="00851B33" w14:paraId="3BBB2E8F" w14:textId="77777777" w:rsidTr="00D33FB2">
        <w:tc>
          <w:tcPr>
            <w:tcW w:w="2863"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1C0F1FF9" w14:textId="77777777" w:rsidR="00617EFA" w:rsidRPr="00851B33" w:rsidRDefault="00617EFA" w:rsidP="00D33FB2">
            <w:pPr>
              <w:rPr>
                <w:rFonts w:ascii="Arial" w:hAnsi="Arial" w:cs="Arial"/>
                <w:b/>
                <w:sz w:val="20"/>
                <w:szCs w:val="20"/>
              </w:rPr>
            </w:pPr>
            <w:r w:rsidRPr="00D33FB2">
              <w:rPr>
                <w:rFonts w:ascii="Arial" w:hAnsi="Arial" w:cs="Arial"/>
                <w:b/>
                <w:sz w:val="20"/>
                <w:szCs w:val="20"/>
              </w:rPr>
              <w:t>Naslov podizvajalca:</w:t>
            </w:r>
          </w:p>
        </w:tc>
        <w:tc>
          <w:tcPr>
            <w:tcW w:w="581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4A480F" w14:textId="77777777" w:rsidR="00617EFA" w:rsidRPr="00851B33" w:rsidRDefault="00617EFA" w:rsidP="00FA7B2A">
            <w:pPr>
              <w:rPr>
                <w:rFonts w:ascii="Arial" w:hAnsi="Arial" w:cs="Arial"/>
                <w:sz w:val="20"/>
                <w:szCs w:val="20"/>
              </w:rPr>
            </w:pPr>
            <w:r w:rsidRPr="00851B33">
              <w:rPr>
                <w:rFonts w:ascii="Arial" w:hAnsi="Arial" w:cs="Arial"/>
                <w:color w:val="000000"/>
                <w:position w:val="-2"/>
                <w:sz w:val="20"/>
                <w:szCs w:val="20"/>
              </w:rPr>
              <w:t> </w:t>
            </w:r>
          </w:p>
        </w:tc>
      </w:tr>
      <w:tr w:rsidR="00617EFA" w:rsidRPr="005B29CD" w14:paraId="5B4EFF5A" w14:textId="77777777" w:rsidTr="00D33FB2">
        <w:tc>
          <w:tcPr>
            <w:tcW w:w="2863"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16F5E5E4" w14:textId="77777777" w:rsidR="00617EFA" w:rsidRPr="00D33FB2" w:rsidRDefault="00617EFA" w:rsidP="00D33FB2">
            <w:pPr>
              <w:rPr>
                <w:rFonts w:ascii="Arial" w:hAnsi="Arial" w:cs="Arial"/>
                <w:b/>
                <w:sz w:val="20"/>
                <w:szCs w:val="20"/>
              </w:rPr>
            </w:pPr>
            <w:r w:rsidRPr="00D33FB2">
              <w:rPr>
                <w:rFonts w:ascii="Arial" w:hAnsi="Arial" w:cs="Arial"/>
                <w:b/>
                <w:sz w:val="20"/>
                <w:szCs w:val="20"/>
              </w:rPr>
              <w:t>ID za DDV:</w:t>
            </w:r>
          </w:p>
        </w:tc>
        <w:tc>
          <w:tcPr>
            <w:tcW w:w="581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81094F" w14:textId="77777777" w:rsidR="00617EFA" w:rsidRPr="005B29CD" w:rsidRDefault="00617EFA" w:rsidP="00FA7B2A">
            <w:pPr>
              <w:rPr>
                <w:rFonts w:ascii="Arial" w:hAnsi="Arial" w:cs="Arial"/>
                <w:b/>
                <w:bCs/>
                <w:color w:val="000000"/>
                <w:position w:val="-2"/>
                <w:sz w:val="20"/>
                <w:szCs w:val="20"/>
                <w:shd w:val="clear" w:color="auto" w:fill="CCCCCC"/>
              </w:rPr>
            </w:pPr>
          </w:p>
        </w:tc>
      </w:tr>
      <w:tr w:rsidR="00617EFA" w:rsidRPr="005B29CD" w14:paraId="33E3B5A4" w14:textId="77777777" w:rsidTr="00D33FB2">
        <w:tc>
          <w:tcPr>
            <w:tcW w:w="2863"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00A71004" w14:textId="77777777" w:rsidR="00617EFA" w:rsidRPr="00D33FB2" w:rsidRDefault="00617EFA" w:rsidP="00D33FB2">
            <w:pPr>
              <w:rPr>
                <w:rFonts w:ascii="Arial" w:hAnsi="Arial" w:cs="Arial"/>
                <w:b/>
                <w:sz w:val="20"/>
                <w:szCs w:val="20"/>
              </w:rPr>
            </w:pPr>
            <w:r w:rsidRPr="00D33FB2">
              <w:rPr>
                <w:rFonts w:ascii="Arial" w:hAnsi="Arial" w:cs="Arial"/>
                <w:b/>
                <w:sz w:val="20"/>
                <w:szCs w:val="20"/>
              </w:rPr>
              <w:t>Matična številka</w:t>
            </w:r>
          </w:p>
        </w:tc>
        <w:tc>
          <w:tcPr>
            <w:tcW w:w="581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1E27A5" w14:textId="77777777" w:rsidR="00617EFA" w:rsidRPr="005B29CD" w:rsidRDefault="00617EFA" w:rsidP="00FA7B2A">
            <w:pPr>
              <w:rPr>
                <w:rFonts w:ascii="Arial" w:hAnsi="Arial" w:cs="Arial"/>
                <w:b/>
                <w:bCs/>
                <w:color w:val="000000"/>
                <w:position w:val="-2"/>
                <w:sz w:val="20"/>
                <w:szCs w:val="20"/>
                <w:shd w:val="clear" w:color="auto" w:fill="CCCCCC"/>
              </w:rPr>
            </w:pPr>
          </w:p>
        </w:tc>
      </w:tr>
      <w:tr w:rsidR="00617EFA" w:rsidRPr="005B29CD" w14:paraId="725E7B05" w14:textId="77777777" w:rsidTr="00D33FB2">
        <w:tc>
          <w:tcPr>
            <w:tcW w:w="2863"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41BC2B9C" w14:textId="77777777" w:rsidR="00617EFA" w:rsidRPr="00D33FB2" w:rsidRDefault="00617EFA" w:rsidP="00D33FB2">
            <w:pPr>
              <w:rPr>
                <w:rFonts w:ascii="Arial" w:hAnsi="Arial" w:cs="Arial"/>
                <w:b/>
                <w:sz w:val="20"/>
                <w:szCs w:val="20"/>
              </w:rPr>
            </w:pPr>
            <w:r w:rsidRPr="00D33FB2">
              <w:rPr>
                <w:rFonts w:ascii="Arial" w:hAnsi="Arial" w:cs="Arial"/>
                <w:b/>
                <w:sz w:val="20"/>
                <w:szCs w:val="20"/>
              </w:rPr>
              <w:t>Številke vseh TRR:</w:t>
            </w:r>
          </w:p>
        </w:tc>
        <w:tc>
          <w:tcPr>
            <w:tcW w:w="581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E1C564" w14:textId="77777777" w:rsidR="00617EFA" w:rsidRPr="005B29CD" w:rsidRDefault="00617EFA" w:rsidP="00FA7B2A">
            <w:pPr>
              <w:rPr>
                <w:rFonts w:ascii="Arial" w:hAnsi="Arial" w:cs="Arial"/>
                <w:b/>
                <w:bCs/>
                <w:color w:val="000000"/>
                <w:position w:val="-2"/>
                <w:sz w:val="20"/>
                <w:szCs w:val="20"/>
                <w:shd w:val="clear" w:color="auto" w:fill="CCCCCC"/>
              </w:rPr>
            </w:pPr>
          </w:p>
        </w:tc>
      </w:tr>
    </w:tbl>
    <w:p w14:paraId="2DA26C06" w14:textId="77777777" w:rsidR="00617EFA" w:rsidRDefault="00617EFA" w:rsidP="00617EFA">
      <w:pPr>
        <w:spacing w:after="0" w:line="240" w:lineRule="auto"/>
        <w:jc w:val="both"/>
        <w:rPr>
          <w:rFonts w:ascii="Arial" w:hAnsi="Arial" w:cs="Arial"/>
          <w:color w:val="000000"/>
          <w:sz w:val="20"/>
          <w:szCs w:val="20"/>
        </w:rPr>
      </w:pPr>
    </w:p>
    <w:p w14:paraId="4B16E9BC" w14:textId="4D2082A4" w:rsidR="00617EFA" w:rsidRDefault="00617EFA" w:rsidP="00805440">
      <w:pPr>
        <w:spacing w:after="0" w:line="240" w:lineRule="auto"/>
        <w:jc w:val="both"/>
        <w:rPr>
          <w:rFonts w:ascii="Arial" w:hAnsi="Arial" w:cs="Arial"/>
          <w:color w:val="000000"/>
          <w:sz w:val="20"/>
          <w:szCs w:val="20"/>
        </w:rPr>
      </w:pPr>
      <w:r w:rsidRPr="009860EA">
        <w:rPr>
          <w:rFonts w:ascii="Arial" w:hAnsi="Arial" w:cs="Arial"/>
          <w:color w:val="000000"/>
          <w:sz w:val="20"/>
          <w:szCs w:val="20"/>
        </w:rPr>
        <w:t>V zvezi z javnim naročilom »</w:t>
      </w:r>
      <w:r w:rsidR="00805440" w:rsidRPr="00805440">
        <w:rPr>
          <w:rFonts w:ascii="Arial" w:hAnsi="Arial" w:cs="Arial"/>
          <w:color w:val="000000"/>
          <w:sz w:val="20"/>
          <w:szCs w:val="20"/>
        </w:rPr>
        <w:t>Izvajanje prevozov učencev OŠ na območju občine Tržič in otrok s posebnimi potrebami</w:t>
      </w:r>
      <w:r w:rsidR="00805440">
        <w:rPr>
          <w:rFonts w:ascii="Arial" w:hAnsi="Arial" w:cs="Arial"/>
          <w:color w:val="000000"/>
          <w:sz w:val="20"/>
          <w:szCs w:val="20"/>
        </w:rPr>
        <w:t xml:space="preserve"> </w:t>
      </w:r>
      <w:r w:rsidR="00805440" w:rsidRPr="00805440">
        <w:rPr>
          <w:rFonts w:ascii="Arial" w:hAnsi="Arial" w:cs="Arial"/>
          <w:color w:val="000000"/>
          <w:sz w:val="20"/>
          <w:szCs w:val="20"/>
        </w:rPr>
        <w:t>v šolskih letih 2026/2027, 2027/2028, 2028/2029 in 2029/2030</w:t>
      </w:r>
      <w:r w:rsidRPr="00617EFA">
        <w:rPr>
          <w:rFonts w:ascii="Arial" w:hAnsi="Arial" w:cs="Arial"/>
          <w:color w:val="000000"/>
          <w:sz w:val="20"/>
          <w:szCs w:val="20"/>
        </w:rPr>
        <w:t>«</w:t>
      </w:r>
      <w:r w:rsidRPr="009860EA">
        <w:rPr>
          <w:rFonts w:ascii="Arial" w:hAnsi="Arial" w:cs="Arial"/>
          <w:color w:val="000000"/>
          <w:sz w:val="20"/>
          <w:szCs w:val="20"/>
        </w:rPr>
        <w:t xml:space="preserve"> </w:t>
      </w:r>
      <w:r>
        <w:rPr>
          <w:rFonts w:ascii="Arial" w:hAnsi="Arial" w:cs="Arial"/>
          <w:color w:val="000000"/>
          <w:sz w:val="20"/>
          <w:szCs w:val="20"/>
        </w:rPr>
        <w:t>i</w:t>
      </w:r>
      <w:r w:rsidRPr="009860EA">
        <w:rPr>
          <w:rFonts w:ascii="Arial" w:hAnsi="Arial" w:cs="Arial"/>
          <w:color w:val="000000"/>
          <w:sz w:val="20"/>
          <w:szCs w:val="20"/>
        </w:rPr>
        <w:t>zjavljamo, da bomo v primeru izbire gospodarskega subjekta pri izvedbi predmeta javnega naročila sodelovali</w:t>
      </w:r>
      <w:r>
        <w:rPr>
          <w:rFonts w:ascii="Arial" w:hAnsi="Arial" w:cs="Arial"/>
          <w:color w:val="000000"/>
          <w:sz w:val="20"/>
          <w:szCs w:val="20"/>
        </w:rPr>
        <w:t xml:space="preserve"> pri naslednjih vrstah del:</w:t>
      </w:r>
    </w:p>
    <w:p w14:paraId="4911BD0B" w14:textId="77777777" w:rsidR="00617EFA" w:rsidRDefault="00617EFA" w:rsidP="00617EFA">
      <w:pPr>
        <w:spacing w:after="0" w:line="240" w:lineRule="auto"/>
        <w:jc w:val="both"/>
        <w:rPr>
          <w:rFonts w:ascii="Arial" w:hAnsi="Arial" w:cs="Arial"/>
          <w:color w:val="000000"/>
          <w:sz w:val="20"/>
          <w:szCs w:val="20"/>
        </w:rPr>
      </w:pPr>
    </w:p>
    <w:tbl>
      <w:tblPr>
        <w:tblStyle w:val="Tabelamrea"/>
        <w:tblW w:w="0" w:type="auto"/>
        <w:tblInd w:w="108" w:type="dxa"/>
        <w:tblLook w:val="04A0" w:firstRow="1" w:lastRow="0" w:firstColumn="1" w:lastColumn="0" w:noHBand="0" w:noVBand="1"/>
      </w:tblPr>
      <w:tblGrid>
        <w:gridCol w:w="3431"/>
        <w:gridCol w:w="5521"/>
      </w:tblGrid>
      <w:tr w:rsidR="00617EFA" w:rsidRPr="002B422C" w14:paraId="5750CBBE" w14:textId="77777777" w:rsidTr="00D33FB2">
        <w:trPr>
          <w:trHeight w:val="478"/>
        </w:trPr>
        <w:tc>
          <w:tcPr>
            <w:tcW w:w="3431" w:type="dxa"/>
            <w:shd w:val="clear" w:color="auto" w:fill="D9D9D9" w:themeFill="background1" w:themeFillShade="D9"/>
            <w:vAlign w:val="center"/>
          </w:tcPr>
          <w:p w14:paraId="488E307A" w14:textId="77777777" w:rsidR="00617EFA" w:rsidRPr="00D33FB2" w:rsidRDefault="00617EFA" w:rsidP="00FA7B2A">
            <w:pPr>
              <w:rPr>
                <w:rFonts w:ascii="Arial" w:hAnsi="Arial" w:cs="Arial"/>
                <w:b/>
                <w:sz w:val="20"/>
                <w:szCs w:val="20"/>
              </w:rPr>
            </w:pPr>
            <w:r w:rsidRPr="00D33FB2">
              <w:rPr>
                <w:rFonts w:ascii="Arial" w:hAnsi="Arial" w:cs="Arial"/>
                <w:b/>
                <w:sz w:val="20"/>
                <w:szCs w:val="20"/>
              </w:rPr>
              <w:t>z deli (navedba šole in linije):</w:t>
            </w:r>
          </w:p>
        </w:tc>
        <w:tc>
          <w:tcPr>
            <w:tcW w:w="5521" w:type="dxa"/>
            <w:vAlign w:val="center"/>
          </w:tcPr>
          <w:p w14:paraId="11E69E3A" w14:textId="77777777" w:rsidR="00617EFA" w:rsidRPr="002B422C" w:rsidRDefault="00617EFA" w:rsidP="00FA7B2A">
            <w:pPr>
              <w:rPr>
                <w:rFonts w:ascii="Arial" w:hAnsi="Arial" w:cs="Arial"/>
                <w:b/>
                <w:color w:val="000000"/>
                <w:sz w:val="20"/>
                <w:szCs w:val="20"/>
              </w:rPr>
            </w:pPr>
          </w:p>
        </w:tc>
      </w:tr>
      <w:tr w:rsidR="00617EFA" w:rsidRPr="002B422C" w14:paraId="5F279394" w14:textId="77777777" w:rsidTr="00D33FB2">
        <w:trPr>
          <w:trHeight w:val="556"/>
        </w:trPr>
        <w:tc>
          <w:tcPr>
            <w:tcW w:w="3431" w:type="dxa"/>
            <w:shd w:val="clear" w:color="auto" w:fill="D9D9D9" w:themeFill="background1" w:themeFillShade="D9"/>
            <w:vAlign w:val="center"/>
          </w:tcPr>
          <w:p w14:paraId="51A52C76" w14:textId="77777777" w:rsidR="00617EFA" w:rsidRPr="00D33FB2" w:rsidRDefault="00617EFA" w:rsidP="00FA7B2A">
            <w:pPr>
              <w:rPr>
                <w:rFonts w:ascii="Arial" w:hAnsi="Arial" w:cs="Arial"/>
                <w:b/>
                <w:sz w:val="20"/>
                <w:szCs w:val="20"/>
              </w:rPr>
            </w:pPr>
            <w:r w:rsidRPr="00D33FB2">
              <w:rPr>
                <w:rFonts w:ascii="Arial" w:hAnsi="Arial" w:cs="Arial"/>
                <w:b/>
                <w:sz w:val="20"/>
                <w:szCs w:val="20"/>
              </w:rPr>
              <w:t>v vrednosti (brez DDV):</w:t>
            </w:r>
          </w:p>
        </w:tc>
        <w:tc>
          <w:tcPr>
            <w:tcW w:w="5521" w:type="dxa"/>
            <w:vAlign w:val="center"/>
          </w:tcPr>
          <w:p w14:paraId="48A78F0C" w14:textId="77777777" w:rsidR="00617EFA" w:rsidRPr="002B422C" w:rsidRDefault="00617EFA" w:rsidP="00FA7B2A">
            <w:pPr>
              <w:rPr>
                <w:rFonts w:ascii="Arial" w:hAnsi="Arial" w:cs="Arial"/>
                <w:b/>
                <w:color w:val="000000"/>
                <w:sz w:val="20"/>
                <w:szCs w:val="20"/>
              </w:rPr>
            </w:pPr>
          </w:p>
        </w:tc>
      </w:tr>
    </w:tbl>
    <w:p w14:paraId="0C5574E7" w14:textId="77777777" w:rsidR="00617EFA" w:rsidRDefault="00617EFA" w:rsidP="00617EFA">
      <w:pPr>
        <w:spacing w:after="0" w:line="240" w:lineRule="auto"/>
        <w:rPr>
          <w:rFonts w:ascii="Arial" w:hAnsi="Arial" w:cs="Arial"/>
          <w:sz w:val="18"/>
          <w:szCs w:val="18"/>
        </w:rPr>
      </w:pPr>
    </w:p>
    <w:p w14:paraId="4572771E" w14:textId="77777777" w:rsidR="00617EFA" w:rsidRDefault="00617EFA" w:rsidP="00617EFA">
      <w:pPr>
        <w:spacing w:after="0" w:line="240" w:lineRule="auto"/>
        <w:rPr>
          <w:rFonts w:ascii="Arial" w:hAnsi="Arial" w:cs="Arial"/>
          <w:sz w:val="18"/>
          <w:szCs w:val="18"/>
        </w:rPr>
      </w:pPr>
    </w:p>
    <w:p w14:paraId="53509263" w14:textId="77777777" w:rsidR="00617EFA" w:rsidRDefault="00617EFA" w:rsidP="00617EFA">
      <w:pPr>
        <w:spacing w:after="0" w:line="240" w:lineRule="auto"/>
        <w:jc w:val="both"/>
        <w:rPr>
          <w:rFonts w:ascii="Arial" w:hAnsi="Arial" w:cs="Arial"/>
          <w:color w:val="000000"/>
          <w:sz w:val="20"/>
          <w:szCs w:val="20"/>
        </w:rPr>
      </w:pPr>
      <w:r>
        <w:rPr>
          <w:rFonts w:ascii="Arial" w:hAnsi="Arial" w:cs="Arial"/>
          <w:color w:val="000000"/>
          <w:sz w:val="20"/>
          <w:szCs w:val="20"/>
        </w:rPr>
        <w:t>in i</w:t>
      </w:r>
      <w:r w:rsidRPr="001E5CB5">
        <w:rPr>
          <w:rFonts w:ascii="Arial" w:hAnsi="Arial" w:cs="Arial"/>
          <w:color w:val="000000"/>
          <w:sz w:val="20"/>
          <w:szCs w:val="20"/>
        </w:rPr>
        <w:t>zjavljamo, da smo seznanjeni z dolo</w:t>
      </w:r>
      <w:r w:rsidRPr="001E5CB5">
        <w:rPr>
          <w:rFonts w:ascii="Arial" w:hAnsi="Arial" w:cs="Arial" w:hint="eastAsia"/>
          <w:color w:val="000000"/>
          <w:sz w:val="20"/>
          <w:szCs w:val="20"/>
        </w:rPr>
        <w:t>č</w:t>
      </w:r>
      <w:r w:rsidRPr="001E5CB5">
        <w:rPr>
          <w:rFonts w:ascii="Arial" w:hAnsi="Arial" w:cs="Arial"/>
          <w:color w:val="000000"/>
          <w:sz w:val="20"/>
          <w:szCs w:val="20"/>
        </w:rPr>
        <w:t>b</w:t>
      </w:r>
      <w:r>
        <w:rPr>
          <w:rFonts w:ascii="Arial" w:hAnsi="Arial" w:cs="Arial"/>
          <w:color w:val="000000"/>
          <w:sz w:val="20"/>
          <w:szCs w:val="20"/>
        </w:rPr>
        <w:t>ami</w:t>
      </w:r>
      <w:r w:rsidRPr="001E5CB5">
        <w:rPr>
          <w:rFonts w:ascii="Arial" w:hAnsi="Arial" w:cs="Arial"/>
          <w:color w:val="000000"/>
          <w:sz w:val="20"/>
          <w:szCs w:val="20"/>
        </w:rPr>
        <w:t xml:space="preserve"> 94. </w:t>
      </w:r>
      <w:r w:rsidRPr="001E5CB5">
        <w:rPr>
          <w:rFonts w:ascii="Arial" w:hAnsi="Arial" w:cs="Arial" w:hint="eastAsia"/>
          <w:color w:val="000000"/>
          <w:sz w:val="20"/>
          <w:szCs w:val="20"/>
        </w:rPr>
        <w:t>č</w:t>
      </w:r>
      <w:r w:rsidRPr="001E5CB5">
        <w:rPr>
          <w:rFonts w:ascii="Arial" w:hAnsi="Arial" w:cs="Arial"/>
          <w:color w:val="000000"/>
          <w:sz w:val="20"/>
          <w:szCs w:val="20"/>
        </w:rPr>
        <w:t>lena ZJN-3, da so neposredna pla</w:t>
      </w:r>
      <w:r w:rsidRPr="001E5CB5">
        <w:rPr>
          <w:rFonts w:ascii="Arial" w:hAnsi="Arial" w:cs="Arial" w:hint="eastAsia"/>
          <w:color w:val="000000"/>
          <w:sz w:val="20"/>
          <w:szCs w:val="20"/>
        </w:rPr>
        <w:t>č</w:t>
      </w:r>
      <w:r w:rsidRPr="001E5CB5">
        <w:rPr>
          <w:rFonts w:ascii="Arial" w:hAnsi="Arial" w:cs="Arial"/>
          <w:color w:val="000000"/>
          <w:sz w:val="20"/>
          <w:szCs w:val="20"/>
        </w:rPr>
        <w:t xml:space="preserve">ila podizvajalcem obvezna le, </w:t>
      </w:r>
      <w:r w:rsidRPr="001E5CB5">
        <w:rPr>
          <w:rFonts w:ascii="Arial" w:hAnsi="Arial" w:cs="Arial" w:hint="eastAsia"/>
          <w:color w:val="000000"/>
          <w:sz w:val="20"/>
          <w:szCs w:val="20"/>
        </w:rPr>
        <w:t>č</w:t>
      </w:r>
      <w:r w:rsidRPr="001E5CB5">
        <w:rPr>
          <w:rFonts w:ascii="Arial" w:hAnsi="Arial" w:cs="Arial"/>
          <w:color w:val="000000"/>
          <w:sz w:val="20"/>
          <w:szCs w:val="20"/>
        </w:rPr>
        <w:t>e kot podizvajalec to zahtevamo. Glede na dolo</w:t>
      </w:r>
      <w:r w:rsidRPr="001E5CB5">
        <w:rPr>
          <w:rFonts w:ascii="Arial" w:hAnsi="Arial" w:cs="Arial" w:hint="eastAsia"/>
          <w:color w:val="000000"/>
          <w:sz w:val="20"/>
          <w:szCs w:val="20"/>
        </w:rPr>
        <w:t>č</w:t>
      </w:r>
      <w:r w:rsidRPr="001E5CB5">
        <w:rPr>
          <w:rFonts w:ascii="Arial" w:hAnsi="Arial" w:cs="Arial"/>
          <w:color w:val="000000"/>
          <w:sz w:val="20"/>
          <w:szCs w:val="20"/>
        </w:rPr>
        <w:t xml:space="preserve">bo 94. </w:t>
      </w:r>
      <w:r w:rsidRPr="001E5CB5">
        <w:rPr>
          <w:rFonts w:ascii="Arial" w:hAnsi="Arial" w:cs="Arial" w:hint="eastAsia"/>
          <w:color w:val="000000"/>
          <w:sz w:val="20"/>
          <w:szCs w:val="20"/>
        </w:rPr>
        <w:t>č</w:t>
      </w:r>
      <w:r w:rsidRPr="001E5CB5">
        <w:rPr>
          <w:rFonts w:ascii="Arial" w:hAnsi="Arial" w:cs="Arial"/>
          <w:color w:val="000000"/>
          <w:sz w:val="20"/>
          <w:szCs w:val="20"/>
        </w:rPr>
        <w:t>lena ZJN-3 izjavljamo, da pri izvedbi predmetnega javnega naro</w:t>
      </w:r>
      <w:r w:rsidRPr="001E5CB5">
        <w:rPr>
          <w:rFonts w:ascii="Arial" w:hAnsi="Arial" w:cs="Arial" w:hint="eastAsia"/>
          <w:color w:val="000000"/>
          <w:sz w:val="20"/>
          <w:szCs w:val="20"/>
        </w:rPr>
        <w:t>č</w:t>
      </w:r>
      <w:r w:rsidRPr="001E5CB5">
        <w:rPr>
          <w:rFonts w:ascii="Arial" w:hAnsi="Arial" w:cs="Arial"/>
          <w:color w:val="000000"/>
          <w:sz w:val="20"/>
          <w:szCs w:val="20"/>
        </w:rPr>
        <w:t>ila, v katerem bomo dela izvajali kot podizvajalec</w:t>
      </w:r>
      <w:r>
        <w:rPr>
          <w:rFonts w:ascii="Arial" w:hAnsi="Arial" w:cs="Arial"/>
          <w:color w:val="000000"/>
          <w:sz w:val="20"/>
          <w:szCs w:val="20"/>
        </w:rPr>
        <w:t xml:space="preserve"> </w:t>
      </w:r>
      <w:r w:rsidRPr="00401140">
        <w:rPr>
          <w:rFonts w:ascii="Arial" w:hAnsi="Arial" w:cs="Arial"/>
          <w:i/>
          <w:color w:val="000000"/>
          <w:sz w:val="20"/>
          <w:szCs w:val="20"/>
        </w:rPr>
        <w:t>(opomba: ustrezno možnost izberite s klikom</w:t>
      </w:r>
      <w:r w:rsidRPr="009860EA">
        <w:rPr>
          <w:rFonts w:ascii="Arial" w:hAnsi="Arial" w:cs="Arial"/>
          <w:color w:val="000000"/>
          <w:sz w:val="20"/>
          <w:szCs w:val="20"/>
        </w:rPr>
        <w:t>):</w:t>
      </w:r>
    </w:p>
    <w:p w14:paraId="550CCDA9" w14:textId="77777777" w:rsidR="00617EFA" w:rsidRPr="009860EA" w:rsidRDefault="00617EFA" w:rsidP="00617EFA">
      <w:pPr>
        <w:spacing w:after="0" w:line="240" w:lineRule="auto"/>
        <w:jc w:val="both"/>
        <w:rPr>
          <w:rFonts w:ascii="Arial" w:hAnsi="Arial" w:cs="Arial"/>
          <w:sz w:val="20"/>
          <w:szCs w:val="20"/>
        </w:rPr>
      </w:pPr>
      <w:r w:rsidRPr="009860EA">
        <w:rPr>
          <w:rFonts w:ascii="Arial" w:hAnsi="Arial" w:cs="Arial"/>
          <w:color w:val="000000"/>
          <w:sz w:val="20"/>
          <w:szCs w:val="20"/>
        </w:rPr>
        <w:t> </w:t>
      </w:r>
    </w:p>
    <w:p w14:paraId="673AA33C" w14:textId="77777777" w:rsidR="00617EFA" w:rsidRDefault="002148BB" w:rsidP="00617EFA">
      <w:pPr>
        <w:spacing w:after="0" w:line="240" w:lineRule="auto"/>
        <w:jc w:val="both"/>
        <w:rPr>
          <w:rFonts w:ascii="Arial" w:hAnsi="Arial" w:cs="Arial"/>
          <w:color w:val="000000"/>
          <w:sz w:val="20"/>
          <w:szCs w:val="20"/>
        </w:rPr>
      </w:pPr>
      <w:sdt>
        <w:sdtPr>
          <w:rPr>
            <w:rFonts w:ascii="Arial" w:hAnsi="Arial" w:cs="Arial"/>
            <w:color w:val="000000"/>
            <w:sz w:val="20"/>
            <w:szCs w:val="20"/>
          </w:rPr>
          <w:id w:val="-1600629250"/>
          <w14:checkbox>
            <w14:checked w14:val="0"/>
            <w14:checkedState w14:val="2612" w14:font="MS Gothic"/>
            <w14:uncheckedState w14:val="2610" w14:font="MS Gothic"/>
          </w14:checkbox>
        </w:sdtPr>
        <w:sdtEndPr/>
        <w:sdtContent>
          <w:r w:rsidR="00617EFA">
            <w:rPr>
              <w:rFonts w:ascii="MS Gothic" w:eastAsia="MS Gothic" w:hAnsi="MS Gothic" w:cs="Arial" w:hint="eastAsia"/>
              <w:color w:val="000000"/>
              <w:sz w:val="20"/>
              <w:szCs w:val="20"/>
            </w:rPr>
            <w:t>☐</w:t>
          </w:r>
        </w:sdtContent>
      </w:sdt>
      <w:r w:rsidR="00617EFA" w:rsidRPr="009860EA">
        <w:rPr>
          <w:rFonts w:ascii="Arial" w:hAnsi="Arial" w:cs="Arial"/>
          <w:color w:val="000000"/>
          <w:sz w:val="20"/>
          <w:szCs w:val="20"/>
        </w:rPr>
        <w:t xml:space="preserve"> DA zahtevamo izvedbo neposrednih plačil, in zato podajamo soglasje, da sme naročnik namesto glavnega izvajalca poravnati obveznosti glavnega izvajalca, ki nastanejo pri izvajanju javnega n</w:t>
      </w:r>
      <w:r w:rsidR="00617EFA">
        <w:rPr>
          <w:rFonts w:ascii="Arial" w:hAnsi="Arial" w:cs="Arial"/>
          <w:color w:val="000000"/>
          <w:sz w:val="20"/>
          <w:szCs w:val="20"/>
        </w:rPr>
        <w:t xml:space="preserve">aročila do nas kot podizvajalca, </w:t>
      </w:r>
      <w:r w:rsidR="00617EFA" w:rsidRPr="001E5CB5">
        <w:rPr>
          <w:rFonts w:ascii="Arial" w:hAnsi="Arial" w:cs="Arial"/>
          <w:color w:val="000000"/>
          <w:sz w:val="20"/>
          <w:szCs w:val="20"/>
        </w:rPr>
        <w:t>in sicer na podlagi izstavljenega ra</w:t>
      </w:r>
      <w:r w:rsidR="00617EFA" w:rsidRPr="001E5CB5">
        <w:rPr>
          <w:rFonts w:ascii="Arial" w:hAnsi="Arial" w:cs="Arial" w:hint="eastAsia"/>
          <w:color w:val="000000"/>
          <w:sz w:val="20"/>
          <w:szCs w:val="20"/>
        </w:rPr>
        <w:t>č</w:t>
      </w:r>
      <w:r w:rsidR="00617EFA" w:rsidRPr="001E5CB5">
        <w:rPr>
          <w:rFonts w:ascii="Arial" w:hAnsi="Arial" w:cs="Arial"/>
          <w:color w:val="000000"/>
          <w:sz w:val="20"/>
          <w:szCs w:val="20"/>
        </w:rPr>
        <w:t>una, ki ga bo predhodno potrdil ponudnik in bo priloga ra</w:t>
      </w:r>
      <w:r w:rsidR="00617EFA" w:rsidRPr="001E5CB5">
        <w:rPr>
          <w:rFonts w:ascii="Arial" w:hAnsi="Arial" w:cs="Arial" w:hint="eastAsia"/>
          <w:color w:val="000000"/>
          <w:sz w:val="20"/>
          <w:szCs w:val="20"/>
        </w:rPr>
        <w:t>č</w:t>
      </w:r>
      <w:r w:rsidR="00617EFA" w:rsidRPr="001E5CB5">
        <w:rPr>
          <w:rFonts w:ascii="Arial" w:hAnsi="Arial" w:cs="Arial"/>
          <w:color w:val="000000"/>
          <w:sz w:val="20"/>
          <w:szCs w:val="20"/>
        </w:rPr>
        <w:t>unu, ki ga bo naro</w:t>
      </w:r>
      <w:r w:rsidR="00617EFA" w:rsidRPr="001E5CB5">
        <w:rPr>
          <w:rFonts w:ascii="Arial" w:hAnsi="Arial" w:cs="Arial" w:hint="eastAsia"/>
          <w:color w:val="000000"/>
          <w:sz w:val="20"/>
          <w:szCs w:val="20"/>
        </w:rPr>
        <w:t>č</w:t>
      </w:r>
      <w:r w:rsidR="00617EFA" w:rsidRPr="001E5CB5">
        <w:rPr>
          <w:rFonts w:ascii="Arial" w:hAnsi="Arial" w:cs="Arial"/>
          <w:color w:val="000000"/>
          <w:sz w:val="20"/>
          <w:szCs w:val="20"/>
        </w:rPr>
        <w:t>nik izstavil ponudniku).</w:t>
      </w:r>
    </w:p>
    <w:p w14:paraId="4F9522A4" w14:textId="77777777" w:rsidR="00617EFA" w:rsidRDefault="00617EFA" w:rsidP="00617EFA">
      <w:pPr>
        <w:spacing w:after="0" w:line="240" w:lineRule="auto"/>
        <w:jc w:val="both"/>
        <w:rPr>
          <w:rFonts w:ascii="Arial" w:hAnsi="Arial" w:cs="Arial"/>
          <w:color w:val="000000"/>
          <w:sz w:val="20"/>
          <w:szCs w:val="20"/>
        </w:rPr>
      </w:pPr>
    </w:p>
    <w:p w14:paraId="275ED25C" w14:textId="77777777" w:rsidR="00617EFA" w:rsidRPr="009860EA" w:rsidRDefault="002148BB" w:rsidP="00617EFA">
      <w:pPr>
        <w:spacing w:after="0" w:line="240" w:lineRule="auto"/>
        <w:jc w:val="both"/>
        <w:rPr>
          <w:rFonts w:ascii="Arial" w:hAnsi="Arial" w:cs="Arial"/>
          <w:sz w:val="20"/>
          <w:szCs w:val="20"/>
        </w:rPr>
      </w:pPr>
      <w:sdt>
        <w:sdtPr>
          <w:rPr>
            <w:rFonts w:ascii="Arial" w:hAnsi="Arial" w:cs="Arial"/>
            <w:color w:val="000000"/>
            <w:sz w:val="20"/>
            <w:szCs w:val="20"/>
          </w:rPr>
          <w:id w:val="94290224"/>
          <w14:checkbox>
            <w14:checked w14:val="0"/>
            <w14:checkedState w14:val="2612" w14:font="MS Gothic"/>
            <w14:uncheckedState w14:val="2610" w14:font="MS Gothic"/>
          </w14:checkbox>
        </w:sdtPr>
        <w:sdtEndPr/>
        <w:sdtContent>
          <w:r w:rsidR="00617EFA">
            <w:rPr>
              <w:rFonts w:ascii="MS Gothic" w:eastAsia="MS Gothic" w:hAnsi="MS Gothic" w:cs="Arial" w:hint="eastAsia"/>
              <w:color w:val="000000"/>
              <w:sz w:val="20"/>
              <w:szCs w:val="20"/>
            </w:rPr>
            <w:t>☐</w:t>
          </w:r>
        </w:sdtContent>
      </w:sdt>
      <w:r w:rsidR="00617EFA" w:rsidRPr="009860EA">
        <w:rPr>
          <w:rFonts w:ascii="Arial" w:hAnsi="Arial" w:cs="Arial"/>
          <w:color w:val="000000"/>
          <w:sz w:val="20"/>
          <w:szCs w:val="20"/>
        </w:rPr>
        <w:t>NE zahtevamo izvedbe neposrednih plačil.</w:t>
      </w:r>
      <w:r w:rsidR="00617EFA">
        <w:rPr>
          <w:rFonts w:ascii="Arial" w:hAnsi="Arial" w:cs="Arial"/>
          <w:color w:val="000000"/>
          <w:sz w:val="20"/>
          <w:szCs w:val="20"/>
        </w:rPr>
        <w:t xml:space="preserve"> V</w:t>
      </w:r>
      <w:r w:rsidR="00617EFA" w:rsidRPr="001E5CB5">
        <w:rPr>
          <w:rFonts w:ascii="Arial" w:hAnsi="Arial" w:cs="Arial"/>
          <w:color w:val="000000"/>
          <w:sz w:val="20"/>
          <w:szCs w:val="20"/>
        </w:rPr>
        <w:t xml:space="preserve"> tem primeru bomo pla</w:t>
      </w:r>
      <w:r w:rsidR="00617EFA" w:rsidRPr="001E5CB5">
        <w:rPr>
          <w:rFonts w:ascii="Arial" w:hAnsi="Arial" w:cs="Arial" w:hint="eastAsia"/>
          <w:color w:val="000000"/>
          <w:sz w:val="20"/>
          <w:szCs w:val="20"/>
        </w:rPr>
        <w:t>č</w:t>
      </w:r>
      <w:r w:rsidR="00617EFA" w:rsidRPr="001E5CB5">
        <w:rPr>
          <w:rFonts w:ascii="Arial" w:hAnsi="Arial" w:cs="Arial"/>
          <w:color w:val="000000"/>
          <w:sz w:val="20"/>
          <w:szCs w:val="20"/>
        </w:rPr>
        <w:t>ilo za izvedeno delo prejeli s strani izbranega ponudnika. Seznanjeni smo, da mora ponudnik najpozneje v 60 dneh od pla</w:t>
      </w:r>
      <w:r w:rsidR="00617EFA" w:rsidRPr="001E5CB5">
        <w:rPr>
          <w:rFonts w:ascii="Arial" w:hAnsi="Arial" w:cs="Arial" w:hint="eastAsia"/>
          <w:color w:val="000000"/>
          <w:sz w:val="20"/>
          <w:szCs w:val="20"/>
        </w:rPr>
        <w:t>č</w:t>
      </w:r>
      <w:r w:rsidR="00617EFA" w:rsidRPr="001E5CB5">
        <w:rPr>
          <w:rFonts w:ascii="Arial" w:hAnsi="Arial" w:cs="Arial"/>
          <w:color w:val="000000"/>
          <w:sz w:val="20"/>
          <w:szCs w:val="20"/>
        </w:rPr>
        <w:t>ila kon</w:t>
      </w:r>
      <w:r w:rsidR="00617EFA" w:rsidRPr="001E5CB5">
        <w:rPr>
          <w:rFonts w:ascii="Arial" w:hAnsi="Arial" w:cs="Arial" w:hint="eastAsia"/>
          <w:color w:val="000000"/>
          <w:sz w:val="20"/>
          <w:szCs w:val="20"/>
        </w:rPr>
        <w:t>č</w:t>
      </w:r>
      <w:r w:rsidR="00617EFA" w:rsidRPr="001E5CB5">
        <w:rPr>
          <w:rFonts w:ascii="Arial" w:hAnsi="Arial" w:cs="Arial"/>
          <w:color w:val="000000"/>
          <w:sz w:val="20"/>
          <w:szCs w:val="20"/>
        </w:rPr>
        <w:t>nega ra</w:t>
      </w:r>
      <w:r w:rsidR="00617EFA" w:rsidRPr="001E5CB5">
        <w:rPr>
          <w:rFonts w:ascii="Arial" w:hAnsi="Arial" w:cs="Arial" w:hint="eastAsia"/>
          <w:color w:val="000000"/>
          <w:sz w:val="20"/>
          <w:szCs w:val="20"/>
        </w:rPr>
        <w:t>č</w:t>
      </w:r>
      <w:r w:rsidR="00617EFA" w:rsidRPr="001E5CB5">
        <w:rPr>
          <w:rFonts w:ascii="Arial" w:hAnsi="Arial" w:cs="Arial"/>
          <w:color w:val="000000"/>
          <w:sz w:val="20"/>
          <w:szCs w:val="20"/>
        </w:rPr>
        <w:t>una naro</w:t>
      </w:r>
      <w:r w:rsidR="00617EFA" w:rsidRPr="001E5CB5">
        <w:rPr>
          <w:rFonts w:ascii="Arial" w:hAnsi="Arial" w:cs="Arial" w:hint="eastAsia"/>
          <w:color w:val="000000"/>
          <w:sz w:val="20"/>
          <w:szCs w:val="20"/>
        </w:rPr>
        <w:t>č</w:t>
      </w:r>
      <w:r w:rsidR="00617EFA" w:rsidRPr="001E5CB5">
        <w:rPr>
          <w:rFonts w:ascii="Arial" w:hAnsi="Arial" w:cs="Arial"/>
          <w:color w:val="000000"/>
          <w:sz w:val="20"/>
          <w:szCs w:val="20"/>
        </w:rPr>
        <w:t>niku, le-temu poslati svojo pisno izjavo, da je popla</w:t>
      </w:r>
      <w:r w:rsidR="00617EFA" w:rsidRPr="001E5CB5">
        <w:rPr>
          <w:rFonts w:ascii="Arial" w:hAnsi="Arial" w:cs="Arial" w:hint="eastAsia"/>
          <w:color w:val="000000"/>
          <w:sz w:val="20"/>
          <w:szCs w:val="20"/>
        </w:rPr>
        <w:t>č</w:t>
      </w:r>
      <w:r w:rsidR="00617EFA" w:rsidRPr="001E5CB5">
        <w:rPr>
          <w:rFonts w:ascii="Arial" w:hAnsi="Arial" w:cs="Arial"/>
          <w:color w:val="000000"/>
          <w:sz w:val="20"/>
          <w:szCs w:val="20"/>
        </w:rPr>
        <w:t>al vse obveznosti do podizvajalca, kateri mora priložiti našo pisno izjavo, da smo prejeli pla</w:t>
      </w:r>
      <w:r w:rsidR="00617EFA" w:rsidRPr="001E5CB5">
        <w:rPr>
          <w:rFonts w:ascii="Arial" w:hAnsi="Arial" w:cs="Arial" w:hint="eastAsia"/>
          <w:color w:val="000000"/>
          <w:sz w:val="20"/>
          <w:szCs w:val="20"/>
        </w:rPr>
        <w:t>č</w:t>
      </w:r>
      <w:r w:rsidR="00617EFA" w:rsidRPr="001E5CB5">
        <w:rPr>
          <w:rFonts w:ascii="Arial" w:hAnsi="Arial" w:cs="Arial"/>
          <w:color w:val="000000"/>
          <w:sz w:val="20"/>
          <w:szCs w:val="20"/>
        </w:rPr>
        <w:t>ilo za vsa dela, ki jih bomo izvedli).</w:t>
      </w:r>
    </w:p>
    <w:p w14:paraId="7BB8D2A8" w14:textId="77777777" w:rsidR="00617EFA" w:rsidRPr="00233C28" w:rsidRDefault="00617EFA" w:rsidP="00617EFA"/>
    <w:tbl>
      <w:tblPr>
        <w:tblStyle w:val="NormalTablePHPDOCX"/>
        <w:tblW w:w="8745" w:type="dxa"/>
        <w:tblInd w:w="108" w:type="dxa"/>
        <w:tblLook w:val="04A0" w:firstRow="1" w:lastRow="0" w:firstColumn="1" w:lastColumn="0" w:noHBand="0" w:noVBand="1"/>
      </w:tblPr>
      <w:tblGrid>
        <w:gridCol w:w="4080"/>
        <w:gridCol w:w="4665"/>
      </w:tblGrid>
      <w:tr w:rsidR="00617EFA" w:rsidRPr="009860EA" w14:paraId="598EDDDF" w14:textId="77777777" w:rsidTr="00FA7B2A">
        <w:tc>
          <w:tcPr>
            <w:tcW w:w="4080" w:type="dxa"/>
            <w:tcMar>
              <w:top w:w="75" w:type="dxa"/>
              <w:bottom w:w="75" w:type="dxa"/>
            </w:tcMar>
            <w:vAlign w:val="center"/>
          </w:tcPr>
          <w:p w14:paraId="7C7682EB" w14:textId="77777777" w:rsidR="00617EFA" w:rsidRPr="009860EA" w:rsidRDefault="00617EFA" w:rsidP="00FA7B2A">
            <w:pPr>
              <w:rPr>
                <w:rFonts w:ascii="Arial" w:hAnsi="Arial" w:cs="Arial"/>
                <w:sz w:val="20"/>
                <w:szCs w:val="20"/>
              </w:rPr>
            </w:pPr>
            <w:r w:rsidRPr="009860EA">
              <w:rPr>
                <w:rFonts w:ascii="Arial" w:hAnsi="Arial" w:cs="Arial"/>
                <w:color w:val="000000"/>
                <w:position w:val="-2"/>
                <w:sz w:val="20"/>
                <w:szCs w:val="20"/>
              </w:rPr>
              <w:t>Kraj in datum:</w:t>
            </w:r>
          </w:p>
        </w:tc>
        <w:tc>
          <w:tcPr>
            <w:tcW w:w="0" w:type="auto"/>
            <w:tcMar>
              <w:top w:w="75" w:type="dxa"/>
              <w:bottom w:w="75" w:type="dxa"/>
            </w:tcMar>
            <w:vAlign w:val="center"/>
          </w:tcPr>
          <w:p w14:paraId="6989765E" w14:textId="77777777" w:rsidR="00617EFA" w:rsidRPr="009860EA" w:rsidRDefault="00617EFA" w:rsidP="00FA7B2A">
            <w:pPr>
              <w:rPr>
                <w:rFonts w:ascii="Arial" w:hAnsi="Arial" w:cs="Arial"/>
                <w:sz w:val="20"/>
                <w:szCs w:val="20"/>
              </w:rPr>
            </w:pPr>
            <w:r w:rsidRPr="009860EA">
              <w:rPr>
                <w:rFonts w:ascii="Arial" w:hAnsi="Arial" w:cs="Arial"/>
                <w:color w:val="000000"/>
                <w:position w:val="-2"/>
                <w:sz w:val="20"/>
                <w:szCs w:val="20"/>
              </w:rPr>
              <w:t>Ime in priimek: _____________________</w:t>
            </w:r>
          </w:p>
        </w:tc>
      </w:tr>
      <w:tr w:rsidR="00617EFA" w:rsidRPr="009860EA" w14:paraId="261D9F7A" w14:textId="77777777" w:rsidTr="00FA7B2A">
        <w:tc>
          <w:tcPr>
            <w:tcW w:w="4080" w:type="dxa"/>
            <w:tcMar>
              <w:top w:w="75" w:type="dxa"/>
              <w:bottom w:w="75" w:type="dxa"/>
            </w:tcMar>
            <w:vAlign w:val="center"/>
          </w:tcPr>
          <w:p w14:paraId="58E2992A" w14:textId="77777777" w:rsidR="00617EFA" w:rsidRPr="009860EA" w:rsidRDefault="00617EFA" w:rsidP="00FA7B2A">
            <w:pPr>
              <w:rPr>
                <w:rFonts w:ascii="Arial" w:hAnsi="Arial" w:cs="Arial"/>
                <w:sz w:val="20"/>
                <w:szCs w:val="20"/>
              </w:rPr>
            </w:pPr>
            <w:r w:rsidRPr="009860EA">
              <w:rPr>
                <w:rFonts w:ascii="Arial" w:hAnsi="Arial" w:cs="Arial"/>
                <w:color w:val="000000"/>
                <w:position w:val="-2"/>
                <w:sz w:val="20"/>
                <w:szCs w:val="20"/>
              </w:rPr>
              <w:t> </w:t>
            </w:r>
          </w:p>
        </w:tc>
        <w:tc>
          <w:tcPr>
            <w:tcW w:w="0" w:type="auto"/>
            <w:tcMar>
              <w:top w:w="75" w:type="dxa"/>
              <w:bottom w:w="75" w:type="dxa"/>
            </w:tcMar>
            <w:vAlign w:val="center"/>
          </w:tcPr>
          <w:p w14:paraId="081AC258" w14:textId="77777777" w:rsidR="00617EFA" w:rsidRPr="009860EA" w:rsidRDefault="00617EFA" w:rsidP="00FA7B2A">
            <w:pPr>
              <w:rPr>
                <w:rFonts w:ascii="Arial" w:hAnsi="Arial" w:cs="Arial"/>
                <w:sz w:val="20"/>
                <w:szCs w:val="20"/>
              </w:rPr>
            </w:pPr>
          </w:p>
          <w:p w14:paraId="059E5488" w14:textId="77777777" w:rsidR="00617EFA" w:rsidRPr="009860EA" w:rsidRDefault="00617EFA" w:rsidP="00FA7B2A">
            <w:pPr>
              <w:rPr>
                <w:rFonts w:ascii="Arial" w:hAnsi="Arial" w:cs="Arial"/>
                <w:sz w:val="20"/>
                <w:szCs w:val="20"/>
              </w:rPr>
            </w:pPr>
            <w:r w:rsidRPr="009860EA">
              <w:rPr>
                <w:rFonts w:ascii="Arial" w:hAnsi="Arial" w:cs="Arial"/>
                <w:color w:val="A9A9A9"/>
                <w:position w:val="-2"/>
                <w:sz w:val="20"/>
                <w:szCs w:val="20"/>
              </w:rPr>
              <w:t>(žig in podpis)</w:t>
            </w:r>
          </w:p>
        </w:tc>
      </w:tr>
    </w:tbl>
    <w:p w14:paraId="597BDC64" w14:textId="77777777" w:rsidR="00617EFA" w:rsidRPr="002B422C" w:rsidRDefault="00617EFA" w:rsidP="00617EFA">
      <w:pPr>
        <w:spacing w:after="0" w:line="240" w:lineRule="auto"/>
        <w:jc w:val="both"/>
        <w:rPr>
          <w:rFonts w:ascii="Arial" w:hAnsi="Arial" w:cs="Arial"/>
          <w:sz w:val="20"/>
          <w:szCs w:val="20"/>
        </w:rPr>
      </w:pPr>
    </w:p>
    <w:p w14:paraId="11CB7613" w14:textId="77777777" w:rsidR="00A4178A" w:rsidRDefault="00A4178A" w:rsidP="00A0464B">
      <w:pPr>
        <w:pStyle w:val="Naslov1"/>
        <w:numPr>
          <w:ilvl w:val="0"/>
          <w:numId w:val="4"/>
        </w:numPr>
        <w:pBdr>
          <w:top w:val="single" w:sz="36" w:space="1" w:color="7EFF09"/>
          <w:left w:val="single" w:sz="36" w:space="5" w:color="7EFF09"/>
          <w:bottom w:val="single" w:sz="36" w:space="1" w:color="7EFF09"/>
          <w:right w:val="single" w:sz="36" w:space="4" w:color="7EFF09"/>
        </w:pBdr>
        <w:shd w:val="clear" w:color="auto" w:fill="7BF949"/>
        <w:spacing w:before="0" w:line="240" w:lineRule="auto"/>
        <w:ind w:left="1276"/>
        <w:rPr>
          <w:rFonts w:cs="Arial"/>
          <w:szCs w:val="20"/>
        </w:rPr>
        <w:sectPr w:rsidR="00A4178A" w:rsidSect="00A4178A">
          <w:headerReference w:type="first" r:id="rId12"/>
          <w:pgSz w:w="11906" w:h="16838"/>
          <w:pgMar w:top="1418" w:right="1418" w:bottom="1418" w:left="1418" w:header="567" w:footer="596" w:gutter="0"/>
          <w:cols w:space="708"/>
          <w:titlePg/>
          <w:docGrid w:linePitch="360"/>
        </w:sectPr>
      </w:pPr>
    </w:p>
    <w:p w14:paraId="457D83C7" w14:textId="77777777" w:rsidR="00AA5637" w:rsidRPr="009860EA" w:rsidRDefault="00631811" w:rsidP="00617EFA">
      <w:pPr>
        <w:pStyle w:val="Naslov1"/>
        <w:numPr>
          <w:ilvl w:val="0"/>
          <w:numId w:val="4"/>
        </w:numPr>
        <w:pBdr>
          <w:top w:val="single" w:sz="36" w:space="1" w:color="7EFF09"/>
          <w:left w:val="single" w:sz="36" w:space="5" w:color="7EFF09"/>
          <w:bottom w:val="single" w:sz="36" w:space="1" w:color="7EFF09"/>
          <w:right w:val="single" w:sz="36" w:space="4" w:color="7EFF09"/>
        </w:pBdr>
        <w:shd w:val="clear" w:color="auto" w:fill="7BF949"/>
        <w:spacing w:before="0" w:line="240" w:lineRule="auto"/>
        <w:rPr>
          <w:rFonts w:cs="Arial"/>
          <w:szCs w:val="20"/>
        </w:rPr>
      </w:pPr>
      <w:bookmarkStart w:id="4" w:name="_Toc508974761"/>
      <w:bookmarkEnd w:id="2"/>
      <w:r>
        <w:rPr>
          <w:rFonts w:cs="Arial"/>
          <w:szCs w:val="20"/>
        </w:rPr>
        <w:lastRenderedPageBreak/>
        <w:t xml:space="preserve">Spisek referenc </w:t>
      </w:r>
      <w:r w:rsidR="00AA5637" w:rsidRPr="009860EA">
        <w:rPr>
          <w:rFonts w:cs="Arial"/>
          <w:szCs w:val="20"/>
        </w:rPr>
        <w:t>gospodarskega subjekta</w:t>
      </w:r>
      <w:bookmarkEnd w:id="4"/>
    </w:p>
    <w:p w14:paraId="7B355111" w14:textId="77777777" w:rsidR="000A33E8" w:rsidRDefault="000A33E8" w:rsidP="00AA5637">
      <w:pPr>
        <w:spacing w:after="0" w:line="240" w:lineRule="auto"/>
        <w:jc w:val="both"/>
        <w:rPr>
          <w:rFonts w:ascii="Arial" w:hAnsi="Arial" w:cs="Arial"/>
          <w:color w:val="000000"/>
          <w:sz w:val="20"/>
          <w:szCs w:val="20"/>
        </w:rPr>
      </w:pPr>
    </w:p>
    <w:p w14:paraId="4773E8F8" w14:textId="77777777" w:rsidR="00AA5637" w:rsidRPr="009860EA" w:rsidRDefault="00AA5637" w:rsidP="00AA5637">
      <w:pPr>
        <w:spacing w:after="0" w:line="240" w:lineRule="auto"/>
        <w:jc w:val="both"/>
        <w:rPr>
          <w:rFonts w:ascii="Arial" w:hAnsi="Arial" w:cs="Arial"/>
          <w:color w:val="000000"/>
          <w:sz w:val="20"/>
          <w:szCs w:val="20"/>
        </w:rPr>
      </w:pPr>
      <w:r w:rsidRPr="009860EA">
        <w:rPr>
          <w:rFonts w:ascii="Arial" w:hAnsi="Arial" w:cs="Arial"/>
          <w:color w:val="000000"/>
          <w:sz w:val="20"/>
          <w:szCs w:val="20"/>
        </w:rPr>
        <w:t>Naziv gospodarskega subjekta</w:t>
      </w:r>
      <w:r>
        <w:rPr>
          <w:rFonts w:ascii="Arial" w:hAnsi="Arial" w:cs="Arial"/>
          <w:color w:val="000000"/>
          <w:sz w:val="20"/>
          <w:szCs w:val="20"/>
        </w:rPr>
        <w:t xml:space="preserve"> (nosilca reference)</w:t>
      </w:r>
      <w:r w:rsidRPr="009860EA">
        <w:rPr>
          <w:rFonts w:ascii="Arial" w:hAnsi="Arial" w:cs="Arial"/>
          <w:color w:val="000000"/>
          <w:sz w:val="20"/>
          <w:szCs w:val="20"/>
        </w:rPr>
        <w:t>: ___________________</w:t>
      </w:r>
      <w:r>
        <w:rPr>
          <w:rFonts w:ascii="Arial" w:hAnsi="Arial" w:cs="Arial"/>
          <w:color w:val="000000"/>
          <w:sz w:val="20"/>
          <w:szCs w:val="20"/>
        </w:rPr>
        <w:t>_______________________</w:t>
      </w:r>
      <w:r w:rsidRPr="009860EA">
        <w:rPr>
          <w:rFonts w:ascii="Arial" w:hAnsi="Arial" w:cs="Arial"/>
          <w:color w:val="000000"/>
          <w:sz w:val="20"/>
          <w:szCs w:val="20"/>
        </w:rPr>
        <w:t>______</w:t>
      </w:r>
    </w:p>
    <w:p w14:paraId="44BD4C3C" w14:textId="77777777" w:rsidR="00AA5637" w:rsidRPr="009860EA" w:rsidRDefault="00AA5637" w:rsidP="00AA5637">
      <w:pPr>
        <w:spacing w:after="0" w:line="240" w:lineRule="auto"/>
        <w:jc w:val="both"/>
        <w:rPr>
          <w:rFonts w:ascii="Arial" w:hAnsi="Arial" w:cs="Arial"/>
          <w:sz w:val="20"/>
          <w:szCs w:val="20"/>
        </w:rPr>
      </w:pPr>
    </w:p>
    <w:tbl>
      <w:tblPr>
        <w:tblStyle w:val="TableGridPHPDOCX"/>
        <w:tblW w:w="14058"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55"/>
        <w:gridCol w:w="2680"/>
        <w:gridCol w:w="4203"/>
        <w:gridCol w:w="1843"/>
        <w:gridCol w:w="1996"/>
        <w:gridCol w:w="2681"/>
      </w:tblGrid>
      <w:tr w:rsidR="00AA5637" w:rsidRPr="00D33FB2" w14:paraId="4C5D0117" w14:textId="77777777" w:rsidTr="00C66D88">
        <w:trPr>
          <w:trHeight w:val="974"/>
        </w:trPr>
        <w:tc>
          <w:tcPr>
            <w:tcW w:w="0" w:type="auto"/>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0" w:type="auto"/>
              <w:bottom w:w="0" w:type="auto"/>
            </w:tcMar>
            <w:vAlign w:val="center"/>
          </w:tcPr>
          <w:p w14:paraId="2D2260FB" w14:textId="77777777" w:rsidR="00AA5637" w:rsidRPr="00D33FB2" w:rsidRDefault="00AA5637" w:rsidP="00D33FB2">
            <w:pPr>
              <w:jc w:val="center"/>
              <w:rPr>
                <w:rFonts w:ascii="Arial" w:hAnsi="Arial" w:cs="Arial"/>
                <w:b/>
                <w:sz w:val="20"/>
                <w:szCs w:val="20"/>
                <w:shd w:val="clear" w:color="auto" w:fill="D9D9D9" w:themeFill="background1" w:themeFillShade="D9"/>
              </w:rPr>
            </w:pPr>
            <w:proofErr w:type="spellStart"/>
            <w:r w:rsidRPr="00D33FB2">
              <w:rPr>
                <w:rFonts w:ascii="Arial" w:hAnsi="Arial" w:cs="Arial"/>
                <w:b/>
                <w:sz w:val="20"/>
                <w:szCs w:val="20"/>
                <w:shd w:val="clear" w:color="auto" w:fill="D9D9D9" w:themeFill="background1" w:themeFillShade="D9"/>
              </w:rPr>
              <w:t>Zap</w:t>
            </w:r>
            <w:proofErr w:type="spellEnd"/>
            <w:r w:rsidRPr="00D33FB2">
              <w:rPr>
                <w:rFonts w:ascii="Arial" w:hAnsi="Arial" w:cs="Arial"/>
                <w:b/>
                <w:sz w:val="20"/>
                <w:szCs w:val="20"/>
                <w:shd w:val="clear" w:color="auto" w:fill="D9D9D9" w:themeFill="background1" w:themeFillShade="D9"/>
              </w:rPr>
              <w:t>. št</w:t>
            </w:r>
          </w:p>
        </w:tc>
        <w:tc>
          <w:tcPr>
            <w:tcW w:w="2680"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0" w:type="auto"/>
              <w:bottom w:w="0" w:type="auto"/>
            </w:tcMar>
            <w:vAlign w:val="center"/>
          </w:tcPr>
          <w:p w14:paraId="1AEF4617" w14:textId="77777777" w:rsidR="00AA5637" w:rsidRPr="00D33FB2" w:rsidRDefault="00AA5637" w:rsidP="00D33FB2">
            <w:pPr>
              <w:jc w:val="center"/>
              <w:rPr>
                <w:rFonts w:ascii="Arial" w:hAnsi="Arial" w:cs="Arial"/>
                <w:b/>
                <w:sz w:val="20"/>
                <w:szCs w:val="20"/>
                <w:shd w:val="clear" w:color="auto" w:fill="D9D9D9" w:themeFill="background1" w:themeFillShade="D9"/>
              </w:rPr>
            </w:pPr>
            <w:r w:rsidRPr="00D33FB2">
              <w:rPr>
                <w:rFonts w:ascii="Arial" w:hAnsi="Arial" w:cs="Arial"/>
                <w:b/>
                <w:sz w:val="20"/>
                <w:szCs w:val="20"/>
                <w:shd w:val="clear" w:color="auto" w:fill="D9D9D9" w:themeFill="background1" w:themeFillShade="D9"/>
              </w:rPr>
              <w:t>Naročnik</w:t>
            </w:r>
            <w:r w:rsidRPr="00D33FB2">
              <w:rPr>
                <w:rFonts w:ascii="Arial" w:hAnsi="Arial" w:cs="Arial"/>
                <w:b/>
                <w:sz w:val="20"/>
                <w:szCs w:val="20"/>
                <w:shd w:val="clear" w:color="auto" w:fill="D9D9D9" w:themeFill="background1" w:themeFillShade="D9"/>
              </w:rPr>
              <w:br/>
            </w:r>
            <w:r w:rsidRPr="00D33FB2">
              <w:rPr>
                <w:rFonts w:ascii="Arial" w:hAnsi="Arial" w:cs="Arial"/>
                <w:sz w:val="20"/>
                <w:szCs w:val="20"/>
                <w:shd w:val="clear" w:color="auto" w:fill="D9D9D9" w:themeFill="background1" w:themeFillShade="D9"/>
              </w:rPr>
              <w:t>(naziv, naslov)</w:t>
            </w:r>
          </w:p>
        </w:tc>
        <w:tc>
          <w:tcPr>
            <w:tcW w:w="4203"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0" w:type="auto"/>
              <w:bottom w:w="0" w:type="auto"/>
            </w:tcMar>
            <w:vAlign w:val="center"/>
          </w:tcPr>
          <w:p w14:paraId="6860B014" w14:textId="77777777" w:rsidR="009D319E" w:rsidRPr="00D33FB2" w:rsidRDefault="00AA5637" w:rsidP="00D33FB2">
            <w:pPr>
              <w:jc w:val="center"/>
              <w:rPr>
                <w:rFonts w:ascii="Arial" w:hAnsi="Arial" w:cs="Arial"/>
                <w:b/>
                <w:sz w:val="20"/>
                <w:szCs w:val="20"/>
                <w:shd w:val="clear" w:color="auto" w:fill="D9D9D9" w:themeFill="background1" w:themeFillShade="D9"/>
              </w:rPr>
            </w:pPr>
            <w:r w:rsidRPr="00D33FB2">
              <w:rPr>
                <w:rFonts w:ascii="Arial" w:hAnsi="Arial" w:cs="Arial"/>
                <w:b/>
                <w:sz w:val="20"/>
                <w:szCs w:val="20"/>
                <w:shd w:val="clear" w:color="auto" w:fill="D9D9D9" w:themeFill="background1" w:themeFillShade="D9"/>
              </w:rPr>
              <w:t>Predmet reference</w:t>
            </w:r>
          </w:p>
          <w:p w14:paraId="604FD34B" w14:textId="77777777" w:rsidR="007F15EE" w:rsidRPr="00D33FB2" w:rsidRDefault="009D319E" w:rsidP="00D33FB2">
            <w:pPr>
              <w:jc w:val="center"/>
              <w:rPr>
                <w:rFonts w:ascii="Arial" w:hAnsi="Arial" w:cs="Arial"/>
                <w:sz w:val="20"/>
                <w:szCs w:val="20"/>
                <w:shd w:val="clear" w:color="auto" w:fill="D9D9D9" w:themeFill="background1" w:themeFillShade="D9"/>
              </w:rPr>
            </w:pPr>
            <w:r w:rsidRPr="00D33FB2">
              <w:rPr>
                <w:rFonts w:ascii="Arial" w:hAnsi="Arial" w:cs="Arial"/>
                <w:sz w:val="20"/>
                <w:szCs w:val="20"/>
                <w:shd w:val="clear" w:color="auto" w:fill="D9D9D9" w:themeFill="background1" w:themeFillShade="D9"/>
              </w:rPr>
              <w:t>(</w:t>
            </w:r>
            <w:r w:rsidR="007F15EE" w:rsidRPr="00D33FB2">
              <w:rPr>
                <w:rFonts w:ascii="Arial" w:hAnsi="Arial" w:cs="Arial"/>
                <w:sz w:val="20"/>
                <w:szCs w:val="20"/>
                <w:shd w:val="clear" w:color="auto" w:fill="D9D9D9" w:themeFill="background1" w:themeFillShade="D9"/>
              </w:rPr>
              <w:t xml:space="preserve">izvajanje storitev prevoza </w:t>
            </w:r>
            <w:r w:rsidR="00C66D88">
              <w:rPr>
                <w:rFonts w:ascii="Arial" w:hAnsi="Arial" w:cs="Arial"/>
                <w:sz w:val="20"/>
                <w:szCs w:val="20"/>
                <w:shd w:val="clear" w:color="auto" w:fill="D9D9D9" w:themeFill="background1" w:themeFillShade="D9"/>
              </w:rPr>
              <w:t>(</w:t>
            </w:r>
            <w:r w:rsidR="00C66D88" w:rsidRPr="00C66D88">
              <w:rPr>
                <w:rFonts w:ascii="Arial" w:hAnsi="Arial" w:cs="Arial"/>
                <w:sz w:val="20"/>
                <w:szCs w:val="20"/>
                <w:shd w:val="clear" w:color="auto" w:fill="D9D9D9" w:themeFill="background1" w:themeFillShade="D9"/>
              </w:rPr>
              <w:t>otrok s posebnimi potrebami</w:t>
            </w:r>
            <w:r w:rsidR="00C66D88">
              <w:rPr>
                <w:rFonts w:ascii="Arial" w:hAnsi="Arial" w:cs="Arial"/>
                <w:sz w:val="20"/>
                <w:szCs w:val="20"/>
                <w:shd w:val="clear" w:color="auto" w:fill="D9D9D9" w:themeFill="background1" w:themeFillShade="D9"/>
              </w:rPr>
              <w:t>)</w:t>
            </w:r>
            <w:r w:rsidR="00C66D88" w:rsidRPr="00C66D88">
              <w:rPr>
                <w:rFonts w:ascii="Arial" w:hAnsi="Arial" w:cs="Arial"/>
                <w:sz w:val="20"/>
                <w:szCs w:val="20"/>
                <w:shd w:val="clear" w:color="auto" w:fill="D9D9D9" w:themeFill="background1" w:themeFillShade="D9"/>
              </w:rPr>
              <w:t xml:space="preserve"> </w:t>
            </w:r>
            <w:r w:rsidR="0075681D" w:rsidRPr="00D33FB2">
              <w:rPr>
                <w:rFonts w:ascii="Arial" w:hAnsi="Arial" w:cs="Arial"/>
                <w:sz w:val="20"/>
                <w:szCs w:val="20"/>
                <w:shd w:val="clear" w:color="auto" w:fill="D9D9D9" w:themeFill="background1" w:themeFillShade="D9"/>
              </w:rPr>
              <w:t>na naslednji relaciji / relacijah</w:t>
            </w:r>
            <w:r w:rsidRPr="00D33FB2">
              <w:rPr>
                <w:rFonts w:ascii="Arial" w:hAnsi="Arial" w:cs="Arial"/>
                <w:sz w:val="20"/>
                <w:szCs w:val="20"/>
                <w:shd w:val="clear" w:color="auto" w:fill="D9D9D9" w:themeFill="background1" w:themeFillShade="D9"/>
              </w:rPr>
              <w:t>)</w:t>
            </w:r>
          </w:p>
        </w:tc>
        <w:tc>
          <w:tcPr>
            <w:tcW w:w="1843"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0" w:type="auto"/>
              <w:bottom w:w="0" w:type="auto"/>
            </w:tcMar>
            <w:vAlign w:val="center"/>
          </w:tcPr>
          <w:p w14:paraId="7169D0E4" w14:textId="77777777" w:rsidR="00AA5637" w:rsidRPr="00D33FB2" w:rsidRDefault="0038314D" w:rsidP="00D33FB2">
            <w:pPr>
              <w:jc w:val="center"/>
              <w:rPr>
                <w:rFonts w:ascii="Arial" w:hAnsi="Arial" w:cs="Arial"/>
                <w:b/>
                <w:sz w:val="20"/>
                <w:szCs w:val="20"/>
                <w:shd w:val="clear" w:color="auto" w:fill="D9D9D9" w:themeFill="background1" w:themeFillShade="D9"/>
              </w:rPr>
            </w:pPr>
            <w:r w:rsidRPr="00D33FB2">
              <w:rPr>
                <w:rFonts w:ascii="Arial" w:hAnsi="Arial" w:cs="Arial"/>
                <w:b/>
                <w:sz w:val="20"/>
                <w:szCs w:val="20"/>
                <w:shd w:val="clear" w:color="auto" w:fill="D9D9D9" w:themeFill="background1" w:themeFillShade="D9"/>
              </w:rPr>
              <w:t>O</w:t>
            </w:r>
            <w:r w:rsidR="003074E9" w:rsidRPr="00D33FB2">
              <w:rPr>
                <w:rFonts w:ascii="Arial" w:hAnsi="Arial" w:cs="Arial"/>
                <w:b/>
                <w:sz w:val="20"/>
                <w:szCs w:val="20"/>
                <w:shd w:val="clear" w:color="auto" w:fill="D9D9D9" w:themeFill="background1" w:themeFillShade="D9"/>
              </w:rPr>
              <w:t>bdobje izvajanja storitve</w:t>
            </w:r>
            <w:r w:rsidR="009D319E" w:rsidRPr="00D33FB2">
              <w:rPr>
                <w:shd w:val="clear" w:color="auto" w:fill="D9D9D9" w:themeFill="background1" w:themeFillShade="D9"/>
                <w:vertAlign w:val="superscript"/>
              </w:rPr>
              <w:footnoteReference w:id="1"/>
            </w:r>
          </w:p>
        </w:tc>
        <w:tc>
          <w:tcPr>
            <w:tcW w:w="1996"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0" w:type="auto"/>
              <w:bottom w:w="0" w:type="auto"/>
            </w:tcMar>
            <w:vAlign w:val="center"/>
          </w:tcPr>
          <w:p w14:paraId="19B6A4CC" w14:textId="77777777" w:rsidR="00AA5637" w:rsidRPr="00D33FB2" w:rsidRDefault="00AA5637" w:rsidP="00D33FB2">
            <w:pPr>
              <w:jc w:val="center"/>
              <w:rPr>
                <w:rFonts w:ascii="Arial" w:hAnsi="Arial" w:cs="Arial"/>
                <w:b/>
                <w:sz w:val="20"/>
                <w:szCs w:val="20"/>
                <w:shd w:val="clear" w:color="auto" w:fill="D9D9D9" w:themeFill="background1" w:themeFillShade="D9"/>
              </w:rPr>
            </w:pPr>
            <w:r w:rsidRPr="00D33FB2">
              <w:rPr>
                <w:rFonts w:ascii="Arial" w:hAnsi="Arial" w:cs="Arial"/>
                <w:b/>
                <w:sz w:val="20"/>
                <w:szCs w:val="20"/>
                <w:shd w:val="clear" w:color="auto" w:fill="D9D9D9" w:themeFill="background1" w:themeFillShade="D9"/>
              </w:rPr>
              <w:t>Realizirani znesek</w:t>
            </w:r>
            <w:r w:rsidRPr="00D33FB2">
              <w:rPr>
                <w:rFonts w:ascii="Arial" w:hAnsi="Arial" w:cs="Arial"/>
                <w:b/>
                <w:sz w:val="20"/>
                <w:szCs w:val="20"/>
                <w:shd w:val="clear" w:color="auto" w:fill="D9D9D9" w:themeFill="background1" w:themeFillShade="D9"/>
              </w:rPr>
              <w:br/>
            </w:r>
            <w:r w:rsidRPr="00D33FB2">
              <w:rPr>
                <w:rFonts w:ascii="Arial" w:hAnsi="Arial" w:cs="Arial"/>
                <w:sz w:val="20"/>
                <w:szCs w:val="20"/>
                <w:shd w:val="clear" w:color="auto" w:fill="D9D9D9" w:themeFill="background1" w:themeFillShade="D9"/>
              </w:rPr>
              <w:t>(brez DDV</w:t>
            </w:r>
            <w:r w:rsidR="0038314D" w:rsidRPr="00D33FB2">
              <w:rPr>
                <w:rFonts w:ascii="Arial" w:hAnsi="Arial" w:cs="Arial"/>
                <w:sz w:val="20"/>
                <w:szCs w:val="20"/>
                <w:shd w:val="clear" w:color="auto" w:fill="D9D9D9" w:themeFill="background1" w:themeFillShade="D9"/>
              </w:rPr>
              <w:t>)</w:t>
            </w:r>
          </w:p>
        </w:tc>
        <w:tc>
          <w:tcPr>
            <w:tcW w:w="2681"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0" w:type="auto"/>
              <w:bottom w:w="0" w:type="auto"/>
            </w:tcMar>
            <w:vAlign w:val="center"/>
          </w:tcPr>
          <w:p w14:paraId="0EDCEC2C" w14:textId="77777777" w:rsidR="00AA5637" w:rsidRPr="00D33FB2" w:rsidRDefault="00AA5637" w:rsidP="00D33FB2">
            <w:pPr>
              <w:jc w:val="center"/>
              <w:rPr>
                <w:rFonts w:ascii="Arial" w:hAnsi="Arial" w:cs="Arial"/>
                <w:b/>
                <w:sz w:val="20"/>
                <w:szCs w:val="20"/>
                <w:shd w:val="clear" w:color="auto" w:fill="D9D9D9" w:themeFill="background1" w:themeFillShade="D9"/>
              </w:rPr>
            </w:pPr>
            <w:r w:rsidRPr="00D33FB2">
              <w:rPr>
                <w:rFonts w:ascii="Arial" w:hAnsi="Arial" w:cs="Arial"/>
                <w:b/>
                <w:sz w:val="20"/>
                <w:szCs w:val="20"/>
                <w:shd w:val="clear" w:color="auto" w:fill="D9D9D9" w:themeFill="background1" w:themeFillShade="D9"/>
              </w:rPr>
              <w:t>Kontaktna oseba pri naročniku</w:t>
            </w:r>
            <w:r w:rsidRPr="00D33FB2">
              <w:rPr>
                <w:rFonts w:ascii="Arial" w:hAnsi="Arial" w:cs="Arial"/>
                <w:b/>
                <w:sz w:val="20"/>
                <w:szCs w:val="20"/>
                <w:shd w:val="clear" w:color="auto" w:fill="D9D9D9" w:themeFill="background1" w:themeFillShade="D9"/>
              </w:rPr>
              <w:br/>
            </w:r>
            <w:r w:rsidRPr="00D33FB2">
              <w:rPr>
                <w:rFonts w:ascii="Arial" w:hAnsi="Arial" w:cs="Arial"/>
                <w:sz w:val="20"/>
                <w:szCs w:val="20"/>
                <w:shd w:val="clear" w:color="auto" w:fill="D9D9D9" w:themeFill="background1" w:themeFillShade="D9"/>
              </w:rPr>
              <w:t>(ime in priimek ter telefon in e-mail)</w:t>
            </w:r>
          </w:p>
        </w:tc>
      </w:tr>
      <w:tr w:rsidR="00AA5637" w:rsidRPr="009860EA" w14:paraId="07ADA97F" w14:textId="77777777" w:rsidTr="0038314D">
        <w:trPr>
          <w:trHeight w:val="343"/>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FFB689" w14:textId="77777777" w:rsidR="00AA5637" w:rsidRPr="009860EA" w:rsidRDefault="00AA5637" w:rsidP="003F3BA7">
            <w:pPr>
              <w:rPr>
                <w:rFonts w:ascii="Arial" w:hAnsi="Arial" w:cs="Arial"/>
                <w:sz w:val="20"/>
                <w:szCs w:val="20"/>
              </w:rPr>
            </w:pPr>
            <w:r w:rsidRPr="009860EA">
              <w:rPr>
                <w:rFonts w:ascii="Arial" w:hAnsi="Arial" w:cs="Arial"/>
                <w:b/>
                <w:bCs/>
                <w:color w:val="000000"/>
                <w:position w:val="-2"/>
                <w:sz w:val="20"/>
                <w:szCs w:val="20"/>
              </w:rPr>
              <w:t>1</w:t>
            </w:r>
          </w:p>
        </w:tc>
        <w:tc>
          <w:tcPr>
            <w:tcW w:w="268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0A5DD1" w14:textId="77777777" w:rsidR="00AA5637" w:rsidRPr="009860EA" w:rsidRDefault="00AA5637" w:rsidP="003F3BA7">
            <w:pPr>
              <w:rPr>
                <w:rFonts w:ascii="Arial" w:hAnsi="Arial" w:cs="Arial"/>
                <w:sz w:val="20"/>
                <w:szCs w:val="20"/>
              </w:rPr>
            </w:pPr>
            <w:r w:rsidRPr="009860EA">
              <w:rPr>
                <w:rFonts w:ascii="Arial" w:hAnsi="Arial" w:cs="Arial"/>
                <w:color w:val="000000"/>
                <w:position w:val="-2"/>
                <w:sz w:val="20"/>
                <w:szCs w:val="20"/>
              </w:rPr>
              <w:t> </w:t>
            </w:r>
          </w:p>
        </w:tc>
        <w:tc>
          <w:tcPr>
            <w:tcW w:w="420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BDEFAC" w14:textId="77777777" w:rsidR="00AA5637" w:rsidRPr="009860EA" w:rsidRDefault="00AA5637" w:rsidP="003F3BA7">
            <w:pPr>
              <w:rPr>
                <w:rFonts w:ascii="Arial" w:hAnsi="Arial" w:cs="Arial"/>
                <w:sz w:val="20"/>
                <w:szCs w:val="20"/>
              </w:rPr>
            </w:pPr>
            <w:r w:rsidRPr="009860EA">
              <w:rPr>
                <w:rFonts w:ascii="Arial" w:hAnsi="Arial" w:cs="Arial"/>
                <w:color w:val="000000"/>
                <w:position w:val="-2"/>
                <w:sz w:val="20"/>
                <w:szCs w:val="20"/>
              </w:rPr>
              <w:t> </w:t>
            </w: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A05DAB" w14:textId="77777777" w:rsidR="00AA5637" w:rsidRPr="009860EA" w:rsidRDefault="00AA5637" w:rsidP="003F3BA7">
            <w:pPr>
              <w:rPr>
                <w:rFonts w:ascii="Arial" w:hAnsi="Arial" w:cs="Arial"/>
                <w:sz w:val="20"/>
                <w:szCs w:val="20"/>
              </w:rPr>
            </w:pPr>
            <w:r w:rsidRPr="009860EA">
              <w:rPr>
                <w:rFonts w:ascii="Arial" w:hAnsi="Arial" w:cs="Arial"/>
                <w:color w:val="000000"/>
                <w:position w:val="-2"/>
                <w:sz w:val="20"/>
                <w:szCs w:val="20"/>
              </w:rPr>
              <w:t> </w:t>
            </w:r>
          </w:p>
        </w:tc>
        <w:tc>
          <w:tcPr>
            <w:tcW w:w="199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364E33" w14:textId="77777777" w:rsidR="00AA5637" w:rsidRPr="009860EA" w:rsidRDefault="00AA5637" w:rsidP="003F3BA7">
            <w:pPr>
              <w:rPr>
                <w:rFonts w:ascii="Arial" w:hAnsi="Arial" w:cs="Arial"/>
                <w:sz w:val="20"/>
                <w:szCs w:val="20"/>
              </w:rPr>
            </w:pPr>
            <w:r w:rsidRPr="009860EA">
              <w:rPr>
                <w:rFonts w:ascii="Arial" w:hAnsi="Arial" w:cs="Arial"/>
                <w:color w:val="000000"/>
                <w:position w:val="-2"/>
                <w:sz w:val="20"/>
                <w:szCs w:val="20"/>
              </w:rPr>
              <w:t> </w:t>
            </w:r>
          </w:p>
        </w:tc>
        <w:tc>
          <w:tcPr>
            <w:tcW w:w="268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62D5B7" w14:textId="77777777" w:rsidR="00AA5637" w:rsidRPr="009860EA" w:rsidRDefault="00AA5637" w:rsidP="003F3BA7">
            <w:pPr>
              <w:rPr>
                <w:rFonts w:ascii="Arial" w:hAnsi="Arial" w:cs="Arial"/>
                <w:sz w:val="20"/>
                <w:szCs w:val="20"/>
              </w:rPr>
            </w:pPr>
            <w:r w:rsidRPr="009860EA">
              <w:rPr>
                <w:rFonts w:ascii="Arial" w:hAnsi="Arial" w:cs="Arial"/>
                <w:color w:val="000000"/>
                <w:position w:val="-2"/>
                <w:sz w:val="20"/>
                <w:szCs w:val="20"/>
              </w:rPr>
              <w:t> </w:t>
            </w:r>
          </w:p>
        </w:tc>
      </w:tr>
      <w:tr w:rsidR="00AA5637" w:rsidRPr="0038314D" w14:paraId="60E41C1A" w14:textId="77777777" w:rsidTr="0038314D">
        <w:trPr>
          <w:trHeight w:val="281"/>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4C22B6" w14:textId="77777777" w:rsidR="00AA5637" w:rsidRPr="0038314D" w:rsidRDefault="00AA5637" w:rsidP="003F3BA7">
            <w:pPr>
              <w:rPr>
                <w:rFonts w:ascii="Arial" w:hAnsi="Arial" w:cs="Arial"/>
                <w:b/>
                <w:bCs/>
                <w:color w:val="000000"/>
                <w:position w:val="-2"/>
                <w:sz w:val="20"/>
                <w:szCs w:val="20"/>
              </w:rPr>
            </w:pPr>
            <w:r w:rsidRPr="009860EA">
              <w:rPr>
                <w:rFonts w:ascii="Arial" w:hAnsi="Arial" w:cs="Arial"/>
                <w:b/>
                <w:bCs/>
                <w:color w:val="000000"/>
                <w:position w:val="-2"/>
                <w:sz w:val="20"/>
                <w:szCs w:val="20"/>
              </w:rPr>
              <w:t>2</w:t>
            </w:r>
          </w:p>
        </w:tc>
        <w:tc>
          <w:tcPr>
            <w:tcW w:w="268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DC7515" w14:textId="77777777" w:rsidR="00AA5637" w:rsidRPr="0038314D" w:rsidRDefault="00AA5637" w:rsidP="003F3BA7">
            <w:pPr>
              <w:rPr>
                <w:rFonts w:ascii="Arial" w:hAnsi="Arial" w:cs="Arial"/>
                <w:b/>
                <w:bCs/>
                <w:color w:val="000000"/>
                <w:position w:val="-2"/>
                <w:sz w:val="20"/>
                <w:szCs w:val="20"/>
              </w:rPr>
            </w:pPr>
            <w:r w:rsidRPr="0038314D">
              <w:rPr>
                <w:rFonts w:ascii="Arial" w:hAnsi="Arial" w:cs="Arial"/>
                <w:b/>
                <w:bCs/>
                <w:color w:val="000000"/>
                <w:position w:val="-2"/>
                <w:sz w:val="20"/>
                <w:szCs w:val="20"/>
              </w:rPr>
              <w:t> </w:t>
            </w:r>
          </w:p>
        </w:tc>
        <w:tc>
          <w:tcPr>
            <w:tcW w:w="420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84A615" w14:textId="77777777" w:rsidR="00AA5637" w:rsidRPr="0038314D" w:rsidRDefault="00AA5637" w:rsidP="003F3BA7">
            <w:pPr>
              <w:rPr>
                <w:rFonts w:ascii="Arial" w:hAnsi="Arial" w:cs="Arial"/>
                <w:b/>
                <w:bCs/>
                <w:color w:val="000000"/>
                <w:position w:val="-2"/>
                <w:sz w:val="20"/>
                <w:szCs w:val="20"/>
              </w:rPr>
            </w:pPr>
            <w:r w:rsidRPr="0038314D">
              <w:rPr>
                <w:rFonts w:ascii="Arial" w:hAnsi="Arial" w:cs="Arial"/>
                <w:b/>
                <w:bCs/>
                <w:color w:val="000000"/>
                <w:position w:val="-2"/>
                <w:sz w:val="20"/>
                <w:szCs w:val="20"/>
              </w:rPr>
              <w:t> </w:t>
            </w: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E44C6B" w14:textId="77777777" w:rsidR="00AA5637" w:rsidRPr="0038314D" w:rsidRDefault="00AA5637" w:rsidP="003F3BA7">
            <w:pPr>
              <w:rPr>
                <w:rFonts w:ascii="Arial" w:hAnsi="Arial" w:cs="Arial"/>
                <w:b/>
                <w:bCs/>
                <w:color w:val="000000"/>
                <w:position w:val="-2"/>
                <w:sz w:val="20"/>
                <w:szCs w:val="20"/>
              </w:rPr>
            </w:pPr>
            <w:r w:rsidRPr="0038314D">
              <w:rPr>
                <w:rFonts w:ascii="Arial" w:hAnsi="Arial" w:cs="Arial"/>
                <w:b/>
                <w:bCs/>
                <w:color w:val="000000"/>
                <w:position w:val="-2"/>
                <w:sz w:val="20"/>
                <w:szCs w:val="20"/>
              </w:rPr>
              <w:t> </w:t>
            </w:r>
          </w:p>
        </w:tc>
        <w:tc>
          <w:tcPr>
            <w:tcW w:w="199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548814" w14:textId="77777777" w:rsidR="00AA5637" w:rsidRPr="0038314D" w:rsidRDefault="00AA5637" w:rsidP="003F3BA7">
            <w:pPr>
              <w:rPr>
                <w:rFonts w:ascii="Arial" w:hAnsi="Arial" w:cs="Arial"/>
                <w:b/>
                <w:bCs/>
                <w:color w:val="000000"/>
                <w:position w:val="-2"/>
                <w:sz w:val="20"/>
                <w:szCs w:val="20"/>
              </w:rPr>
            </w:pPr>
            <w:r w:rsidRPr="0038314D">
              <w:rPr>
                <w:rFonts w:ascii="Arial" w:hAnsi="Arial" w:cs="Arial"/>
                <w:b/>
                <w:bCs/>
                <w:color w:val="000000"/>
                <w:position w:val="-2"/>
                <w:sz w:val="20"/>
                <w:szCs w:val="20"/>
              </w:rPr>
              <w:t> </w:t>
            </w:r>
          </w:p>
        </w:tc>
        <w:tc>
          <w:tcPr>
            <w:tcW w:w="268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F52DA0" w14:textId="77777777" w:rsidR="00AA5637" w:rsidRPr="0038314D" w:rsidRDefault="00AA5637" w:rsidP="003F3BA7">
            <w:pPr>
              <w:rPr>
                <w:rFonts w:ascii="Arial" w:hAnsi="Arial" w:cs="Arial"/>
                <w:b/>
                <w:bCs/>
                <w:color w:val="000000"/>
                <w:position w:val="-2"/>
                <w:sz w:val="20"/>
                <w:szCs w:val="20"/>
              </w:rPr>
            </w:pPr>
            <w:r w:rsidRPr="0038314D">
              <w:rPr>
                <w:rFonts w:ascii="Arial" w:hAnsi="Arial" w:cs="Arial"/>
                <w:b/>
                <w:bCs/>
                <w:color w:val="000000"/>
                <w:position w:val="-2"/>
                <w:sz w:val="20"/>
                <w:szCs w:val="20"/>
              </w:rPr>
              <w:t> </w:t>
            </w:r>
          </w:p>
        </w:tc>
      </w:tr>
      <w:tr w:rsidR="00AA5637" w:rsidRPr="0038314D" w14:paraId="4843FAD7" w14:textId="77777777" w:rsidTr="003F3BA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170E81" w14:textId="77777777" w:rsidR="00AA5637" w:rsidRPr="0038314D" w:rsidRDefault="00AA5637" w:rsidP="003F3BA7">
            <w:pPr>
              <w:rPr>
                <w:rFonts w:ascii="Arial" w:hAnsi="Arial" w:cs="Arial"/>
                <w:b/>
                <w:bCs/>
                <w:color w:val="000000"/>
                <w:position w:val="-2"/>
                <w:sz w:val="20"/>
                <w:szCs w:val="20"/>
              </w:rPr>
            </w:pPr>
            <w:r w:rsidRPr="009860EA">
              <w:rPr>
                <w:rFonts w:ascii="Arial" w:hAnsi="Arial" w:cs="Arial"/>
                <w:b/>
                <w:bCs/>
                <w:color w:val="000000"/>
                <w:position w:val="-2"/>
                <w:sz w:val="20"/>
                <w:szCs w:val="20"/>
              </w:rPr>
              <w:t>3</w:t>
            </w:r>
          </w:p>
        </w:tc>
        <w:tc>
          <w:tcPr>
            <w:tcW w:w="268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942468" w14:textId="77777777" w:rsidR="00AA5637" w:rsidRPr="0038314D" w:rsidRDefault="00AA5637" w:rsidP="003F3BA7">
            <w:pPr>
              <w:rPr>
                <w:rFonts w:ascii="Arial" w:hAnsi="Arial" w:cs="Arial"/>
                <w:b/>
                <w:bCs/>
                <w:color w:val="000000"/>
                <w:position w:val="-2"/>
                <w:sz w:val="20"/>
                <w:szCs w:val="20"/>
              </w:rPr>
            </w:pPr>
            <w:r w:rsidRPr="0038314D">
              <w:rPr>
                <w:rFonts w:ascii="Arial" w:hAnsi="Arial" w:cs="Arial"/>
                <w:b/>
                <w:bCs/>
                <w:color w:val="000000"/>
                <w:position w:val="-2"/>
                <w:sz w:val="20"/>
                <w:szCs w:val="20"/>
              </w:rPr>
              <w:t> </w:t>
            </w:r>
          </w:p>
        </w:tc>
        <w:tc>
          <w:tcPr>
            <w:tcW w:w="420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4596CD" w14:textId="77777777" w:rsidR="00AA5637" w:rsidRPr="0038314D" w:rsidRDefault="00AA5637" w:rsidP="003F3BA7">
            <w:pPr>
              <w:rPr>
                <w:rFonts w:ascii="Arial" w:hAnsi="Arial" w:cs="Arial"/>
                <w:b/>
                <w:bCs/>
                <w:color w:val="000000"/>
                <w:position w:val="-2"/>
                <w:sz w:val="20"/>
                <w:szCs w:val="20"/>
              </w:rPr>
            </w:pPr>
            <w:r w:rsidRPr="0038314D">
              <w:rPr>
                <w:rFonts w:ascii="Arial" w:hAnsi="Arial" w:cs="Arial"/>
                <w:b/>
                <w:bCs/>
                <w:color w:val="000000"/>
                <w:position w:val="-2"/>
                <w:sz w:val="20"/>
                <w:szCs w:val="20"/>
              </w:rPr>
              <w:t> </w:t>
            </w: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B71B53" w14:textId="77777777" w:rsidR="00AA5637" w:rsidRPr="0038314D" w:rsidRDefault="00AA5637" w:rsidP="003F3BA7">
            <w:pPr>
              <w:rPr>
                <w:rFonts w:ascii="Arial" w:hAnsi="Arial" w:cs="Arial"/>
                <w:b/>
                <w:bCs/>
                <w:color w:val="000000"/>
                <w:position w:val="-2"/>
                <w:sz w:val="20"/>
                <w:szCs w:val="20"/>
              </w:rPr>
            </w:pPr>
            <w:r w:rsidRPr="0038314D">
              <w:rPr>
                <w:rFonts w:ascii="Arial" w:hAnsi="Arial" w:cs="Arial"/>
                <w:b/>
                <w:bCs/>
                <w:color w:val="000000"/>
                <w:position w:val="-2"/>
                <w:sz w:val="20"/>
                <w:szCs w:val="20"/>
              </w:rPr>
              <w:t> </w:t>
            </w:r>
          </w:p>
        </w:tc>
        <w:tc>
          <w:tcPr>
            <w:tcW w:w="199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A02BB9" w14:textId="77777777" w:rsidR="00AA5637" w:rsidRPr="0038314D" w:rsidRDefault="00AA5637" w:rsidP="003F3BA7">
            <w:pPr>
              <w:rPr>
                <w:rFonts w:ascii="Arial" w:hAnsi="Arial" w:cs="Arial"/>
                <w:b/>
                <w:bCs/>
                <w:color w:val="000000"/>
                <w:position w:val="-2"/>
                <w:sz w:val="20"/>
                <w:szCs w:val="20"/>
              </w:rPr>
            </w:pPr>
            <w:r w:rsidRPr="0038314D">
              <w:rPr>
                <w:rFonts w:ascii="Arial" w:hAnsi="Arial" w:cs="Arial"/>
                <w:b/>
                <w:bCs/>
                <w:color w:val="000000"/>
                <w:position w:val="-2"/>
                <w:sz w:val="20"/>
                <w:szCs w:val="20"/>
              </w:rPr>
              <w:t> </w:t>
            </w:r>
          </w:p>
        </w:tc>
        <w:tc>
          <w:tcPr>
            <w:tcW w:w="268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BA39B1" w14:textId="77777777" w:rsidR="00AA5637" w:rsidRPr="0038314D" w:rsidRDefault="00AA5637" w:rsidP="003F3BA7">
            <w:pPr>
              <w:rPr>
                <w:rFonts w:ascii="Arial" w:hAnsi="Arial" w:cs="Arial"/>
                <w:b/>
                <w:bCs/>
                <w:color w:val="000000"/>
                <w:position w:val="-2"/>
                <w:sz w:val="20"/>
                <w:szCs w:val="20"/>
              </w:rPr>
            </w:pPr>
            <w:r w:rsidRPr="0038314D">
              <w:rPr>
                <w:rFonts w:ascii="Arial" w:hAnsi="Arial" w:cs="Arial"/>
                <w:b/>
                <w:bCs/>
                <w:color w:val="000000"/>
                <w:position w:val="-2"/>
                <w:sz w:val="20"/>
                <w:szCs w:val="20"/>
              </w:rPr>
              <w:t> </w:t>
            </w:r>
          </w:p>
        </w:tc>
      </w:tr>
      <w:tr w:rsidR="00AA5637" w:rsidRPr="0038314D" w14:paraId="42CF9C16" w14:textId="77777777" w:rsidTr="003F3BA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FAE524" w14:textId="77777777" w:rsidR="00AA5637" w:rsidRPr="0038314D" w:rsidRDefault="00AA5637" w:rsidP="003F3BA7">
            <w:pPr>
              <w:rPr>
                <w:rFonts w:ascii="Arial" w:hAnsi="Arial" w:cs="Arial"/>
                <w:b/>
                <w:bCs/>
                <w:color w:val="000000"/>
                <w:position w:val="-2"/>
                <w:sz w:val="20"/>
                <w:szCs w:val="20"/>
              </w:rPr>
            </w:pPr>
            <w:r w:rsidRPr="009860EA">
              <w:rPr>
                <w:rFonts w:ascii="Arial" w:hAnsi="Arial" w:cs="Arial"/>
                <w:b/>
                <w:bCs/>
                <w:color w:val="000000"/>
                <w:position w:val="-2"/>
                <w:sz w:val="20"/>
                <w:szCs w:val="20"/>
              </w:rPr>
              <w:t>4</w:t>
            </w:r>
          </w:p>
        </w:tc>
        <w:tc>
          <w:tcPr>
            <w:tcW w:w="268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358A85" w14:textId="77777777" w:rsidR="00AA5637" w:rsidRPr="0038314D" w:rsidRDefault="00AA5637" w:rsidP="003F3BA7">
            <w:pPr>
              <w:rPr>
                <w:rFonts w:ascii="Arial" w:hAnsi="Arial" w:cs="Arial"/>
                <w:b/>
                <w:bCs/>
                <w:color w:val="000000"/>
                <w:position w:val="-2"/>
                <w:sz w:val="20"/>
                <w:szCs w:val="20"/>
              </w:rPr>
            </w:pPr>
            <w:r w:rsidRPr="0038314D">
              <w:rPr>
                <w:rFonts w:ascii="Arial" w:hAnsi="Arial" w:cs="Arial"/>
                <w:b/>
                <w:bCs/>
                <w:color w:val="000000"/>
                <w:position w:val="-2"/>
                <w:sz w:val="20"/>
                <w:szCs w:val="20"/>
              </w:rPr>
              <w:t> </w:t>
            </w:r>
          </w:p>
        </w:tc>
        <w:tc>
          <w:tcPr>
            <w:tcW w:w="420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0FCE49" w14:textId="77777777" w:rsidR="00AA5637" w:rsidRPr="0038314D" w:rsidRDefault="00AA5637" w:rsidP="003F3BA7">
            <w:pPr>
              <w:rPr>
                <w:rFonts w:ascii="Arial" w:hAnsi="Arial" w:cs="Arial"/>
                <w:b/>
                <w:bCs/>
                <w:color w:val="000000"/>
                <w:position w:val="-2"/>
                <w:sz w:val="20"/>
                <w:szCs w:val="20"/>
              </w:rPr>
            </w:pPr>
            <w:r w:rsidRPr="0038314D">
              <w:rPr>
                <w:rFonts w:ascii="Arial" w:hAnsi="Arial" w:cs="Arial"/>
                <w:b/>
                <w:bCs/>
                <w:color w:val="000000"/>
                <w:position w:val="-2"/>
                <w:sz w:val="20"/>
                <w:szCs w:val="20"/>
              </w:rPr>
              <w:t> </w:t>
            </w: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698251" w14:textId="77777777" w:rsidR="00AA5637" w:rsidRPr="0038314D" w:rsidRDefault="00AA5637" w:rsidP="003F3BA7">
            <w:pPr>
              <w:rPr>
                <w:rFonts w:ascii="Arial" w:hAnsi="Arial" w:cs="Arial"/>
                <w:b/>
                <w:bCs/>
                <w:color w:val="000000"/>
                <w:position w:val="-2"/>
                <w:sz w:val="20"/>
                <w:szCs w:val="20"/>
              </w:rPr>
            </w:pPr>
            <w:r w:rsidRPr="0038314D">
              <w:rPr>
                <w:rFonts w:ascii="Arial" w:hAnsi="Arial" w:cs="Arial"/>
                <w:b/>
                <w:bCs/>
                <w:color w:val="000000"/>
                <w:position w:val="-2"/>
                <w:sz w:val="20"/>
                <w:szCs w:val="20"/>
              </w:rPr>
              <w:t> </w:t>
            </w:r>
          </w:p>
        </w:tc>
        <w:tc>
          <w:tcPr>
            <w:tcW w:w="199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B90EF4" w14:textId="77777777" w:rsidR="00AA5637" w:rsidRPr="0038314D" w:rsidRDefault="00AA5637" w:rsidP="003F3BA7">
            <w:pPr>
              <w:rPr>
                <w:rFonts w:ascii="Arial" w:hAnsi="Arial" w:cs="Arial"/>
                <w:b/>
                <w:bCs/>
                <w:color w:val="000000"/>
                <w:position w:val="-2"/>
                <w:sz w:val="20"/>
                <w:szCs w:val="20"/>
              </w:rPr>
            </w:pPr>
            <w:r w:rsidRPr="0038314D">
              <w:rPr>
                <w:rFonts w:ascii="Arial" w:hAnsi="Arial" w:cs="Arial"/>
                <w:b/>
                <w:bCs/>
                <w:color w:val="000000"/>
                <w:position w:val="-2"/>
                <w:sz w:val="20"/>
                <w:szCs w:val="20"/>
              </w:rPr>
              <w:t> </w:t>
            </w:r>
          </w:p>
        </w:tc>
        <w:tc>
          <w:tcPr>
            <w:tcW w:w="268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7F82F3" w14:textId="77777777" w:rsidR="00AA5637" w:rsidRPr="0038314D" w:rsidRDefault="00AA5637" w:rsidP="003F3BA7">
            <w:pPr>
              <w:rPr>
                <w:rFonts w:ascii="Arial" w:hAnsi="Arial" w:cs="Arial"/>
                <w:b/>
                <w:bCs/>
                <w:color w:val="000000"/>
                <w:position w:val="-2"/>
                <w:sz w:val="20"/>
                <w:szCs w:val="20"/>
              </w:rPr>
            </w:pPr>
            <w:r w:rsidRPr="0038314D">
              <w:rPr>
                <w:rFonts w:ascii="Arial" w:hAnsi="Arial" w:cs="Arial"/>
                <w:b/>
                <w:bCs/>
                <w:color w:val="000000"/>
                <w:position w:val="-2"/>
                <w:sz w:val="20"/>
                <w:szCs w:val="20"/>
              </w:rPr>
              <w:t> </w:t>
            </w:r>
          </w:p>
        </w:tc>
      </w:tr>
      <w:tr w:rsidR="00CC1C48" w:rsidRPr="0038314D" w14:paraId="00C00978" w14:textId="77777777" w:rsidTr="003F3BA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A3E2EB" w14:textId="77777777" w:rsidR="00CC1C48" w:rsidRPr="009860EA" w:rsidRDefault="00CC1C48" w:rsidP="003F3BA7">
            <w:pPr>
              <w:rPr>
                <w:rFonts w:ascii="Arial" w:hAnsi="Arial" w:cs="Arial"/>
                <w:b/>
                <w:bCs/>
                <w:color w:val="000000"/>
                <w:position w:val="-2"/>
                <w:sz w:val="20"/>
                <w:szCs w:val="20"/>
              </w:rPr>
            </w:pPr>
            <w:r>
              <w:rPr>
                <w:rFonts w:ascii="Arial" w:hAnsi="Arial" w:cs="Arial"/>
                <w:b/>
                <w:bCs/>
                <w:color w:val="000000"/>
                <w:position w:val="-2"/>
                <w:sz w:val="20"/>
                <w:szCs w:val="20"/>
              </w:rPr>
              <w:t>5</w:t>
            </w:r>
          </w:p>
        </w:tc>
        <w:tc>
          <w:tcPr>
            <w:tcW w:w="268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450C90" w14:textId="77777777" w:rsidR="00CC1C48" w:rsidRPr="0038314D" w:rsidRDefault="00CC1C48" w:rsidP="003F3BA7">
            <w:pPr>
              <w:rPr>
                <w:rFonts w:ascii="Arial" w:hAnsi="Arial" w:cs="Arial"/>
                <w:b/>
                <w:bCs/>
                <w:color w:val="000000"/>
                <w:position w:val="-2"/>
                <w:sz w:val="20"/>
                <w:szCs w:val="20"/>
              </w:rPr>
            </w:pPr>
          </w:p>
        </w:tc>
        <w:tc>
          <w:tcPr>
            <w:tcW w:w="420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FFDD2F" w14:textId="77777777" w:rsidR="00CC1C48" w:rsidRPr="0038314D" w:rsidRDefault="00CC1C48" w:rsidP="003F3BA7">
            <w:pPr>
              <w:rPr>
                <w:rFonts w:ascii="Arial" w:hAnsi="Arial" w:cs="Arial"/>
                <w:b/>
                <w:bCs/>
                <w:color w:val="000000"/>
                <w:position w:val="-2"/>
                <w:sz w:val="20"/>
                <w:szCs w:val="20"/>
              </w:rPr>
            </w:pP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D52B11" w14:textId="77777777" w:rsidR="00CC1C48" w:rsidRPr="0038314D" w:rsidRDefault="00CC1C48" w:rsidP="003F3BA7">
            <w:pPr>
              <w:rPr>
                <w:rFonts w:ascii="Arial" w:hAnsi="Arial" w:cs="Arial"/>
                <w:b/>
                <w:bCs/>
                <w:color w:val="000000"/>
                <w:position w:val="-2"/>
                <w:sz w:val="20"/>
                <w:szCs w:val="20"/>
              </w:rPr>
            </w:pPr>
          </w:p>
        </w:tc>
        <w:tc>
          <w:tcPr>
            <w:tcW w:w="199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E20099" w14:textId="77777777" w:rsidR="00CC1C48" w:rsidRPr="0038314D" w:rsidRDefault="00CC1C48" w:rsidP="003F3BA7">
            <w:pPr>
              <w:rPr>
                <w:rFonts w:ascii="Arial" w:hAnsi="Arial" w:cs="Arial"/>
                <w:b/>
                <w:bCs/>
                <w:color w:val="000000"/>
                <w:position w:val="-2"/>
                <w:sz w:val="20"/>
                <w:szCs w:val="20"/>
              </w:rPr>
            </w:pPr>
          </w:p>
        </w:tc>
        <w:tc>
          <w:tcPr>
            <w:tcW w:w="268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3DA3C1" w14:textId="77777777" w:rsidR="00CC1C48" w:rsidRPr="0038314D" w:rsidRDefault="00CC1C48" w:rsidP="003F3BA7">
            <w:pPr>
              <w:rPr>
                <w:rFonts w:ascii="Arial" w:hAnsi="Arial" w:cs="Arial"/>
                <w:b/>
                <w:bCs/>
                <w:color w:val="000000"/>
                <w:position w:val="-2"/>
                <w:sz w:val="20"/>
                <w:szCs w:val="20"/>
              </w:rPr>
            </w:pPr>
          </w:p>
        </w:tc>
      </w:tr>
      <w:tr w:rsidR="00C5408A" w:rsidRPr="0038314D" w14:paraId="126028EE" w14:textId="77777777" w:rsidTr="003F3BA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37F8B7" w14:textId="77777777" w:rsidR="00C5408A" w:rsidRDefault="00C5408A" w:rsidP="003F3BA7">
            <w:pPr>
              <w:rPr>
                <w:rFonts w:ascii="Arial" w:hAnsi="Arial" w:cs="Arial"/>
                <w:b/>
                <w:bCs/>
                <w:color w:val="000000"/>
                <w:position w:val="-2"/>
                <w:sz w:val="20"/>
                <w:szCs w:val="20"/>
              </w:rPr>
            </w:pPr>
            <w:r>
              <w:rPr>
                <w:rFonts w:ascii="Arial" w:hAnsi="Arial" w:cs="Arial"/>
                <w:b/>
                <w:bCs/>
                <w:color w:val="000000"/>
                <w:position w:val="-2"/>
                <w:sz w:val="20"/>
                <w:szCs w:val="20"/>
              </w:rPr>
              <w:t>6</w:t>
            </w:r>
          </w:p>
        </w:tc>
        <w:tc>
          <w:tcPr>
            <w:tcW w:w="268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4D6032" w14:textId="77777777" w:rsidR="00C5408A" w:rsidRPr="0038314D" w:rsidRDefault="00C5408A" w:rsidP="003F3BA7">
            <w:pPr>
              <w:rPr>
                <w:rFonts w:ascii="Arial" w:hAnsi="Arial" w:cs="Arial"/>
                <w:b/>
                <w:bCs/>
                <w:color w:val="000000"/>
                <w:position w:val="-2"/>
                <w:sz w:val="20"/>
                <w:szCs w:val="20"/>
              </w:rPr>
            </w:pPr>
          </w:p>
        </w:tc>
        <w:tc>
          <w:tcPr>
            <w:tcW w:w="420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7029B1" w14:textId="77777777" w:rsidR="00C5408A" w:rsidRPr="0038314D" w:rsidRDefault="00C5408A" w:rsidP="003F3BA7">
            <w:pPr>
              <w:rPr>
                <w:rFonts w:ascii="Arial" w:hAnsi="Arial" w:cs="Arial"/>
                <w:b/>
                <w:bCs/>
                <w:color w:val="000000"/>
                <w:position w:val="-2"/>
                <w:sz w:val="20"/>
                <w:szCs w:val="20"/>
              </w:rPr>
            </w:pP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FC48BC" w14:textId="77777777" w:rsidR="00C5408A" w:rsidRPr="0038314D" w:rsidRDefault="00C5408A" w:rsidP="003F3BA7">
            <w:pPr>
              <w:rPr>
                <w:rFonts w:ascii="Arial" w:hAnsi="Arial" w:cs="Arial"/>
                <w:b/>
                <w:bCs/>
                <w:color w:val="000000"/>
                <w:position w:val="-2"/>
                <w:sz w:val="20"/>
                <w:szCs w:val="20"/>
              </w:rPr>
            </w:pPr>
          </w:p>
        </w:tc>
        <w:tc>
          <w:tcPr>
            <w:tcW w:w="199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7F419F" w14:textId="77777777" w:rsidR="00C5408A" w:rsidRPr="0038314D" w:rsidRDefault="00C5408A" w:rsidP="003F3BA7">
            <w:pPr>
              <w:rPr>
                <w:rFonts w:ascii="Arial" w:hAnsi="Arial" w:cs="Arial"/>
                <w:b/>
                <w:bCs/>
                <w:color w:val="000000"/>
                <w:position w:val="-2"/>
                <w:sz w:val="20"/>
                <w:szCs w:val="20"/>
              </w:rPr>
            </w:pPr>
          </w:p>
        </w:tc>
        <w:tc>
          <w:tcPr>
            <w:tcW w:w="268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0524C3" w14:textId="77777777" w:rsidR="00C5408A" w:rsidRPr="0038314D" w:rsidRDefault="00C5408A" w:rsidP="003F3BA7">
            <w:pPr>
              <w:rPr>
                <w:rFonts w:ascii="Arial" w:hAnsi="Arial" w:cs="Arial"/>
                <w:b/>
                <w:bCs/>
                <w:color w:val="000000"/>
                <w:position w:val="-2"/>
                <w:sz w:val="20"/>
                <w:szCs w:val="20"/>
              </w:rPr>
            </w:pPr>
          </w:p>
        </w:tc>
      </w:tr>
    </w:tbl>
    <w:p w14:paraId="0E0EEF02" w14:textId="77777777" w:rsidR="008E06F4" w:rsidRDefault="008E06F4" w:rsidP="00AA5637">
      <w:pPr>
        <w:spacing w:after="0" w:line="240" w:lineRule="auto"/>
        <w:jc w:val="both"/>
        <w:rPr>
          <w:rFonts w:ascii="Arial" w:hAnsi="Arial" w:cs="Arial"/>
          <w:color w:val="000000"/>
          <w:sz w:val="20"/>
          <w:szCs w:val="20"/>
        </w:rPr>
      </w:pPr>
    </w:p>
    <w:p w14:paraId="6DF3CA35" w14:textId="77777777" w:rsidR="00AA5637" w:rsidRDefault="00AA5637" w:rsidP="00AA5637">
      <w:pPr>
        <w:spacing w:after="0" w:line="240" w:lineRule="auto"/>
        <w:jc w:val="both"/>
        <w:rPr>
          <w:rFonts w:ascii="Arial" w:hAnsi="Arial" w:cs="Arial"/>
          <w:color w:val="000000"/>
          <w:sz w:val="20"/>
          <w:szCs w:val="20"/>
        </w:rPr>
      </w:pPr>
      <w:r w:rsidRPr="009860EA">
        <w:rPr>
          <w:rFonts w:ascii="Arial" w:hAnsi="Arial" w:cs="Arial"/>
          <w:color w:val="000000"/>
          <w:sz w:val="20"/>
          <w:szCs w:val="20"/>
        </w:rPr>
        <w:t>Zahtevane reference:</w:t>
      </w:r>
    </w:p>
    <w:p w14:paraId="3CA15315" w14:textId="77777777" w:rsidR="00CC69CF" w:rsidRPr="00537380" w:rsidRDefault="00CC69CF" w:rsidP="00CC69CF">
      <w:pPr>
        <w:pStyle w:val="Odstavekseznama"/>
        <w:numPr>
          <w:ilvl w:val="0"/>
          <w:numId w:val="1"/>
        </w:numPr>
        <w:spacing w:after="0" w:line="240" w:lineRule="auto"/>
        <w:jc w:val="both"/>
        <w:textAlignment w:val="center"/>
        <w:rPr>
          <w:rFonts w:ascii="Arial" w:hAnsi="Arial" w:cs="Arial"/>
          <w:color w:val="000000"/>
          <w:position w:val="-2"/>
          <w:sz w:val="20"/>
          <w:szCs w:val="20"/>
        </w:rPr>
      </w:pPr>
      <w:r w:rsidRPr="006D43AE">
        <w:rPr>
          <w:rFonts w:ascii="Arial" w:hAnsi="Arial" w:cs="Arial"/>
          <w:color w:val="000000"/>
          <w:position w:val="-2"/>
          <w:sz w:val="20"/>
          <w:szCs w:val="20"/>
        </w:rPr>
        <w:t>posel je bil uspešno izveden in zaključen</w:t>
      </w:r>
      <w:r w:rsidRPr="00EB1EC8">
        <w:rPr>
          <w:rFonts w:ascii="Arial" w:hAnsi="Arial" w:cs="Arial"/>
          <w:color w:val="000000"/>
          <w:position w:val="-2"/>
          <w:sz w:val="20"/>
          <w:szCs w:val="20"/>
        </w:rPr>
        <w:t xml:space="preserve"> v zadnjih </w:t>
      </w:r>
      <w:r>
        <w:rPr>
          <w:rFonts w:ascii="Arial" w:hAnsi="Arial" w:cs="Arial"/>
          <w:color w:val="000000"/>
          <w:position w:val="-2"/>
          <w:sz w:val="20"/>
          <w:szCs w:val="20"/>
        </w:rPr>
        <w:t>3</w:t>
      </w:r>
      <w:r w:rsidRPr="00EB1EC8">
        <w:rPr>
          <w:rFonts w:ascii="Arial" w:hAnsi="Arial" w:cs="Arial"/>
          <w:color w:val="000000"/>
          <w:position w:val="-2"/>
          <w:sz w:val="20"/>
          <w:szCs w:val="20"/>
        </w:rPr>
        <w:t xml:space="preserve"> letih do dneva objave tega javnega naročila</w:t>
      </w:r>
      <w:r>
        <w:rPr>
          <w:rFonts w:ascii="Arial" w:hAnsi="Arial" w:cs="Arial"/>
          <w:color w:val="000000"/>
          <w:position w:val="-2"/>
          <w:sz w:val="20"/>
          <w:szCs w:val="20"/>
        </w:rPr>
        <w:t>,</w:t>
      </w:r>
    </w:p>
    <w:p w14:paraId="13FD21FA" w14:textId="77777777" w:rsidR="00CC69CF" w:rsidRDefault="00CC69CF" w:rsidP="00CC69CF">
      <w:pPr>
        <w:pStyle w:val="Odstavekseznama"/>
        <w:numPr>
          <w:ilvl w:val="0"/>
          <w:numId w:val="1"/>
        </w:numPr>
        <w:spacing w:after="0" w:line="240" w:lineRule="auto"/>
        <w:jc w:val="both"/>
        <w:textAlignment w:val="center"/>
        <w:rPr>
          <w:rFonts w:ascii="Arial" w:hAnsi="Arial" w:cs="Arial"/>
          <w:color w:val="000000"/>
          <w:position w:val="-2"/>
          <w:sz w:val="20"/>
          <w:szCs w:val="20"/>
        </w:rPr>
      </w:pPr>
      <w:r w:rsidRPr="003074E9">
        <w:rPr>
          <w:rFonts w:ascii="Arial" w:hAnsi="Arial" w:cs="Arial"/>
          <w:color w:val="000000"/>
          <w:position w:val="-2"/>
          <w:sz w:val="20"/>
          <w:szCs w:val="20"/>
        </w:rPr>
        <w:t>na referenčnem poslu gospodarskemu subjektu ni bilo unovčeno finančno zavarovanje za dobro izvedbo del</w:t>
      </w:r>
      <w:r w:rsidRPr="00537380">
        <w:rPr>
          <w:rFonts w:ascii="Arial" w:hAnsi="Arial" w:cs="Arial"/>
          <w:color w:val="000000"/>
          <w:position w:val="-2"/>
          <w:sz w:val="20"/>
          <w:szCs w:val="20"/>
        </w:rPr>
        <w:t>.</w:t>
      </w:r>
    </w:p>
    <w:p w14:paraId="710D2306" w14:textId="77777777" w:rsidR="00E413FB" w:rsidRDefault="00E413FB" w:rsidP="00AA5637">
      <w:pPr>
        <w:spacing w:after="0" w:line="240" w:lineRule="auto"/>
        <w:jc w:val="both"/>
        <w:rPr>
          <w:rFonts w:ascii="Arial" w:hAnsi="Arial" w:cs="Arial"/>
          <w:color w:val="000000"/>
          <w:sz w:val="20"/>
          <w:szCs w:val="20"/>
        </w:rPr>
      </w:pPr>
    </w:p>
    <w:p w14:paraId="200587A8" w14:textId="77777777" w:rsidR="00E413FB" w:rsidRPr="009860EA" w:rsidRDefault="00E413FB" w:rsidP="00AA5637">
      <w:pPr>
        <w:spacing w:after="0" w:line="240" w:lineRule="auto"/>
        <w:jc w:val="both"/>
        <w:rPr>
          <w:rFonts w:ascii="Arial" w:hAnsi="Arial" w:cs="Arial"/>
          <w:color w:val="000000"/>
          <w:sz w:val="20"/>
          <w:szCs w:val="20"/>
        </w:rPr>
      </w:pPr>
      <w:r w:rsidRPr="0038314D">
        <w:rPr>
          <w:rFonts w:ascii="Arial" w:hAnsi="Arial" w:cs="Arial"/>
          <w:color w:val="000000"/>
          <w:sz w:val="20"/>
          <w:szCs w:val="20"/>
          <w:u w:val="single"/>
        </w:rPr>
        <w:t>SKLOP 1 (</w:t>
      </w:r>
      <w:r w:rsidR="00CC69CF" w:rsidRPr="0038314D">
        <w:rPr>
          <w:rFonts w:ascii="Arial" w:hAnsi="Arial" w:cs="Arial"/>
          <w:color w:val="000000"/>
          <w:sz w:val="20"/>
          <w:szCs w:val="20"/>
          <w:u w:val="single"/>
        </w:rPr>
        <w:t>prevozi učencev OŠ)</w:t>
      </w:r>
      <w:r w:rsidR="00CC69CF">
        <w:rPr>
          <w:rFonts w:ascii="Arial" w:hAnsi="Arial" w:cs="Arial"/>
          <w:color w:val="000000"/>
          <w:sz w:val="20"/>
          <w:szCs w:val="20"/>
        </w:rPr>
        <w:t>:</w:t>
      </w:r>
    </w:p>
    <w:p w14:paraId="0F31EFDB" w14:textId="77777777" w:rsidR="00F37367" w:rsidRPr="0094125C" w:rsidRDefault="00F37367" w:rsidP="00F37367">
      <w:pPr>
        <w:pStyle w:val="Odstavekseznama"/>
        <w:numPr>
          <w:ilvl w:val="0"/>
          <w:numId w:val="1"/>
        </w:numPr>
        <w:spacing w:after="0" w:line="240" w:lineRule="auto"/>
        <w:ind w:left="46" w:firstLine="359"/>
        <w:jc w:val="both"/>
        <w:textAlignment w:val="center"/>
        <w:rPr>
          <w:rFonts w:ascii="Arial" w:hAnsi="Arial" w:cs="Arial"/>
          <w:color w:val="000000"/>
          <w:position w:val="-2"/>
          <w:sz w:val="20"/>
          <w:szCs w:val="20"/>
        </w:rPr>
      </w:pPr>
      <w:r w:rsidRPr="003074E9">
        <w:rPr>
          <w:rFonts w:ascii="Arial" w:hAnsi="Arial" w:cs="Arial"/>
          <w:color w:val="000000"/>
          <w:position w:val="-2"/>
          <w:sz w:val="20"/>
          <w:szCs w:val="20"/>
        </w:rPr>
        <w:t xml:space="preserve">storitev referenčnega </w:t>
      </w:r>
      <w:r>
        <w:rPr>
          <w:rFonts w:ascii="Arial" w:hAnsi="Arial" w:cs="Arial"/>
          <w:color w:val="000000"/>
          <w:position w:val="-2"/>
          <w:sz w:val="20"/>
          <w:szCs w:val="20"/>
        </w:rPr>
        <w:t>istovrstnega</w:t>
      </w:r>
      <w:r w:rsidRPr="003074E9">
        <w:rPr>
          <w:rFonts w:ascii="Arial" w:hAnsi="Arial" w:cs="Arial"/>
          <w:color w:val="000000"/>
          <w:position w:val="-2"/>
          <w:sz w:val="20"/>
          <w:szCs w:val="20"/>
        </w:rPr>
        <w:t xml:space="preserve"> posla je </w:t>
      </w:r>
      <w:r>
        <w:rPr>
          <w:rFonts w:ascii="Arial" w:hAnsi="Arial" w:cs="Arial"/>
          <w:color w:val="000000"/>
          <w:position w:val="-2"/>
          <w:sz w:val="20"/>
          <w:szCs w:val="20"/>
        </w:rPr>
        <w:t>bila izvedena</w:t>
      </w:r>
      <w:r w:rsidRPr="003074E9">
        <w:rPr>
          <w:rFonts w:ascii="Arial" w:hAnsi="Arial" w:cs="Arial"/>
          <w:color w:val="000000"/>
          <w:position w:val="-2"/>
          <w:sz w:val="20"/>
          <w:szCs w:val="20"/>
        </w:rPr>
        <w:t xml:space="preserve"> v obdobju najmanj 1 šolskega leta </w:t>
      </w:r>
      <w:r w:rsidRPr="0094125C">
        <w:rPr>
          <w:rFonts w:ascii="Arial" w:hAnsi="Arial" w:cs="Arial"/>
          <w:color w:val="000000"/>
          <w:position w:val="-2"/>
          <w:sz w:val="20"/>
          <w:szCs w:val="20"/>
        </w:rPr>
        <w:t>za vsaj 1 naročnika</w:t>
      </w:r>
    </w:p>
    <w:p w14:paraId="09CB6467" w14:textId="2989605D" w:rsidR="006676F7" w:rsidRPr="0094125C" w:rsidRDefault="00AA5637" w:rsidP="00F37367">
      <w:pPr>
        <w:pStyle w:val="Odstavekseznama"/>
        <w:numPr>
          <w:ilvl w:val="0"/>
          <w:numId w:val="1"/>
        </w:numPr>
        <w:spacing w:after="0" w:line="240" w:lineRule="auto"/>
        <w:ind w:left="46" w:firstLine="359"/>
        <w:jc w:val="both"/>
        <w:textAlignment w:val="center"/>
        <w:rPr>
          <w:rFonts w:ascii="Arial" w:hAnsi="Arial" w:cs="Arial"/>
          <w:color w:val="000000"/>
          <w:position w:val="-2"/>
          <w:sz w:val="20"/>
          <w:szCs w:val="20"/>
        </w:rPr>
      </w:pPr>
      <w:r w:rsidRPr="0094125C">
        <w:rPr>
          <w:rFonts w:ascii="Arial" w:hAnsi="Arial" w:cs="Arial"/>
          <w:color w:val="000000"/>
          <w:position w:val="-2"/>
          <w:sz w:val="20"/>
          <w:szCs w:val="20"/>
        </w:rPr>
        <w:t xml:space="preserve">vrednost </w:t>
      </w:r>
      <w:r w:rsidR="00F37367" w:rsidRPr="0094125C">
        <w:rPr>
          <w:rFonts w:ascii="Arial" w:hAnsi="Arial" w:cs="Arial"/>
          <w:color w:val="000000"/>
          <w:position w:val="-2"/>
          <w:sz w:val="20"/>
          <w:szCs w:val="20"/>
        </w:rPr>
        <w:t xml:space="preserve">posameznega referenčnega istovrstnega posla znaša najmanj </w:t>
      </w:r>
      <w:r w:rsidR="00701D2E">
        <w:rPr>
          <w:rFonts w:ascii="Arial" w:hAnsi="Arial" w:cs="Arial"/>
          <w:color w:val="000000"/>
          <w:position w:val="-2"/>
          <w:sz w:val="20"/>
          <w:szCs w:val="20"/>
        </w:rPr>
        <w:t>150.000</w:t>
      </w:r>
      <w:r w:rsidR="00F37367" w:rsidRPr="0094125C">
        <w:rPr>
          <w:rFonts w:ascii="Arial" w:hAnsi="Arial" w:cs="Arial"/>
          <w:color w:val="000000"/>
          <w:position w:val="-2"/>
          <w:sz w:val="20"/>
          <w:szCs w:val="20"/>
        </w:rPr>
        <w:t xml:space="preserve"> EUR brez DDV </w:t>
      </w:r>
    </w:p>
    <w:p w14:paraId="5AD76D9A" w14:textId="77777777" w:rsidR="003074E9" w:rsidRDefault="003074E9" w:rsidP="003074E9">
      <w:pPr>
        <w:spacing w:after="0" w:line="240" w:lineRule="auto"/>
        <w:jc w:val="both"/>
        <w:textAlignment w:val="center"/>
        <w:rPr>
          <w:rFonts w:ascii="Arial" w:hAnsi="Arial" w:cs="Arial"/>
          <w:color w:val="000000"/>
          <w:position w:val="-2"/>
          <w:sz w:val="20"/>
          <w:szCs w:val="20"/>
        </w:rPr>
      </w:pPr>
    </w:p>
    <w:p w14:paraId="159490E7" w14:textId="77777777" w:rsidR="00CC69CF" w:rsidRPr="009860EA" w:rsidRDefault="00CC69CF" w:rsidP="00CC69CF">
      <w:pPr>
        <w:spacing w:after="0" w:line="240" w:lineRule="auto"/>
        <w:jc w:val="both"/>
        <w:rPr>
          <w:rFonts w:ascii="Arial" w:hAnsi="Arial" w:cs="Arial"/>
          <w:color w:val="000000"/>
          <w:sz w:val="20"/>
          <w:szCs w:val="20"/>
        </w:rPr>
      </w:pPr>
      <w:r w:rsidRPr="0038314D">
        <w:rPr>
          <w:rFonts w:ascii="Arial" w:hAnsi="Arial" w:cs="Arial"/>
          <w:color w:val="000000"/>
          <w:sz w:val="20"/>
          <w:szCs w:val="20"/>
          <w:u w:val="single"/>
        </w:rPr>
        <w:t xml:space="preserve">SKLOP 2 (prevozi </w:t>
      </w:r>
      <w:r w:rsidR="009B1963" w:rsidRPr="0038314D">
        <w:rPr>
          <w:rFonts w:ascii="Arial" w:hAnsi="Arial" w:cs="Arial"/>
          <w:color w:val="000000"/>
          <w:sz w:val="20"/>
          <w:szCs w:val="20"/>
          <w:u w:val="single"/>
        </w:rPr>
        <w:t>otrok s posebnimi potrebami</w:t>
      </w:r>
      <w:r w:rsidRPr="0038314D">
        <w:rPr>
          <w:rFonts w:ascii="Arial" w:hAnsi="Arial" w:cs="Arial"/>
          <w:color w:val="000000"/>
          <w:sz w:val="20"/>
          <w:szCs w:val="20"/>
          <w:u w:val="single"/>
        </w:rPr>
        <w:t>)</w:t>
      </w:r>
      <w:r>
        <w:rPr>
          <w:rFonts w:ascii="Arial" w:hAnsi="Arial" w:cs="Arial"/>
          <w:color w:val="000000"/>
          <w:sz w:val="20"/>
          <w:szCs w:val="20"/>
        </w:rPr>
        <w:t>:</w:t>
      </w:r>
    </w:p>
    <w:p w14:paraId="7F87AD3B" w14:textId="7435B0DC" w:rsidR="00CC69CF" w:rsidRPr="009B1963" w:rsidRDefault="00CC69CF" w:rsidP="009B1963">
      <w:pPr>
        <w:pStyle w:val="Odstavekseznama"/>
        <w:numPr>
          <w:ilvl w:val="0"/>
          <w:numId w:val="1"/>
        </w:numPr>
        <w:spacing w:after="0" w:line="240" w:lineRule="auto"/>
        <w:ind w:left="46" w:firstLine="359"/>
        <w:jc w:val="both"/>
        <w:textAlignment w:val="center"/>
        <w:rPr>
          <w:rFonts w:ascii="Arial" w:hAnsi="Arial" w:cs="Arial"/>
          <w:color w:val="000000"/>
          <w:position w:val="-2"/>
          <w:sz w:val="20"/>
          <w:szCs w:val="20"/>
        </w:rPr>
      </w:pPr>
      <w:r w:rsidRPr="003074E9">
        <w:rPr>
          <w:rFonts w:ascii="Arial" w:hAnsi="Arial" w:cs="Arial"/>
          <w:color w:val="000000"/>
          <w:position w:val="-2"/>
          <w:sz w:val="20"/>
          <w:szCs w:val="20"/>
        </w:rPr>
        <w:t xml:space="preserve">storitev </w:t>
      </w:r>
      <w:r w:rsidR="009B1963" w:rsidRPr="009B1963">
        <w:rPr>
          <w:rFonts w:ascii="Arial" w:hAnsi="Arial" w:cs="Arial"/>
          <w:color w:val="000000"/>
          <w:position w:val="-2"/>
          <w:sz w:val="20"/>
          <w:szCs w:val="20"/>
        </w:rPr>
        <w:t xml:space="preserve">prevoza otrok s posebnimi potrebami </w:t>
      </w:r>
      <w:r w:rsidRPr="003074E9">
        <w:rPr>
          <w:rFonts w:ascii="Arial" w:hAnsi="Arial" w:cs="Arial"/>
          <w:color w:val="000000"/>
          <w:position w:val="-2"/>
          <w:sz w:val="20"/>
          <w:szCs w:val="20"/>
        </w:rPr>
        <w:t xml:space="preserve">je </w:t>
      </w:r>
      <w:r>
        <w:rPr>
          <w:rFonts w:ascii="Arial" w:hAnsi="Arial" w:cs="Arial"/>
          <w:color w:val="000000"/>
          <w:position w:val="-2"/>
          <w:sz w:val="20"/>
          <w:szCs w:val="20"/>
        </w:rPr>
        <w:t>bila izvedena</w:t>
      </w:r>
      <w:r w:rsidRPr="003074E9">
        <w:rPr>
          <w:rFonts w:ascii="Arial" w:hAnsi="Arial" w:cs="Arial"/>
          <w:color w:val="000000"/>
          <w:position w:val="-2"/>
          <w:sz w:val="20"/>
          <w:szCs w:val="20"/>
        </w:rPr>
        <w:t xml:space="preserve"> v </w:t>
      </w:r>
      <w:r w:rsidRPr="002148BB">
        <w:rPr>
          <w:rFonts w:ascii="Arial" w:hAnsi="Arial" w:cs="Arial"/>
          <w:color w:val="000000"/>
          <w:position w:val="-2"/>
          <w:sz w:val="20"/>
          <w:szCs w:val="20"/>
        </w:rPr>
        <w:t xml:space="preserve">obdobju najmanj </w:t>
      </w:r>
      <w:r w:rsidR="00EF387E" w:rsidRPr="002148BB">
        <w:rPr>
          <w:rFonts w:ascii="Arial" w:hAnsi="Arial" w:cs="Arial"/>
          <w:color w:val="000000"/>
          <w:position w:val="-2"/>
          <w:sz w:val="20"/>
          <w:szCs w:val="20"/>
        </w:rPr>
        <w:t>šest mesecev</w:t>
      </w:r>
      <w:r w:rsidRPr="003074E9">
        <w:rPr>
          <w:rFonts w:ascii="Arial" w:hAnsi="Arial" w:cs="Arial"/>
          <w:color w:val="000000"/>
          <w:position w:val="-2"/>
          <w:sz w:val="20"/>
          <w:szCs w:val="20"/>
        </w:rPr>
        <w:t xml:space="preserve"> za vsaj 1 naročnika</w:t>
      </w:r>
      <w:r w:rsidR="009B1963">
        <w:rPr>
          <w:rFonts w:ascii="Arial" w:hAnsi="Arial" w:cs="Arial"/>
          <w:color w:val="000000"/>
          <w:position w:val="-2"/>
          <w:sz w:val="20"/>
          <w:szCs w:val="20"/>
        </w:rPr>
        <w:t>.</w:t>
      </w:r>
    </w:p>
    <w:p w14:paraId="130D9CEF" w14:textId="77777777" w:rsidR="00CC69CF" w:rsidRDefault="00CC69CF" w:rsidP="003074E9">
      <w:pPr>
        <w:spacing w:after="0" w:line="240" w:lineRule="auto"/>
        <w:jc w:val="both"/>
        <w:textAlignment w:val="center"/>
        <w:rPr>
          <w:rFonts w:ascii="Arial" w:hAnsi="Arial" w:cs="Arial"/>
          <w:color w:val="000000"/>
          <w:position w:val="-2"/>
          <w:sz w:val="20"/>
          <w:szCs w:val="20"/>
        </w:rPr>
      </w:pPr>
    </w:p>
    <w:p w14:paraId="0C4A30E7" w14:textId="4C99AFE3" w:rsidR="00AA5637" w:rsidRPr="00AE5C22" w:rsidRDefault="00AA5637" w:rsidP="00AA5637">
      <w:pPr>
        <w:spacing w:after="0" w:line="240" w:lineRule="auto"/>
        <w:jc w:val="both"/>
        <w:rPr>
          <w:rFonts w:ascii="Arial" w:hAnsi="Arial" w:cs="Arial"/>
          <w:color w:val="000000"/>
          <w:sz w:val="20"/>
          <w:szCs w:val="20"/>
        </w:rPr>
      </w:pPr>
      <w:r w:rsidRPr="00401140">
        <w:rPr>
          <w:rFonts w:ascii="Arial" w:hAnsi="Arial" w:cs="Arial"/>
          <w:i/>
          <w:color w:val="000000"/>
          <w:sz w:val="20"/>
          <w:szCs w:val="20"/>
        </w:rPr>
        <w:t>Opomba</w:t>
      </w:r>
      <w:r w:rsidRPr="00AE5C22">
        <w:rPr>
          <w:rFonts w:ascii="Arial" w:hAnsi="Arial" w:cs="Arial"/>
          <w:color w:val="000000"/>
          <w:sz w:val="20"/>
          <w:szCs w:val="20"/>
        </w:rPr>
        <w:t>:</w:t>
      </w:r>
      <w:r w:rsidRPr="00AE5C22">
        <w:rPr>
          <w:rFonts w:ascii="Arial" w:hAnsi="Arial" w:cs="Arial"/>
          <w:color w:val="000000"/>
          <w:sz w:val="20"/>
          <w:szCs w:val="20"/>
        </w:rPr>
        <w:br/>
        <w:t>Za naročnika referenčnega dela se šteje naročnik</w:t>
      </w:r>
      <w:r w:rsidR="00CC3A1B">
        <w:rPr>
          <w:rFonts w:ascii="Arial" w:hAnsi="Arial" w:cs="Arial"/>
          <w:color w:val="000000"/>
          <w:sz w:val="20"/>
          <w:szCs w:val="20"/>
        </w:rPr>
        <w:t>,</w:t>
      </w:r>
      <w:r w:rsidR="000300A6">
        <w:rPr>
          <w:rFonts w:ascii="Arial" w:hAnsi="Arial" w:cs="Arial"/>
          <w:color w:val="000000"/>
          <w:sz w:val="20"/>
          <w:szCs w:val="20"/>
        </w:rPr>
        <w:t xml:space="preserve"> </w:t>
      </w:r>
      <w:r w:rsidRPr="00AE5C22">
        <w:rPr>
          <w:rFonts w:ascii="Arial" w:hAnsi="Arial" w:cs="Arial"/>
          <w:color w:val="000000"/>
          <w:sz w:val="20"/>
          <w:szCs w:val="20"/>
        </w:rPr>
        <w:t>s katerim je imel ponudnik sklenjeno pogodbo za referenčno delo</w:t>
      </w:r>
      <w:r w:rsidR="00CC3A1B">
        <w:rPr>
          <w:rFonts w:ascii="Arial" w:hAnsi="Arial" w:cs="Arial"/>
          <w:color w:val="000000"/>
          <w:sz w:val="20"/>
          <w:szCs w:val="20"/>
        </w:rPr>
        <w:t xml:space="preserve"> ali končni uporabnik,</w:t>
      </w:r>
      <w:r w:rsidRPr="00AE5C22">
        <w:rPr>
          <w:rFonts w:ascii="Arial" w:hAnsi="Arial" w:cs="Arial"/>
          <w:color w:val="000000"/>
          <w:sz w:val="20"/>
          <w:szCs w:val="20"/>
        </w:rPr>
        <w:t>.</w:t>
      </w:r>
    </w:p>
    <w:p w14:paraId="1542CA9D" w14:textId="77777777" w:rsidR="00AA5637" w:rsidRDefault="00AA5637" w:rsidP="00AA5637">
      <w:pPr>
        <w:spacing w:after="0" w:line="240" w:lineRule="auto"/>
        <w:jc w:val="both"/>
        <w:rPr>
          <w:rFonts w:ascii="Arial" w:hAnsi="Arial" w:cs="Arial"/>
          <w:color w:val="000000"/>
          <w:sz w:val="20"/>
          <w:szCs w:val="20"/>
        </w:rPr>
      </w:pPr>
    </w:p>
    <w:p w14:paraId="7789DB95" w14:textId="77777777" w:rsidR="00AA5637" w:rsidRPr="009860EA" w:rsidRDefault="00AA5637" w:rsidP="00AA5637">
      <w:pPr>
        <w:spacing w:after="0" w:line="240" w:lineRule="auto"/>
        <w:jc w:val="right"/>
        <w:rPr>
          <w:rFonts w:ascii="Arial" w:hAnsi="Arial" w:cs="Arial"/>
          <w:b/>
          <w:sz w:val="20"/>
          <w:szCs w:val="20"/>
        </w:rPr>
        <w:sectPr w:rsidR="00AA5637" w:rsidRPr="009860EA" w:rsidSect="00C5408A">
          <w:headerReference w:type="default" r:id="rId13"/>
          <w:footerReference w:type="default" r:id="rId14"/>
          <w:footerReference w:type="first" r:id="rId15"/>
          <w:pgSz w:w="16838" w:h="11906" w:orient="landscape"/>
          <w:pgMar w:top="1418" w:right="1418" w:bottom="1418" w:left="1418" w:header="567" w:footer="596" w:gutter="0"/>
          <w:cols w:space="708"/>
          <w:titlePg/>
          <w:docGrid w:linePitch="360"/>
        </w:sectPr>
      </w:pPr>
      <w:bookmarkStart w:id="5" w:name="_GoBack"/>
      <w:bookmarkEnd w:id="5"/>
    </w:p>
    <w:p w14:paraId="7EB9CC06" w14:textId="77777777" w:rsidR="00B10D05" w:rsidRPr="009860EA" w:rsidRDefault="00B10D05" w:rsidP="00617EFA">
      <w:pPr>
        <w:pStyle w:val="Naslov1"/>
        <w:numPr>
          <w:ilvl w:val="0"/>
          <w:numId w:val="4"/>
        </w:numPr>
        <w:pBdr>
          <w:top w:val="single" w:sz="36" w:space="1" w:color="7EFF09"/>
          <w:left w:val="single" w:sz="36" w:space="5" w:color="7EFF09"/>
          <w:bottom w:val="single" w:sz="36" w:space="1" w:color="7EFF09"/>
          <w:right w:val="single" w:sz="36" w:space="4" w:color="7EFF09"/>
        </w:pBdr>
        <w:shd w:val="clear" w:color="auto" w:fill="7BF949"/>
        <w:spacing w:before="0" w:line="240" w:lineRule="auto"/>
        <w:rPr>
          <w:rFonts w:cs="Arial"/>
          <w:szCs w:val="20"/>
        </w:rPr>
      </w:pPr>
      <w:bookmarkStart w:id="6" w:name="_Toc508974762"/>
      <w:r w:rsidRPr="009860EA">
        <w:rPr>
          <w:rFonts w:cs="Arial"/>
          <w:szCs w:val="20"/>
        </w:rPr>
        <w:lastRenderedPageBreak/>
        <w:t>Potrdilo o dobro opravljenem delu</w:t>
      </w:r>
      <w:bookmarkEnd w:id="3"/>
      <w:bookmarkEnd w:id="6"/>
    </w:p>
    <w:p w14:paraId="38D50DC6" w14:textId="77777777" w:rsidR="008E06F4" w:rsidRPr="009860EA" w:rsidRDefault="008E06F4" w:rsidP="009860EA">
      <w:pPr>
        <w:shd w:val="clear" w:color="auto" w:fill="FFFFFF"/>
        <w:spacing w:after="0" w:line="240" w:lineRule="auto"/>
        <w:jc w:val="both"/>
        <w:rPr>
          <w:rFonts w:ascii="Arial" w:hAnsi="Arial" w:cs="Arial"/>
          <w:b/>
          <w:bCs/>
          <w:sz w:val="20"/>
          <w:szCs w:val="20"/>
          <w:shd w:val="clear" w:color="auto" w:fill="FFFFFF"/>
        </w:rPr>
      </w:pPr>
    </w:p>
    <w:tbl>
      <w:tblPr>
        <w:tblStyle w:val="NormalTablePHPDOCX"/>
        <w:tblW w:w="9100" w:type="dxa"/>
        <w:tblInd w:w="108" w:type="dxa"/>
        <w:tblLook w:val="04A0" w:firstRow="1" w:lastRow="0" w:firstColumn="1" w:lastColumn="0" w:noHBand="0" w:noVBand="1"/>
      </w:tblPr>
      <w:tblGrid>
        <w:gridCol w:w="3855"/>
        <w:gridCol w:w="5245"/>
      </w:tblGrid>
      <w:tr w:rsidR="00851B33" w:rsidRPr="00851B33" w14:paraId="4E8EE03A" w14:textId="77777777" w:rsidTr="00D33FB2">
        <w:trPr>
          <w:trHeight w:val="437"/>
        </w:trPr>
        <w:tc>
          <w:tcPr>
            <w:tcW w:w="3855"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607E27B0" w14:textId="1D801D09" w:rsidR="00851B33" w:rsidRPr="00D33FB2" w:rsidRDefault="00851B33" w:rsidP="00823B57">
            <w:pPr>
              <w:rPr>
                <w:rFonts w:ascii="Arial" w:hAnsi="Arial" w:cs="Arial"/>
                <w:b/>
                <w:sz w:val="20"/>
                <w:szCs w:val="20"/>
                <w:shd w:val="clear" w:color="auto" w:fill="D9D9D9" w:themeFill="background1" w:themeFillShade="D9"/>
              </w:rPr>
            </w:pPr>
            <w:r w:rsidRPr="00D33FB2">
              <w:rPr>
                <w:rFonts w:ascii="Arial" w:hAnsi="Arial" w:cs="Arial"/>
                <w:b/>
                <w:sz w:val="20"/>
                <w:szCs w:val="20"/>
                <w:shd w:val="clear" w:color="auto" w:fill="D9D9D9" w:themeFill="background1" w:themeFillShade="D9"/>
              </w:rPr>
              <w:t xml:space="preserve">Naziv potrjevalca </w:t>
            </w:r>
            <w:r w:rsidR="00823B57" w:rsidRPr="00D33FB2">
              <w:rPr>
                <w:rFonts w:ascii="Arial" w:hAnsi="Arial" w:cs="Arial"/>
                <w:b/>
                <w:sz w:val="20"/>
                <w:szCs w:val="20"/>
                <w:shd w:val="clear" w:color="auto" w:fill="D9D9D9" w:themeFill="background1" w:themeFillShade="D9"/>
              </w:rPr>
              <w:t>reference</w:t>
            </w:r>
            <w:r w:rsidRPr="00D33FB2">
              <w:rPr>
                <w:rFonts w:ascii="Arial" w:hAnsi="Arial" w:cs="Arial"/>
                <w:b/>
                <w:sz w:val="20"/>
                <w:szCs w:val="20"/>
                <w:shd w:val="clear" w:color="auto" w:fill="D9D9D9" w:themeFill="background1" w:themeFillShade="D9"/>
              </w:rPr>
              <w:t>:</w:t>
            </w:r>
          </w:p>
        </w:tc>
        <w:tc>
          <w:tcPr>
            <w:tcW w:w="524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C58512" w14:textId="77777777" w:rsidR="00851B33" w:rsidRPr="00851B33" w:rsidRDefault="00851B33" w:rsidP="00537380">
            <w:pPr>
              <w:rPr>
                <w:rFonts w:ascii="Arial" w:hAnsi="Arial" w:cs="Arial"/>
                <w:sz w:val="20"/>
                <w:szCs w:val="20"/>
              </w:rPr>
            </w:pPr>
            <w:r w:rsidRPr="00851B33">
              <w:rPr>
                <w:rFonts w:ascii="Arial" w:hAnsi="Arial" w:cs="Arial"/>
                <w:color w:val="000000"/>
                <w:position w:val="-2"/>
                <w:sz w:val="20"/>
                <w:szCs w:val="20"/>
              </w:rPr>
              <w:t> </w:t>
            </w:r>
          </w:p>
        </w:tc>
      </w:tr>
      <w:tr w:rsidR="00851B33" w:rsidRPr="00851B33" w14:paraId="7C323E32" w14:textId="77777777" w:rsidTr="00D33FB2">
        <w:trPr>
          <w:trHeight w:val="419"/>
        </w:trPr>
        <w:tc>
          <w:tcPr>
            <w:tcW w:w="3855"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5A3CDEFF" w14:textId="77777777" w:rsidR="00851B33" w:rsidRPr="00D33FB2" w:rsidRDefault="00851B33" w:rsidP="00823B57">
            <w:pPr>
              <w:rPr>
                <w:rFonts w:ascii="Arial" w:hAnsi="Arial" w:cs="Arial"/>
                <w:b/>
                <w:sz w:val="20"/>
                <w:szCs w:val="20"/>
                <w:shd w:val="clear" w:color="auto" w:fill="D9D9D9" w:themeFill="background1" w:themeFillShade="D9"/>
              </w:rPr>
            </w:pPr>
            <w:r w:rsidRPr="00D33FB2">
              <w:rPr>
                <w:rFonts w:ascii="Arial" w:hAnsi="Arial" w:cs="Arial"/>
                <w:b/>
                <w:sz w:val="20"/>
                <w:szCs w:val="20"/>
                <w:shd w:val="clear" w:color="auto" w:fill="D9D9D9" w:themeFill="background1" w:themeFillShade="D9"/>
              </w:rPr>
              <w:t xml:space="preserve">Naslov potrjevalca </w:t>
            </w:r>
            <w:r w:rsidR="00823B57" w:rsidRPr="00D33FB2">
              <w:rPr>
                <w:rFonts w:ascii="Arial" w:hAnsi="Arial" w:cs="Arial"/>
                <w:b/>
                <w:sz w:val="20"/>
                <w:szCs w:val="20"/>
                <w:shd w:val="clear" w:color="auto" w:fill="D9D9D9" w:themeFill="background1" w:themeFillShade="D9"/>
              </w:rPr>
              <w:t>reference</w:t>
            </w:r>
            <w:r w:rsidRPr="00D33FB2">
              <w:rPr>
                <w:rFonts w:ascii="Arial" w:hAnsi="Arial" w:cs="Arial"/>
                <w:b/>
                <w:sz w:val="20"/>
                <w:szCs w:val="20"/>
                <w:shd w:val="clear" w:color="auto" w:fill="D9D9D9" w:themeFill="background1" w:themeFillShade="D9"/>
              </w:rPr>
              <w:t>:</w:t>
            </w:r>
          </w:p>
        </w:tc>
        <w:tc>
          <w:tcPr>
            <w:tcW w:w="524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43B2E0" w14:textId="77777777" w:rsidR="00851B33" w:rsidRPr="00851B33" w:rsidRDefault="00851B33" w:rsidP="00537380">
            <w:pPr>
              <w:rPr>
                <w:rFonts w:ascii="Arial" w:hAnsi="Arial" w:cs="Arial"/>
                <w:sz w:val="20"/>
                <w:szCs w:val="20"/>
              </w:rPr>
            </w:pPr>
            <w:r w:rsidRPr="00851B33">
              <w:rPr>
                <w:rFonts w:ascii="Arial" w:hAnsi="Arial" w:cs="Arial"/>
                <w:color w:val="000000"/>
                <w:position w:val="-2"/>
                <w:sz w:val="20"/>
                <w:szCs w:val="20"/>
              </w:rPr>
              <w:t> </w:t>
            </w:r>
          </w:p>
        </w:tc>
      </w:tr>
      <w:tr w:rsidR="00D309A6" w:rsidRPr="00851B33" w14:paraId="5CAEB03D" w14:textId="77777777" w:rsidTr="00D33FB2">
        <w:tc>
          <w:tcPr>
            <w:tcW w:w="3855"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2E890A10" w14:textId="77777777" w:rsidR="00D309A6" w:rsidRPr="00D33FB2" w:rsidRDefault="00D309A6" w:rsidP="00851B33">
            <w:pPr>
              <w:rPr>
                <w:rFonts w:ascii="Arial" w:hAnsi="Arial" w:cs="Arial"/>
                <w:b/>
                <w:sz w:val="20"/>
                <w:szCs w:val="20"/>
                <w:shd w:val="clear" w:color="auto" w:fill="D9D9D9" w:themeFill="background1" w:themeFillShade="D9"/>
              </w:rPr>
            </w:pPr>
            <w:r w:rsidRPr="00D33FB2">
              <w:rPr>
                <w:rFonts w:ascii="Arial" w:hAnsi="Arial" w:cs="Arial"/>
                <w:b/>
                <w:sz w:val="20"/>
                <w:szCs w:val="20"/>
                <w:shd w:val="clear" w:color="auto" w:fill="D9D9D9" w:themeFill="background1" w:themeFillShade="D9"/>
              </w:rPr>
              <w:t>Ime in priimek, telefon, elektronska pošta kontaktne osebe:</w:t>
            </w:r>
          </w:p>
        </w:tc>
        <w:tc>
          <w:tcPr>
            <w:tcW w:w="524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53D211" w14:textId="77777777" w:rsidR="00D309A6" w:rsidRPr="00851B33" w:rsidRDefault="00D309A6" w:rsidP="00537380">
            <w:pPr>
              <w:rPr>
                <w:rFonts w:ascii="Arial" w:hAnsi="Arial" w:cs="Arial"/>
                <w:color w:val="000000"/>
                <w:position w:val="-2"/>
                <w:sz w:val="20"/>
                <w:szCs w:val="20"/>
              </w:rPr>
            </w:pPr>
          </w:p>
        </w:tc>
      </w:tr>
    </w:tbl>
    <w:p w14:paraId="34ABFABD" w14:textId="25CA9DBC" w:rsidR="00337E7E" w:rsidRDefault="00337E7E" w:rsidP="00337E7E">
      <w:pPr>
        <w:shd w:val="clear" w:color="auto" w:fill="FFFFFF"/>
        <w:spacing w:after="0" w:line="240" w:lineRule="auto"/>
        <w:jc w:val="both"/>
        <w:rPr>
          <w:rFonts w:ascii="Arial" w:hAnsi="Arial" w:cs="Arial"/>
          <w:sz w:val="20"/>
          <w:szCs w:val="20"/>
          <w:shd w:val="clear" w:color="auto" w:fill="FFFFFF"/>
        </w:rPr>
      </w:pPr>
      <w:r w:rsidRPr="00337E7E">
        <w:rPr>
          <w:rFonts w:ascii="Arial" w:hAnsi="Arial" w:cs="Arial"/>
          <w:sz w:val="20"/>
          <w:szCs w:val="20"/>
          <w:shd w:val="clear" w:color="auto" w:fill="FFFFFF"/>
        </w:rPr>
        <w:t>v zvezi z javnim naročilom »</w:t>
      </w:r>
      <w:r w:rsidR="00A06685">
        <w:rPr>
          <w:rFonts w:ascii="Arial" w:hAnsi="Arial" w:cs="Arial"/>
          <w:sz w:val="20"/>
          <w:szCs w:val="20"/>
          <w:shd w:val="clear" w:color="auto" w:fill="FFFFFF"/>
        </w:rPr>
        <w:t>Izvajanje prevozov učencev OŠ na območju občine Tržič in otrok s posebnimi potrebami v šolskih letih 2026/2027, 2027/2028, 2028/2029 in 2029/2030</w:t>
      </w:r>
      <w:r w:rsidRPr="00337E7E">
        <w:rPr>
          <w:rFonts w:ascii="Arial" w:hAnsi="Arial" w:cs="Arial"/>
          <w:sz w:val="20"/>
          <w:szCs w:val="20"/>
          <w:shd w:val="clear" w:color="auto" w:fill="FFFFFF"/>
        </w:rPr>
        <w:t>«,</w:t>
      </w:r>
      <w:r w:rsidR="00445B61">
        <w:rPr>
          <w:rFonts w:ascii="Arial" w:hAnsi="Arial" w:cs="Arial"/>
          <w:sz w:val="20"/>
          <w:szCs w:val="20"/>
          <w:shd w:val="clear" w:color="auto" w:fill="FFFFFF"/>
        </w:rPr>
        <w:t xml:space="preserve"> izdajamo naslednje</w:t>
      </w:r>
    </w:p>
    <w:p w14:paraId="44BEF1B0" w14:textId="77777777" w:rsidR="00445B61" w:rsidRPr="00337E7E" w:rsidRDefault="00445B61" w:rsidP="00337E7E">
      <w:pPr>
        <w:shd w:val="clear" w:color="auto" w:fill="FFFFFF"/>
        <w:spacing w:after="0" w:line="240" w:lineRule="auto"/>
        <w:jc w:val="both"/>
        <w:rPr>
          <w:rFonts w:ascii="Arial" w:hAnsi="Arial" w:cs="Arial"/>
          <w:sz w:val="20"/>
          <w:szCs w:val="20"/>
          <w:shd w:val="clear" w:color="auto" w:fill="FFFFFF"/>
        </w:rPr>
      </w:pPr>
    </w:p>
    <w:p w14:paraId="6C4ABC49" w14:textId="77777777" w:rsidR="00B10D05" w:rsidRPr="009860EA" w:rsidRDefault="00B10D05" w:rsidP="009860EA">
      <w:pPr>
        <w:shd w:val="clear" w:color="auto" w:fill="FFFFFF"/>
        <w:spacing w:after="0" w:line="240" w:lineRule="auto"/>
        <w:jc w:val="center"/>
        <w:rPr>
          <w:rFonts w:ascii="Arial" w:hAnsi="Arial" w:cs="Arial"/>
          <w:sz w:val="20"/>
          <w:szCs w:val="20"/>
        </w:rPr>
      </w:pPr>
      <w:r w:rsidRPr="009860EA">
        <w:rPr>
          <w:rFonts w:ascii="Arial" w:hAnsi="Arial" w:cs="Arial"/>
          <w:b/>
          <w:bCs/>
          <w:sz w:val="20"/>
          <w:szCs w:val="20"/>
          <w:shd w:val="clear" w:color="auto" w:fill="FFFFFF"/>
        </w:rPr>
        <w:t xml:space="preserve"> POTRDILO REFERENCE</w:t>
      </w:r>
    </w:p>
    <w:p w14:paraId="0A262413" w14:textId="77777777" w:rsidR="00CE51EA" w:rsidRDefault="00CE51EA" w:rsidP="009860EA">
      <w:pPr>
        <w:shd w:val="clear" w:color="auto" w:fill="FFFFFF"/>
        <w:spacing w:after="0" w:line="240" w:lineRule="auto"/>
        <w:jc w:val="both"/>
        <w:rPr>
          <w:rFonts w:ascii="Arial" w:hAnsi="Arial" w:cs="Arial"/>
          <w:sz w:val="20"/>
          <w:szCs w:val="20"/>
          <w:shd w:val="clear" w:color="auto" w:fill="FFFFFF"/>
        </w:rPr>
      </w:pPr>
    </w:p>
    <w:p w14:paraId="7442A193" w14:textId="77777777" w:rsidR="00B10D05" w:rsidRPr="009860EA" w:rsidRDefault="00D530CD" w:rsidP="009860EA">
      <w:pPr>
        <w:shd w:val="clear" w:color="auto" w:fill="FFFFFF"/>
        <w:spacing w:after="0" w:line="240" w:lineRule="auto"/>
        <w:jc w:val="both"/>
        <w:rPr>
          <w:rFonts w:ascii="Arial" w:hAnsi="Arial" w:cs="Arial"/>
          <w:sz w:val="20"/>
          <w:szCs w:val="20"/>
        </w:rPr>
      </w:pPr>
      <w:r>
        <w:rPr>
          <w:rFonts w:ascii="Arial" w:hAnsi="Arial" w:cs="Arial"/>
          <w:sz w:val="20"/>
          <w:szCs w:val="20"/>
          <w:shd w:val="clear" w:color="auto" w:fill="FFFFFF"/>
        </w:rPr>
        <w:t>I</w:t>
      </w:r>
      <w:r w:rsidR="00B10D05" w:rsidRPr="009860EA">
        <w:rPr>
          <w:rFonts w:ascii="Arial" w:hAnsi="Arial" w:cs="Arial"/>
          <w:sz w:val="20"/>
          <w:szCs w:val="20"/>
          <w:shd w:val="clear" w:color="auto" w:fill="FFFFFF"/>
        </w:rPr>
        <w:t>zjavljamo, da je</w:t>
      </w:r>
    </w:p>
    <w:tbl>
      <w:tblPr>
        <w:tblStyle w:val="TableGridPHPDOCX"/>
        <w:tblW w:w="9097"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711"/>
        <w:gridCol w:w="5386"/>
      </w:tblGrid>
      <w:tr w:rsidR="00CD2A08" w:rsidRPr="009860EA" w14:paraId="1983E87C" w14:textId="77777777" w:rsidTr="00D33FB2">
        <w:tc>
          <w:tcPr>
            <w:tcW w:w="3711"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3B3D78D7" w14:textId="77777777" w:rsidR="00B10D05" w:rsidRPr="00D33FB2" w:rsidRDefault="00B10D05" w:rsidP="00930983">
            <w:pPr>
              <w:rPr>
                <w:rFonts w:ascii="Arial" w:hAnsi="Arial" w:cs="Arial"/>
                <w:b/>
                <w:sz w:val="20"/>
                <w:szCs w:val="20"/>
                <w:shd w:val="clear" w:color="auto" w:fill="D9D9D9" w:themeFill="background1" w:themeFillShade="D9"/>
              </w:rPr>
            </w:pPr>
            <w:r w:rsidRPr="00D33FB2">
              <w:rPr>
                <w:rFonts w:ascii="Arial" w:hAnsi="Arial" w:cs="Arial"/>
                <w:b/>
                <w:sz w:val="20"/>
                <w:szCs w:val="20"/>
                <w:shd w:val="clear" w:color="auto" w:fill="D9D9D9" w:themeFill="background1" w:themeFillShade="D9"/>
              </w:rPr>
              <w:t>gospodarski subjekt</w:t>
            </w:r>
          </w:p>
        </w:tc>
        <w:tc>
          <w:tcPr>
            <w:tcW w:w="5386"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051B46F" w14:textId="77777777" w:rsidR="00B10D05" w:rsidRPr="009860EA" w:rsidRDefault="00B10D05" w:rsidP="009860EA">
            <w:pPr>
              <w:rPr>
                <w:rFonts w:ascii="Arial" w:hAnsi="Arial" w:cs="Arial"/>
                <w:sz w:val="20"/>
                <w:szCs w:val="20"/>
              </w:rPr>
            </w:pPr>
            <w:r w:rsidRPr="009860EA">
              <w:rPr>
                <w:rFonts w:ascii="Arial" w:hAnsi="Arial" w:cs="Arial"/>
                <w:position w:val="-2"/>
                <w:sz w:val="20"/>
                <w:szCs w:val="20"/>
                <w:shd w:val="clear" w:color="auto" w:fill="FFFFFF"/>
              </w:rPr>
              <w:t> </w:t>
            </w:r>
          </w:p>
        </w:tc>
      </w:tr>
      <w:tr w:rsidR="00CD2A08" w:rsidRPr="009860EA" w14:paraId="6E2C98F1" w14:textId="77777777" w:rsidTr="00D33FB2">
        <w:trPr>
          <w:trHeight w:val="193"/>
        </w:trPr>
        <w:tc>
          <w:tcPr>
            <w:tcW w:w="3711"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747A8E92" w14:textId="77777777" w:rsidR="00B10D05" w:rsidRPr="00D33FB2" w:rsidRDefault="00CE51EA" w:rsidP="00823B57">
            <w:pPr>
              <w:rPr>
                <w:rFonts w:ascii="Arial" w:hAnsi="Arial" w:cs="Arial"/>
                <w:b/>
                <w:sz w:val="20"/>
                <w:szCs w:val="20"/>
                <w:shd w:val="clear" w:color="auto" w:fill="D9D9D9" w:themeFill="background1" w:themeFillShade="D9"/>
              </w:rPr>
            </w:pPr>
            <w:r w:rsidRPr="00D33FB2">
              <w:rPr>
                <w:rFonts w:ascii="Arial" w:hAnsi="Arial" w:cs="Arial"/>
                <w:b/>
                <w:sz w:val="20"/>
                <w:szCs w:val="20"/>
                <w:shd w:val="clear" w:color="auto" w:fill="D9D9D9" w:themeFill="background1" w:themeFillShade="D9"/>
              </w:rPr>
              <w:t>izvedel posebne linijske prevoze</w:t>
            </w:r>
          </w:p>
        </w:tc>
        <w:tc>
          <w:tcPr>
            <w:tcW w:w="5386"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CBC79B7" w14:textId="77777777" w:rsidR="00CE51EA" w:rsidRPr="007E1AC6" w:rsidRDefault="002148BB" w:rsidP="00CE51EA">
            <w:pPr>
              <w:ind w:left="37"/>
              <w:jc w:val="both"/>
              <w:textAlignment w:val="center"/>
              <w:rPr>
                <w:rFonts w:ascii="Arial" w:hAnsi="Arial" w:cs="Arial"/>
                <w:color w:val="000000"/>
                <w:position w:val="-2"/>
                <w:sz w:val="20"/>
                <w:szCs w:val="20"/>
              </w:rPr>
            </w:pPr>
            <w:sdt>
              <w:sdtPr>
                <w:rPr>
                  <w:rFonts w:ascii="Arial" w:hAnsi="Arial" w:cs="Arial"/>
                  <w:color w:val="000000"/>
                  <w:position w:val="-2"/>
                  <w:sz w:val="20"/>
                  <w:szCs w:val="20"/>
                </w:rPr>
                <w:id w:val="1211381320"/>
                <w14:checkbox>
                  <w14:checked w14:val="0"/>
                  <w14:checkedState w14:val="2612" w14:font="MS Gothic"/>
                  <w14:uncheckedState w14:val="2610" w14:font="MS Gothic"/>
                </w14:checkbox>
              </w:sdtPr>
              <w:sdtEndPr/>
              <w:sdtContent>
                <w:r w:rsidR="00CE51EA" w:rsidRPr="007E1AC6">
                  <w:rPr>
                    <w:rFonts w:ascii="Segoe UI Symbol" w:hAnsi="Segoe UI Symbol" w:cs="Segoe UI Symbol"/>
                    <w:color w:val="000000"/>
                    <w:position w:val="-2"/>
                    <w:sz w:val="20"/>
                    <w:szCs w:val="20"/>
                  </w:rPr>
                  <w:t>☐</w:t>
                </w:r>
              </w:sdtContent>
            </w:sdt>
            <w:r w:rsidR="00CE51EA" w:rsidRPr="007E1AC6">
              <w:rPr>
                <w:rFonts w:ascii="Arial" w:hAnsi="Arial" w:cs="Arial"/>
                <w:color w:val="000000"/>
                <w:position w:val="-2"/>
                <w:sz w:val="20"/>
                <w:szCs w:val="20"/>
              </w:rPr>
              <w:t xml:space="preserve"> </w:t>
            </w:r>
            <w:r w:rsidR="00CE51EA">
              <w:rPr>
                <w:rFonts w:ascii="Arial" w:hAnsi="Arial" w:cs="Arial"/>
                <w:color w:val="000000"/>
                <w:position w:val="-2"/>
                <w:sz w:val="20"/>
                <w:szCs w:val="20"/>
              </w:rPr>
              <w:t>šolskih otrok</w:t>
            </w:r>
            <w:r w:rsidR="00CE51EA" w:rsidRPr="007E1AC6">
              <w:rPr>
                <w:rFonts w:ascii="Arial" w:hAnsi="Arial" w:cs="Arial"/>
                <w:color w:val="000000"/>
                <w:position w:val="-2"/>
                <w:sz w:val="20"/>
                <w:szCs w:val="20"/>
              </w:rPr>
              <w:t>;</w:t>
            </w:r>
          </w:p>
          <w:p w14:paraId="059632EE" w14:textId="77777777" w:rsidR="00B10D05" w:rsidRPr="009860EA" w:rsidRDefault="002148BB" w:rsidP="00CE51EA">
            <w:pPr>
              <w:ind w:left="37"/>
              <w:jc w:val="both"/>
              <w:textAlignment w:val="center"/>
              <w:rPr>
                <w:rFonts w:ascii="Arial" w:hAnsi="Arial" w:cs="Arial"/>
                <w:sz w:val="20"/>
                <w:szCs w:val="20"/>
              </w:rPr>
            </w:pPr>
            <w:sdt>
              <w:sdtPr>
                <w:rPr>
                  <w:rFonts w:ascii="Arial" w:hAnsi="Arial" w:cs="Arial"/>
                  <w:color w:val="000000"/>
                  <w:position w:val="-2"/>
                  <w:sz w:val="20"/>
                  <w:szCs w:val="20"/>
                </w:rPr>
                <w:id w:val="-135953215"/>
                <w14:checkbox>
                  <w14:checked w14:val="0"/>
                  <w14:checkedState w14:val="2612" w14:font="MS Gothic"/>
                  <w14:uncheckedState w14:val="2610" w14:font="MS Gothic"/>
                </w14:checkbox>
              </w:sdtPr>
              <w:sdtEndPr/>
              <w:sdtContent>
                <w:r w:rsidR="00CE51EA" w:rsidRPr="007E1AC6">
                  <w:rPr>
                    <w:rFonts w:ascii="Segoe UI Symbol" w:hAnsi="Segoe UI Symbol" w:cs="Segoe UI Symbol"/>
                    <w:color w:val="000000"/>
                    <w:position w:val="-2"/>
                    <w:sz w:val="20"/>
                    <w:szCs w:val="20"/>
                  </w:rPr>
                  <w:t>☐</w:t>
                </w:r>
              </w:sdtContent>
            </w:sdt>
            <w:r w:rsidR="00CE51EA" w:rsidRPr="007E1AC6">
              <w:rPr>
                <w:rFonts w:ascii="Arial" w:hAnsi="Arial" w:cs="Arial"/>
                <w:color w:val="000000"/>
                <w:position w:val="-2"/>
                <w:sz w:val="20"/>
                <w:szCs w:val="20"/>
              </w:rPr>
              <w:t xml:space="preserve"> </w:t>
            </w:r>
            <w:r w:rsidR="00CE51EA">
              <w:rPr>
                <w:rFonts w:ascii="Arial" w:hAnsi="Arial" w:cs="Arial"/>
                <w:color w:val="000000"/>
                <w:position w:val="-2"/>
                <w:sz w:val="20"/>
                <w:szCs w:val="20"/>
              </w:rPr>
              <w:t>otrok s posebnimi potrebami</w:t>
            </w:r>
          </w:p>
        </w:tc>
      </w:tr>
      <w:tr w:rsidR="00CE51EA" w:rsidRPr="009860EA" w14:paraId="7EBD612F" w14:textId="77777777" w:rsidTr="00D33FB2">
        <w:trPr>
          <w:trHeight w:val="786"/>
        </w:trPr>
        <w:tc>
          <w:tcPr>
            <w:tcW w:w="3711"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3FF45681" w14:textId="77777777" w:rsidR="00CE51EA" w:rsidRPr="00D33FB2" w:rsidRDefault="00CE51EA" w:rsidP="00823B57">
            <w:pPr>
              <w:rPr>
                <w:rFonts w:ascii="Arial" w:hAnsi="Arial" w:cs="Arial"/>
                <w:b/>
                <w:sz w:val="20"/>
                <w:szCs w:val="20"/>
                <w:shd w:val="clear" w:color="auto" w:fill="D9D9D9" w:themeFill="background1" w:themeFillShade="D9"/>
              </w:rPr>
            </w:pPr>
            <w:r w:rsidRPr="00D33FB2">
              <w:rPr>
                <w:rFonts w:ascii="Arial" w:hAnsi="Arial" w:cs="Arial"/>
                <w:b/>
                <w:sz w:val="20"/>
                <w:szCs w:val="20"/>
                <w:shd w:val="clear" w:color="auto" w:fill="D9D9D9" w:themeFill="background1" w:themeFillShade="D9"/>
              </w:rPr>
              <w:t>na naslednji relaciji / relacijah:</w:t>
            </w:r>
          </w:p>
        </w:tc>
        <w:tc>
          <w:tcPr>
            <w:tcW w:w="5386"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BA75D92" w14:textId="77777777" w:rsidR="00CE51EA" w:rsidRPr="009860EA" w:rsidRDefault="00CE51EA" w:rsidP="001B5649">
            <w:pPr>
              <w:rPr>
                <w:rFonts w:ascii="Arial" w:hAnsi="Arial" w:cs="Arial"/>
                <w:sz w:val="20"/>
                <w:szCs w:val="20"/>
              </w:rPr>
            </w:pPr>
          </w:p>
        </w:tc>
      </w:tr>
      <w:tr w:rsidR="00CD2A08" w:rsidRPr="009860EA" w14:paraId="265968FD" w14:textId="77777777" w:rsidTr="00D33FB2">
        <w:trPr>
          <w:trHeight w:val="561"/>
        </w:trPr>
        <w:tc>
          <w:tcPr>
            <w:tcW w:w="3711"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42463C4A" w14:textId="77777777" w:rsidR="00B10D05" w:rsidRPr="00D33FB2" w:rsidRDefault="00B10D05" w:rsidP="00445B61">
            <w:pPr>
              <w:rPr>
                <w:rFonts w:ascii="Arial" w:hAnsi="Arial" w:cs="Arial"/>
                <w:b/>
                <w:sz w:val="20"/>
                <w:szCs w:val="20"/>
                <w:shd w:val="clear" w:color="auto" w:fill="D9D9D9" w:themeFill="background1" w:themeFillShade="D9"/>
              </w:rPr>
            </w:pPr>
            <w:r w:rsidRPr="00D33FB2">
              <w:rPr>
                <w:rFonts w:ascii="Arial" w:hAnsi="Arial" w:cs="Arial"/>
                <w:b/>
                <w:sz w:val="20"/>
                <w:szCs w:val="20"/>
                <w:shd w:val="clear" w:color="auto" w:fill="D9D9D9" w:themeFill="background1" w:themeFillShade="D9"/>
              </w:rPr>
              <w:t xml:space="preserve">po pogodbi </w:t>
            </w:r>
            <w:r w:rsidR="00445B61" w:rsidRPr="00D33FB2">
              <w:rPr>
                <w:rFonts w:ascii="Arial" w:hAnsi="Arial" w:cs="Arial"/>
                <w:sz w:val="20"/>
                <w:szCs w:val="20"/>
                <w:shd w:val="clear" w:color="auto" w:fill="D9D9D9" w:themeFill="background1" w:themeFillShade="D9"/>
              </w:rPr>
              <w:t>(</w:t>
            </w:r>
            <w:r w:rsidRPr="00D33FB2">
              <w:rPr>
                <w:rFonts w:ascii="Arial" w:hAnsi="Arial" w:cs="Arial"/>
                <w:sz w:val="20"/>
                <w:szCs w:val="20"/>
                <w:shd w:val="clear" w:color="auto" w:fill="D9D9D9" w:themeFill="background1" w:themeFillShade="D9"/>
              </w:rPr>
              <w:t>naziv</w:t>
            </w:r>
            <w:r w:rsidR="00445B61" w:rsidRPr="00D33FB2">
              <w:rPr>
                <w:rFonts w:ascii="Arial" w:hAnsi="Arial" w:cs="Arial"/>
                <w:sz w:val="20"/>
                <w:szCs w:val="20"/>
                <w:shd w:val="clear" w:color="auto" w:fill="D9D9D9" w:themeFill="background1" w:themeFillShade="D9"/>
              </w:rPr>
              <w:t>, številka in datum)</w:t>
            </w:r>
          </w:p>
        </w:tc>
        <w:tc>
          <w:tcPr>
            <w:tcW w:w="5386"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B83B23C" w14:textId="77777777" w:rsidR="00B10D05" w:rsidRPr="009860EA" w:rsidRDefault="00B10D05" w:rsidP="009860EA">
            <w:pPr>
              <w:rPr>
                <w:rFonts w:ascii="Arial" w:hAnsi="Arial" w:cs="Arial"/>
                <w:sz w:val="20"/>
                <w:szCs w:val="20"/>
              </w:rPr>
            </w:pPr>
            <w:r w:rsidRPr="009860EA">
              <w:rPr>
                <w:rFonts w:ascii="Arial" w:hAnsi="Arial" w:cs="Arial"/>
                <w:position w:val="-2"/>
                <w:sz w:val="20"/>
                <w:szCs w:val="20"/>
                <w:shd w:val="clear" w:color="auto" w:fill="FFFFFF"/>
              </w:rPr>
              <w:t> </w:t>
            </w:r>
          </w:p>
        </w:tc>
      </w:tr>
      <w:tr w:rsidR="00CD2A08" w:rsidRPr="009860EA" w14:paraId="437A0913" w14:textId="77777777" w:rsidTr="00D33FB2">
        <w:trPr>
          <w:trHeight w:val="18"/>
        </w:trPr>
        <w:tc>
          <w:tcPr>
            <w:tcW w:w="3711"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4F1D666F" w14:textId="77777777" w:rsidR="00B10D05" w:rsidRPr="00D33FB2" w:rsidRDefault="00B10D05" w:rsidP="001B5649">
            <w:pPr>
              <w:rPr>
                <w:rFonts w:ascii="Arial" w:hAnsi="Arial" w:cs="Arial"/>
                <w:b/>
                <w:sz w:val="20"/>
                <w:szCs w:val="20"/>
                <w:shd w:val="clear" w:color="auto" w:fill="D9D9D9" w:themeFill="background1" w:themeFillShade="D9"/>
              </w:rPr>
            </w:pPr>
            <w:r w:rsidRPr="00D33FB2">
              <w:rPr>
                <w:rFonts w:ascii="Arial" w:hAnsi="Arial" w:cs="Arial"/>
                <w:b/>
                <w:sz w:val="20"/>
                <w:szCs w:val="20"/>
                <w:shd w:val="clear" w:color="auto" w:fill="D9D9D9" w:themeFill="background1" w:themeFillShade="D9"/>
              </w:rPr>
              <w:t>v vrednosti</w:t>
            </w:r>
            <w:r w:rsidRPr="00D33FB2">
              <w:rPr>
                <w:rFonts w:ascii="Arial" w:hAnsi="Arial" w:cs="Arial"/>
                <w:b/>
                <w:sz w:val="20"/>
                <w:szCs w:val="20"/>
                <w:shd w:val="clear" w:color="auto" w:fill="D9D9D9" w:themeFill="background1" w:themeFillShade="D9"/>
              </w:rPr>
              <w:br/>
            </w:r>
            <w:r w:rsidRPr="00B26D07">
              <w:rPr>
                <w:rFonts w:ascii="Arial" w:hAnsi="Arial" w:cs="Arial"/>
                <w:sz w:val="20"/>
                <w:szCs w:val="20"/>
                <w:shd w:val="clear" w:color="auto" w:fill="D9D9D9" w:themeFill="background1" w:themeFillShade="D9"/>
              </w:rPr>
              <w:t xml:space="preserve">(vrednost </w:t>
            </w:r>
            <w:r w:rsidR="00823B57" w:rsidRPr="00B26D07">
              <w:rPr>
                <w:rFonts w:ascii="Arial" w:hAnsi="Arial" w:cs="Arial"/>
                <w:sz w:val="20"/>
                <w:szCs w:val="20"/>
                <w:shd w:val="clear" w:color="auto" w:fill="D9D9D9" w:themeFill="background1" w:themeFillShade="D9"/>
              </w:rPr>
              <w:t xml:space="preserve">izvedenih </w:t>
            </w:r>
            <w:r w:rsidR="001B5649" w:rsidRPr="00B26D07">
              <w:rPr>
                <w:rFonts w:ascii="Arial" w:hAnsi="Arial" w:cs="Arial"/>
                <w:sz w:val="20"/>
                <w:szCs w:val="20"/>
                <w:shd w:val="clear" w:color="auto" w:fill="D9D9D9" w:themeFill="background1" w:themeFillShade="D9"/>
              </w:rPr>
              <w:t xml:space="preserve">referenčnih </w:t>
            </w:r>
            <w:r w:rsidRPr="00B26D07">
              <w:rPr>
                <w:rFonts w:ascii="Arial" w:hAnsi="Arial" w:cs="Arial"/>
                <w:sz w:val="20"/>
                <w:szCs w:val="20"/>
                <w:shd w:val="clear" w:color="auto" w:fill="D9D9D9" w:themeFill="background1" w:themeFillShade="D9"/>
              </w:rPr>
              <w:t>del</w:t>
            </w:r>
            <w:r w:rsidR="00D530CD" w:rsidRPr="00B26D07">
              <w:rPr>
                <w:rFonts w:ascii="Arial" w:hAnsi="Arial" w:cs="Arial"/>
                <w:sz w:val="20"/>
                <w:szCs w:val="20"/>
                <w:shd w:val="clear" w:color="auto" w:fill="D9D9D9" w:themeFill="background1" w:themeFillShade="D9"/>
              </w:rPr>
              <w:t xml:space="preserve"> </w:t>
            </w:r>
            <w:r w:rsidR="0060524B" w:rsidRPr="00B26D07">
              <w:rPr>
                <w:rFonts w:ascii="Arial" w:hAnsi="Arial" w:cs="Arial"/>
                <w:sz w:val="20"/>
                <w:szCs w:val="20"/>
                <w:shd w:val="clear" w:color="auto" w:fill="D9D9D9" w:themeFill="background1" w:themeFillShade="D9"/>
              </w:rPr>
              <w:t>bre</w:t>
            </w:r>
            <w:r w:rsidRPr="00B26D07">
              <w:rPr>
                <w:rFonts w:ascii="Arial" w:hAnsi="Arial" w:cs="Arial"/>
                <w:sz w:val="20"/>
                <w:szCs w:val="20"/>
                <w:shd w:val="clear" w:color="auto" w:fill="D9D9D9" w:themeFill="background1" w:themeFillShade="D9"/>
              </w:rPr>
              <w:t>z DDV)</w:t>
            </w:r>
          </w:p>
        </w:tc>
        <w:tc>
          <w:tcPr>
            <w:tcW w:w="5386"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5EF96D4" w14:textId="77777777" w:rsidR="00B10D05" w:rsidRPr="009860EA" w:rsidRDefault="00B10D05" w:rsidP="009860EA">
            <w:pPr>
              <w:rPr>
                <w:rFonts w:ascii="Arial" w:hAnsi="Arial" w:cs="Arial"/>
                <w:sz w:val="20"/>
                <w:szCs w:val="20"/>
              </w:rPr>
            </w:pPr>
            <w:r w:rsidRPr="009860EA">
              <w:rPr>
                <w:rFonts w:ascii="Arial" w:hAnsi="Arial" w:cs="Arial"/>
                <w:position w:val="-2"/>
                <w:sz w:val="20"/>
                <w:szCs w:val="20"/>
                <w:shd w:val="clear" w:color="auto" w:fill="FFFFFF"/>
              </w:rPr>
              <w:t> </w:t>
            </w:r>
          </w:p>
        </w:tc>
      </w:tr>
      <w:tr w:rsidR="00CD2A08" w:rsidRPr="00823B57" w14:paraId="13A3E114" w14:textId="77777777" w:rsidTr="00D33FB2">
        <w:tc>
          <w:tcPr>
            <w:tcW w:w="3711"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3BBAF160" w14:textId="77777777" w:rsidR="00823B57" w:rsidRPr="00D33FB2" w:rsidRDefault="00823B57" w:rsidP="00823B57">
            <w:pPr>
              <w:rPr>
                <w:rFonts w:ascii="Arial" w:hAnsi="Arial" w:cs="Arial"/>
                <w:b/>
                <w:sz w:val="20"/>
                <w:szCs w:val="20"/>
                <w:shd w:val="clear" w:color="auto" w:fill="D9D9D9" w:themeFill="background1" w:themeFillShade="D9"/>
              </w:rPr>
            </w:pPr>
            <w:r w:rsidRPr="00D33FB2">
              <w:rPr>
                <w:rFonts w:ascii="Arial" w:hAnsi="Arial" w:cs="Arial"/>
                <w:b/>
                <w:sz w:val="20"/>
                <w:szCs w:val="20"/>
                <w:shd w:val="clear" w:color="auto" w:fill="D9D9D9" w:themeFill="background1" w:themeFillShade="D9"/>
              </w:rPr>
              <w:t>Obdobje izvajanja storitve</w:t>
            </w:r>
          </w:p>
          <w:p w14:paraId="0DCAB0B1" w14:textId="77777777" w:rsidR="00B10D05" w:rsidRPr="00B26D07" w:rsidRDefault="00823B57" w:rsidP="00823B57">
            <w:pPr>
              <w:rPr>
                <w:rFonts w:ascii="Arial" w:hAnsi="Arial" w:cs="Arial"/>
                <w:sz w:val="20"/>
                <w:szCs w:val="20"/>
                <w:shd w:val="clear" w:color="auto" w:fill="D9D9D9" w:themeFill="background1" w:themeFillShade="D9"/>
              </w:rPr>
            </w:pPr>
            <w:r w:rsidRPr="00B26D07">
              <w:rPr>
                <w:rFonts w:ascii="Arial" w:hAnsi="Arial" w:cs="Arial"/>
                <w:sz w:val="20"/>
                <w:szCs w:val="20"/>
                <w:shd w:val="clear" w:color="auto" w:fill="D9D9D9" w:themeFill="background1" w:themeFillShade="D9"/>
              </w:rPr>
              <w:t>(šolsko leto)</w:t>
            </w:r>
          </w:p>
        </w:tc>
        <w:tc>
          <w:tcPr>
            <w:tcW w:w="5386"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3E92E59" w14:textId="77777777" w:rsidR="00B10D05" w:rsidRPr="00823B57" w:rsidRDefault="00B10D05" w:rsidP="009860EA">
            <w:pPr>
              <w:rPr>
                <w:rFonts w:ascii="Arial" w:hAnsi="Arial" w:cs="Arial"/>
                <w:b/>
                <w:color w:val="000000"/>
                <w:sz w:val="20"/>
                <w:szCs w:val="20"/>
              </w:rPr>
            </w:pPr>
            <w:r w:rsidRPr="00823B57">
              <w:rPr>
                <w:rFonts w:ascii="Arial" w:hAnsi="Arial" w:cs="Arial"/>
                <w:b/>
                <w:color w:val="000000"/>
                <w:sz w:val="20"/>
                <w:szCs w:val="20"/>
              </w:rPr>
              <w:t> </w:t>
            </w:r>
          </w:p>
        </w:tc>
      </w:tr>
    </w:tbl>
    <w:p w14:paraId="10FE8074" w14:textId="77777777" w:rsidR="00B10D05" w:rsidRDefault="00B10D05" w:rsidP="009860EA">
      <w:pPr>
        <w:shd w:val="clear" w:color="auto" w:fill="FFFFFF"/>
        <w:spacing w:after="0" w:line="240" w:lineRule="auto"/>
        <w:jc w:val="both"/>
        <w:rPr>
          <w:rFonts w:ascii="Arial" w:hAnsi="Arial" w:cs="Arial"/>
          <w:sz w:val="20"/>
          <w:szCs w:val="20"/>
          <w:shd w:val="clear" w:color="auto" w:fill="FFFFFF"/>
        </w:rPr>
      </w:pPr>
      <w:r w:rsidRPr="009860EA">
        <w:rPr>
          <w:rFonts w:ascii="Arial" w:hAnsi="Arial" w:cs="Arial"/>
          <w:sz w:val="20"/>
          <w:szCs w:val="20"/>
          <w:shd w:val="clear" w:color="auto" w:fill="FFFFFF"/>
        </w:rPr>
        <w:t> </w:t>
      </w:r>
    </w:p>
    <w:p w14:paraId="0E92A0DC" w14:textId="56E697EB" w:rsidR="008D4A33" w:rsidRDefault="007973B0" w:rsidP="008D4A33">
      <w:pPr>
        <w:shd w:val="clear" w:color="auto" w:fill="FFFFFF"/>
        <w:spacing w:after="0" w:line="240" w:lineRule="auto"/>
        <w:jc w:val="both"/>
        <w:rPr>
          <w:rFonts w:ascii="Arial" w:hAnsi="Arial" w:cs="Arial"/>
          <w:sz w:val="20"/>
          <w:szCs w:val="20"/>
          <w:shd w:val="clear" w:color="auto" w:fill="FFFFFF"/>
        </w:rPr>
      </w:pPr>
      <w:r w:rsidRPr="008D4A33">
        <w:rPr>
          <w:rFonts w:ascii="Arial" w:hAnsi="Arial" w:cs="Arial"/>
          <w:sz w:val="20"/>
          <w:szCs w:val="20"/>
          <w:shd w:val="clear" w:color="auto" w:fill="FFFFFF"/>
        </w:rPr>
        <w:t>Storitev posebnih linijskih prevozov otrok med domom</w:t>
      </w:r>
      <w:r w:rsidR="00CE51EA" w:rsidRPr="008D4A33">
        <w:rPr>
          <w:rFonts w:ascii="Arial" w:hAnsi="Arial" w:cs="Arial"/>
          <w:sz w:val="20"/>
          <w:szCs w:val="20"/>
          <w:shd w:val="clear" w:color="auto" w:fill="FFFFFF"/>
        </w:rPr>
        <w:t xml:space="preserve"> oz. dogovorjenim postajališčem</w:t>
      </w:r>
      <w:r w:rsidRPr="008D4A33">
        <w:rPr>
          <w:rFonts w:ascii="Arial" w:hAnsi="Arial" w:cs="Arial"/>
          <w:sz w:val="20"/>
          <w:szCs w:val="20"/>
          <w:shd w:val="clear" w:color="auto" w:fill="FFFFFF"/>
        </w:rPr>
        <w:t xml:space="preserve"> in izobraževalno ustanovo</w:t>
      </w:r>
      <w:r w:rsidR="00B10D05" w:rsidRPr="008D4A33">
        <w:rPr>
          <w:rFonts w:ascii="Arial" w:hAnsi="Arial" w:cs="Arial"/>
          <w:sz w:val="20"/>
          <w:szCs w:val="20"/>
          <w:shd w:val="clear" w:color="auto" w:fill="FFFFFF"/>
        </w:rPr>
        <w:t xml:space="preserve"> je bil</w:t>
      </w:r>
      <w:r w:rsidR="000523A4">
        <w:rPr>
          <w:rFonts w:ascii="Arial" w:hAnsi="Arial" w:cs="Arial"/>
          <w:sz w:val="20"/>
          <w:szCs w:val="20"/>
          <w:shd w:val="clear" w:color="auto" w:fill="FFFFFF"/>
        </w:rPr>
        <w:t>a</w:t>
      </w:r>
      <w:r w:rsidR="00B10D05" w:rsidRPr="008D4A33">
        <w:rPr>
          <w:rFonts w:ascii="Arial" w:hAnsi="Arial" w:cs="Arial"/>
          <w:sz w:val="20"/>
          <w:szCs w:val="20"/>
          <w:shd w:val="clear" w:color="auto" w:fill="FFFFFF"/>
        </w:rPr>
        <w:t xml:space="preserve"> izveden</w:t>
      </w:r>
      <w:r w:rsidR="000523A4">
        <w:rPr>
          <w:rFonts w:ascii="Arial" w:hAnsi="Arial" w:cs="Arial"/>
          <w:sz w:val="20"/>
          <w:szCs w:val="20"/>
          <w:shd w:val="clear" w:color="auto" w:fill="FFFFFF"/>
        </w:rPr>
        <w:t>a</w:t>
      </w:r>
      <w:r w:rsidR="00B10D05" w:rsidRPr="008D4A33">
        <w:rPr>
          <w:rFonts w:ascii="Arial" w:hAnsi="Arial" w:cs="Arial"/>
          <w:sz w:val="20"/>
          <w:szCs w:val="20"/>
          <w:shd w:val="clear" w:color="auto" w:fill="FFFFFF"/>
        </w:rPr>
        <w:t xml:space="preserve"> pravočasno, strokovno, kvalitetno in v skladu z določili pogodbe.</w:t>
      </w:r>
      <w:r w:rsidR="009211FF" w:rsidRPr="008D4A33">
        <w:rPr>
          <w:rFonts w:ascii="Arial" w:hAnsi="Arial" w:cs="Arial"/>
          <w:sz w:val="20"/>
          <w:szCs w:val="20"/>
          <w:shd w:val="clear" w:color="auto" w:fill="FFFFFF"/>
        </w:rPr>
        <w:t xml:space="preserve"> </w:t>
      </w:r>
      <w:r w:rsidRPr="008D4A33">
        <w:rPr>
          <w:rFonts w:ascii="Arial" w:hAnsi="Arial" w:cs="Arial"/>
          <w:sz w:val="20"/>
          <w:szCs w:val="20"/>
          <w:shd w:val="clear" w:color="auto" w:fill="FFFFFF"/>
        </w:rPr>
        <w:t xml:space="preserve">Na referenčnem poslu </w:t>
      </w:r>
      <w:r w:rsidR="00DD76FB" w:rsidRPr="008D4A33">
        <w:rPr>
          <w:rFonts w:ascii="Arial" w:hAnsi="Arial" w:cs="Arial"/>
          <w:sz w:val="20"/>
          <w:szCs w:val="20"/>
          <w:shd w:val="clear" w:color="auto" w:fill="FFFFFF"/>
        </w:rPr>
        <w:t>gospodarskemu subjektu ni</w:t>
      </w:r>
      <w:r w:rsidR="008D4A33">
        <w:rPr>
          <w:rFonts w:ascii="Arial" w:hAnsi="Arial" w:cs="Arial"/>
          <w:sz w:val="20"/>
          <w:szCs w:val="20"/>
          <w:shd w:val="clear" w:color="auto" w:fill="FFFFFF"/>
        </w:rPr>
        <w:t xml:space="preserve">smo </w:t>
      </w:r>
      <w:r w:rsidR="008D4A33" w:rsidRPr="00C77506">
        <w:rPr>
          <w:rFonts w:ascii="Arial" w:hAnsi="Arial" w:cs="Arial"/>
          <w:sz w:val="20"/>
          <w:szCs w:val="20"/>
          <w:shd w:val="clear" w:color="auto" w:fill="FFFFFF"/>
        </w:rPr>
        <w:t>unovč</w:t>
      </w:r>
      <w:r w:rsidR="008D4A33">
        <w:rPr>
          <w:rFonts w:ascii="Arial" w:hAnsi="Arial" w:cs="Arial"/>
          <w:sz w:val="20"/>
          <w:szCs w:val="20"/>
          <w:shd w:val="clear" w:color="auto" w:fill="FFFFFF"/>
        </w:rPr>
        <w:t>ili zavarovanja</w:t>
      </w:r>
      <w:r w:rsidR="008D4A33" w:rsidRPr="00C77506">
        <w:rPr>
          <w:rFonts w:ascii="Arial" w:hAnsi="Arial" w:cs="Arial"/>
          <w:sz w:val="20"/>
          <w:szCs w:val="20"/>
          <w:shd w:val="clear" w:color="auto" w:fill="FFFFFF"/>
        </w:rPr>
        <w:t xml:space="preserve"> za dobro izvedbo del,</w:t>
      </w:r>
      <w:r w:rsidR="008D4A33">
        <w:rPr>
          <w:rFonts w:ascii="Arial" w:hAnsi="Arial" w:cs="Arial"/>
          <w:sz w:val="20"/>
          <w:szCs w:val="20"/>
          <w:shd w:val="clear" w:color="auto" w:fill="FFFFFF"/>
        </w:rPr>
        <w:t xml:space="preserve"> </w:t>
      </w:r>
      <w:r w:rsidR="008D4A33" w:rsidRPr="00C77506">
        <w:rPr>
          <w:rFonts w:ascii="Arial" w:hAnsi="Arial" w:cs="Arial"/>
          <w:sz w:val="20"/>
          <w:szCs w:val="20"/>
          <w:shd w:val="clear" w:color="auto" w:fill="FFFFFF"/>
        </w:rPr>
        <w:t xml:space="preserve">niti </w:t>
      </w:r>
      <w:r w:rsidR="008D4A33">
        <w:rPr>
          <w:rFonts w:ascii="Arial" w:hAnsi="Arial" w:cs="Arial"/>
          <w:sz w:val="20"/>
          <w:szCs w:val="20"/>
          <w:shd w:val="clear" w:color="auto" w:fill="FFFFFF"/>
        </w:rPr>
        <w:t>nismo</w:t>
      </w:r>
      <w:r w:rsidR="008D4A33" w:rsidRPr="00C77506">
        <w:rPr>
          <w:rFonts w:ascii="Arial" w:hAnsi="Arial" w:cs="Arial"/>
          <w:sz w:val="20"/>
          <w:szCs w:val="20"/>
          <w:shd w:val="clear" w:color="auto" w:fill="FFFFFF"/>
        </w:rPr>
        <w:t xml:space="preserve"> zaračuna</w:t>
      </w:r>
      <w:r w:rsidR="008D4A33">
        <w:rPr>
          <w:rFonts w:ascii="Arial" w:hAnsi="Arial" w:cs="Arial"/>
          <w:sz w:val="20"/>
          <w:szCs w:val="20"/>
          <w:shd w:val="clear" w:color="auto" w:fill="FFFFFF"/>
        </w:rPr>
        <w:t>li pogodbene</w:t>
      </w:r>
      <w:r w:rsidR="008D4A33" w:rsidRPr="00C77506">
        <w:rPr>
          <w:rFonts w:ascii="Arial" w:hAnsi="Arial" w:cs="Arial"/>
          <w:sz w:val="20"/>
          <w:szCs w:val="20"/>
          <w:shd w:val="clear" w:color="auto" w:fill="FFFFFF"/>
        </w:rPr>
        <w:t xml:space="preserve"> kazn</w:t>
      </w:r>
      <w:r w:rsidR="008D4A33">
        <w:rPr>
          <w:rFonts w:ascii="Arial" w:hAnsi="Arial" w:cs="Arial"/>
          <w:sz w:val="20"/>
          <w:szCs w:val="20"/>
          <w:shd w:val="clear" w:color="auto" w:fill="FFFFFF"/>
        </w:rPr>
        <w:t>i</w:t>
      </w:r>
      <w:r w:rsidR="008D4A33" w:rsidRPr="00C77506">
        <w:rPr>
          <w:rFonts w:ascii="Arial" w:hAnsi="Arial" w:cs="Arial"/>
          <w:sz w:val="20"/>
          <w:szCs w:val="20"/>
          <w:shd w:val="clear" w:color="auto" w:fill="FFFFFF"/>
        </w:rPr>
        <w:t xml:space="preserve">, </w:t>
      </w:r>
      <w:r w:rsidR="008D4A33">
        <w:rPr>
          <w:rFonts w:ascii="Arial" w:hAnsi="Arial" w:cs="Arial"/>
          <w:sz w:val="20"/>
          <w:szCs w:val="20"/>
          <w:shd w:val="clear" w:color="auto" w:fill="FFFFFF"/>
        </w:rPr>
        <w:t>n</w:t>
      </w:r>
      <w:r w:rsidR="008D4A33" w:rsidRPr="00C77506">
        <w:rPr>
          <w:rFonts w:ascii="Arial" w:hAnsi="Arial" w:cs="Arial"/>
          <w:sz w:val="20"/>
          <w:szCs w:val="20"/>
          <w:shd w:val="clear" w:color="auto" w:fill="FFFFFF"/>
        </w:rPr>
        <w:t xml:space="preserve">aročili nadomestne storitve pri drugem izvajalcu </w:t>
      </w:r>
      <w:r w:rsidR="008D4A33">
        <w:rPr>
          <w:rFonts w:ascii="Arial" w:hAnsi="Arial" w:cs="Arial"/>
          <w:sz w:val="20"/>
          <w:szCs w:val="20"/>
          <w:shd w:val="clear" w:color="auto" w:fill="FFFFFF"/>
        </w:rPr>
        <w:t xml:space="preserve">niti </w:t>
      </w:r>
      <w:r w:rsidR="008D4A33" w:rsidRPr="00C77506">
        <w:rPr>
          <w:rFonts w:ascii="Arial" w:hAnsi="Arial" w:cs="Arial"/>
          <w:sz w:val="20"/>
          <w:szCs w:val="20"/>
          <w:shd w:val="clear" w:color="auto" w:fill="FFFFFF"/>
        </w:rPr>
        <w:t>zaradi krivdnega razloga na strani izvajalca odpovedal</w:t>
      </w:r>
      <w:r w:rsidR="008D4A33">
        <w:rPr>
          <w:rFonts w:ascii="Arial" w:hAnsi="Arial" w:cs="Arial"/>
          <w:sz w:val="20"/>
          <w:szCs w:val="20"/>
          <w:shd w:val="clear" w:color="auto" w:fill="FFFFFF"/>
        </w:rPr>
        <w:t>i</w:t>
      </w:r>
      <w:r w:rsidR="008D4A33" w:rsidRPr="00C77506">
        <w:rPr>
          <w:rFonts w:ascii="Arial" w:hAnsi="Arial" w:cs="Arial"/>
          <w:sz w:val="20"/>
          <w:szCs w:val="20"/>
          <w:shd w:val="clear" w:color="auto" w:fill="FFFFFF"/>
        </w:rPr>
        <w:t xml:space="preserve"> pogodbe ipd.</w:t>
      </w:r>
    </w:p>
    <w:p w14:paraId="2A31CCAC" w14:textId="77777777" w:rsidR="00B10D05" w:rsidRPr="009860EA" w:rsidRDefault="00B10D05" w:rsidP="009860EA">
      <w:pPr>
        <w:shd w:val="clear" w:color="auto" w:fill="FFFFFF"/>
        <w:spacing w:after="0" w:line="240" w:lineRule="auto"/>
        <w:jc w:val="both"/>
        <w:rPr>
          <w:rFonts w:ascii="Arial" w:hAnsi="Arial" w:cs="Arial"/>
          <w:sz w:val="20"/>
          <w:szCs w:val="20"/>
          <w:shd w:val="clear" w:color="auto" w:fill="FFFFFF"/>
        </w:rPr>
      </w:pPr>
      <w:r w:rsidRPr="009860EA">
        <w:rPr>
          <w:rFonts w:ascii="Arial" w:hAnsi="Arial" w:cs="Arial"/>
          <w:sz w:val="20"/>
          <w:szCs w:val="20"/>
          <w:shd w:val="clear" w:color="auto" w:fill="FFFFFF"/>
        </w:rPr>
        <w:t> </w:t>
      </w:r>
    </w:p>
    <w:p w14:paraId="5385B787" w14:textId="77777777" w:rsidR="008B3BAF" w:rsidRPr="008F06C7" w:rsidRDefault="008B3BAF" w:rsidP="008B3BAF">
      <w:pPr>
        <w:spacing w:after="0" w:line="240" w:lineRule="auto"/>
        <w:jc w:val="both"/>
        <w:textAlignment w:val="center"/>
        <w:rPr>
          <w:rFonts w:ascii="Arial" w:hAnsi="Arial" w:cs="Arial"/>
          <w:color w:val="000000"/>
          <w:position w:val="-2"/>
          <w:sz w:val="20"/>
          <w:szCs w:val="20"/>
        </w:rPr>
      </w:pPr>
    </w:p>
    <w:tbl>
      <w:tblPr>
        <w:tblStyle w:val="NormalTablePHPDOCX"/>
        <w:tblW w:w="8040" w:type="dxa"/>
        <w:jc w:val="right"/>
        <w:shd w:val="clear" w:color="auto" w:fill="FFFFFF"/>
        <w:tblLook w:val="04A0" w:firstRow="1" w:lastRow="0" w:firstColumn="1" w:lastColumn="0" w:noHBand="0" w:noVBand="1"/>
      </w:tblPr>
      <w:tblGrid>
        <w:gridCol w:w="3591"/>
        <w:gridCol w:w="2629"/>
        <w:gridCol w:w="1820"/>
      </w:tblGrid>
      <w:tr w:rsidR="00CD2A08" w:rsidRPr="009860EA" w14:paraId="72F29BD7" w14:textId="77777777" w:rsidTr="001B5649">
        <w:trPr>
          <w:jc w:val="right"/>
        </w:trPr>
        <w:tc>
          <w:tcPr>
            <w:tcW w:w="3591" w:type="dxa"/>
            <w:shd w:val="clear" w:color="auto" w:fill="FFFFFF"/>
            <w:tcMar>
              <w:top w:w="75" w:type="dxa"/>
              <w:bottom w:w="75" w:type="dxa"/>
            </w:tcMar>
            <w:vAlign w:val="center"/>
          </w:tcPr>
          <w:p w14:paraId="4BDE961A" w14:textId="77777777" w:rsidR="00B10D05" w:rsidRPr="009860EA" w:rsidRDefault="00B10D05" w:rsidP="009860EA">
            <w:pPr>
              <w:jc w:val="right"/>
              <w:rPr>
                <w:rFonts w:ascii="Arial" w:hAnsi="Arial" w:cs="Arial"/>
                <w:sz w:val="20"/>
                <w:szCs w:val="20"/>
              </w:rPr>
            </w:pPr>
            <w:r w:rsidRPr="009860EA">
              <w:rPr>
                <w:rFonts w:ascii="Arial" w:hAnsi="Arial" w:cs="Arial"/>
                <w:position w:val="-2"/>
                <w:sz w:val="20"/>
                <w:szCs w:val="20"/>
                <w:shd w:val="clear" w:color="auto" w:fill="FFFFFF"/>
              </w:rPr>
              <w:t>Kraj in datum:</w:t>
            </w:r>
          </w:p>
        </w:tc>
        <w:tc>
          <w:tcPr>
            <w:tcW w:w="2629" w:type="dxa"/>
            <w:shd w:val="clear" w:color="auto" w:fill="FFFFFF"/>
            <w:tcMar>
              <w:top w:w="75" w:type="dxa"/>
              <w:bottom w:w="75" w:type="dxa"/>
            </w:tcMar>
            <w:vAlign w:val="center"/>
          </w:tcPr>
          <w:p w14:paraId="3531380A" w14:textId="77777777" w:rsidR="00B10D05" w:rsidRPr="009860EA" w:rsidRDefault="00B10D05" w:rsidP="009860EA">
            <w:pPr>
              <w:rPr>
                <w:rFonts w:ascii="Arial" w:hAnsi="Arial" w:cs="Arial"/>
                <w:sz w:val="20"/>
                <w:szCs w:val="20"/>
              </w:rPr>
            </w:pPr>
            <w:r w:rsidRPr="009860EA">
              <w:rPr>
                <w:rFonts w:ascii="Arial" w:hAnsi="Arial" w:cs="Arial"/>
                <w:position w:val="-2"/>
                <w:sz w:val="20"/>
                <w:szCs w:val="20"/>
                <w:shd w:val="clear" w:color="auto" w:fill="FFFFFF"/>
              </w:rPr>
              <w:t> </w:t>
            </w:r>
          </w:p>
        </w:tc>
        <w:tc>
          <w:tcPr>
            <w:tcW w:w="1820" w:type="dxa"/>
            <w:shd w:val="clear" w:color="auto" w:fill="FFFFFF"/>
            <w:tcMar>
              <w:top w:w="75" w:type="dxa"/>
              <w:bottom w:w="75" w:type="dxa"/>
            </w:tcMar>
            <w:vAlign w:val="center"/>
          </w:tcPr>
          <w:p w14:paraId="3C3FB43F" w14:textId="77777777" w:rsidR="00B10D05" w:rsidRPr="009860EA" w:rsidRDefault="00B10D05" w:rsidP="009860EA">
            <w:pPr>
              <w:rPr>
                <w:rFonts w:ascii="Arial" w:hAnsi="Arial" w:cs="Arial"/>
                <w:sz w:val="20"/>
                <w:szCs w:val="20"/>
              </w:rPr>
            </w:pPr>
            <w:r w:rsidRPr="009860EA">
              <w:rPr>
                <w:rFonts w:ascii="Arial" w:hAnsi="Arial" w:cs="Arial"/>
                <w:position w:val="-2"/>
                <w:sz w:val="20"/>
                <w:szCs w:val="20"/>
                <w:shd w:val="clear" w:color="auto" w:fill="FFFFFF"/>
              </w:rPr>
              <w:t> </w:t>
            </w:r>
          </w:p>
        </w:tc>
      </w:tr>
      <w:tr w:rsidR="00CD2A08" w:rsidRPr="009860EA" w14:paraId="3EB3132F" w14:textId="77777777" w:rsidTr="001B5649">
        <w:trPr>
          <w:jc w:val="right"/>
        </w:trPr>
        <w:tc>
          <w:tcPr>
            <w:tcW w:w="3591" w:type="dxa"/>
            <w:shd w:val="clear" w:color="auto" w:fill="FFFFFF"/>
            <w:tcMar>
              <w:top w:w="75" w:type="dxa"/>
              <w:bottom w:w="75" w:type="dxa"/>
            </w:tcMar>
            <w:vAlign w:val="center"/>
          </w:tcPr>
          <w:p w14:paraId="605187D5" w14:textId="77777777" w:rsidR="00B10D05" w:rsidRPr="009860EA" w:rsidRDefault="00B10D05" w:rsidP="009860EA">
            <w:pPr>
              <w:jc w:val="right"/>
              <w:rPr>
                <w:rFonts w:ascii="Arial" w:hAnsi="Arial" w:cs="Arial"/>
                <w:sz w:val="20"/>
                <w:szCs w:val="20"/>
              </w:rPr>
            </w:pPr>
            <w:r w:rsidRPr="009860EA">
              <w:rPr>
                <w:rFonts w:ascii="Arial" w:hAnsi="Arial" w:cs="Arial"/>
                <w:position w:val="-2"/>
                <w:sz w:val="20"/>
                <w:szCs w:val="20"/>
                <w:shd w:val="clear" w:color="auto" w:fill="FFFFFF"/>
              </w:rPr>
              <w:t>Ime in priimek odgovorne osebe potrjevalca reference:</w:t>
            </w:r>
          </w:p>
        </w:tc>
        <w:tc>
          <w:tcPr>
            <w:tcW w:w="2629" w:type="dxa"/>
            <w:shd w:val="clear" w:color="auto" w:fill="FFFFFF"/>
            <w:tcMar>
              <w:top w:w="75" w:type="dxa"/>
              <w:bottom w:w="75" w:type="dxa"/>
            </w:tcMar>
            <w:vAlign w:val="center"/>
          </w:tcPr>
          <w:p w14:paraId="32D4D29E" w14:textId="77777777" w:rsidR="00B10D05" w:rsidRPr="009860EA" w:rsidRDefault="00B10D05" w:rsidP="009860EA">
            <w:pPr>
              <w:rPr>
                <w:rFonts w:ascii="Arial" w:hAnsi="Arial" w:cs="Arial"/>
                <w:sz w:val="20"/>
                <w:szCs w:val="20"/>
              </w:rPr>
            </w:pPr>
            <w:r w:rsidRPr="009860EA">
              <w:rPr>
                <w:rFonts w:ascii="Arial" w:hAnsi="Arial" w:cs="Arial"/>
                <w:position w:val="-2"/>
                <w:sz w:val="20"/>
                <w:szCs w:val="20"/>
                <w:shd w:val="clear" w:color="auto" w:fill="FFFFFF"/>
              </w:rPr>
              <w:t> </w:t>
            </w:r>
          </w:p>
        </w:tc>
        <w:tc>
          <w:tcPr>
            <w:tcW w:w="1820" w:type="dxa"/>
            <w:shd w:val="clear" w:color="auto" w:fill="FFFFFF"/>
            <w:tcMar>
              <w:top w:w="75" w:type="dxa"/>
              <w:bottom w:w="75" w:type="dxa"/>
            </w:tcMar>
            <w:vAlign w:val="center"/>
          </w:tcPr>
          <w:p w14:paraId="29A0C1E1" w14:textId="77777777" w:rsidR="00B10D05" w:rsidRPr="009860EA" w:rsidRDefault="00B10D05" w:rsidP="009860EA">
            <w:pPr>
              <w:rPr>
                <w:rFonts w:ascii="Arial" w:hAnsi="Arial" w:cs="Arial"/>
                <w:sz w:val="20"/>
                <w:szCs w:val="20"/>
              </w:rPr>
            </w:pPr>
          </w:p>
          <w:p w14:paraId="173A9D59" w14:textId="77777777" w:rsidR="00B10D05" w:rsidRPr="009860EA" w:rsidRDefault="00B10D05" w:rsidP="009860EA">
            <w:pPr>
              <w:jc w:val="center"/>
              <w:rPr>
                <w:rFonts w:ascii="Arial" w:hAnsi="Arial" w:cs="Arial"/>
                <w:sz w:val="20"/>
                <w:szCs w:val="20"/>
              </w:rPr>
            </w:pPr>
            <w:r w:rsidRPr="009860EA">
              <w:rPr>
                <w:rFonts w:ascii="Arial" w:hAnsi="Arial" w:cs="Arial"/>
                <w:position w:val="-2"/>
                <w:sz w:val="20"/>
                <w:szCs w:val="20"/>
                <w:shd w:val="clear" w:color="auto" w:fill="FFFFFF"/>
              </w:rPr>
              <w:t>(žig in podpis)</w:t>
            </w:r>
          </w:p>
        </w:tc>
      </w:tr>
    </w:tbl>
    <w:p w14:paraId="15544D69" w14:textId="77777777" w:rsidR="00B26D07" w:rsidRDefault="00B26D07" w:rsidP="002C1A71">
      <w:pPr>
        <w:shd w:val="clear" w:color="auto" w:fill="FFFFFF"/>
        <w:spacing w:after="0" w:line="240" w:lineRule="auto"/>
        <w:jc w:val="both"/>
        <w:rPr>
          <w:rFonts w:ascii="Arial" w:hAnsi="Arial" w:cs="Arial"/>
          <w:sz w:val="20"/>
          <w:szCs w:val="20"/>
          <w:shd w:val="clear" w:color="auto" w:fill="FFFFFF"/>
        </w:rPr>
        <w:sectPr w:rsidR="00B26D07" w:rsidSect="002C1A71">
          <w:headerReference w:type="default" r:id="rId16"/>
          <w:footerReference w:type="default" r:id="rId17"/>
          <w:headerReference w:type="first" r:id="rId18"/>
          <w:footerReference w:type="first" r:id="rId19"/>
          <w:pgSz w:w="11906" w:h="16838"/>
          <w:pgMar w:top="1418" w:right="1418" w:bottom="1418" w:left="1418" w:header="567" w:footer="596" w:gutter="0"/>
          <w:cols w:space="708"/>
          <w:titlePg/>
          <w:docGrid w:linePitch="360"/>
        </w:sectPr>
      </w:pPr>
      <w:bookmarkStart w:id="7" w:name="_Ref493144170"/>
      <w:bookmarkStart w:id="8" w:name="_Toc508974766"/>
    </w:p>
    <w:p w14:paraId="5E2A61BA" w14:textId="77777777" w:rsidR="002C1A71" w:rsidRPr="002C1A71" w:rsidRDefault="002C1A71" w:rsidP="002C1A71">
      <w:pPr>
        <w:shd w:val="clear" w:color="auto" w:fill="FFFFFF"/>
        <w:spacing w:after="0" w:line="240" w:lineRule="auto"/>
        <w:jc w:val="both"/>
        <w:rPr>
          <w:rFonts w:ascii="Arial" w:hAnsi="Arial" w:cs="Arial"/>
          <w:sz w:val="20"/>
          <w:szCs w:val="20"/>
          <w:shd w:val="clear" w:color="auto" w:fill="FFFFFF"/>
        </w:rPr>
      </w:pPr>
    </w:p>
    <w:p w14:paraId="1AF3F956" w14:textId="77777777" w:rsidR="00186377" w:rsidRPr="008E7DED" w:rsidRDefault="00186377" w:rsidP="00617EFA">
      <w:pPr>
        <w:pStyle w:val="Naslov1"/>
        <w:numPr>
          <w:ilvl w:val="0"/>
          <w:numId w:val="4"/>
        </w:numPr>
        <w:pBdr>
          <w:top w:val="single" w:sz="36" w:space="1" w:color="7EFF09"/>
          <w:left w:val="single" w:sz="36" w:space="5" w:color="7EFF09"/>
          <w:bottom w:val="single" w:sz="36" w:space="1" w:color="7EFF09"/>
          <w:right w:val="single" w:sz="36" w:space="4" w:color="7EFF09"/>
        </w:pBdr>
        <w:shd w:val="clear" w:color="auto" w:fill="7BF949"/>
        <w:spacing w:before="0" w:line="240" w:lineRule="auto"/>
        <w:rPr>
          <w:rFonts w:cs="Arial"/>
          <w:szCs w:val="20"/>
        </w:rPr>
      </w:pPr>
      <w:r w:rsidRPr="008E7DED">
        <w:rPr>
          <w:rFonts w:cs="Arial"/>
          <w:szCs w:val="20"/>
        </w:rPr>
        <w:t>Seznam vozil gospodarskega subjekta</w:t>
      </w:r>
    </w:p>
    <w:p w14:paraId="1CB106C6" w14:textId="77777777" w:rsidR="00186377" w:rsidRPr="008E7DED" w:rsidRDefault="00186377" w:rsidP="002155B2">
      <w:pPr>
        <w:spacing w:after="0" w:line="240" w:lineRule="auto"/>
        <w:jc w:val="both"/>
        <w:rPr>
          <w:rFonts w:ascii="Arial" w:hAnsi="Arial" w:cs="Arial"/>
          <w:sz w:val="20"/>
          <w:szCs w:val="20"/>
        </w:rPr>
      </w:pPr>
    </w:p>
    <w:tbl>
      <w:tblPr>
        <w:tblStyle w:val="NormalTablePHPDOCX"/>
        <w:tblW w:w="8670" w:type="dxa"/>
        <w:tblInd w:w="108" w:type="dxa"/>
        <w:tblLook w:val="04A0" w:firstRow="1" w:lastRow="0" w:firstColumn="1" w:lastColumn="0" w:noHBand="0" w:noVBand="1"/>
      </w:tblPr>
      <w:tblGrid>
        <w:gridCol w:w="2385"/>
        <w:gridCol w:w="6285"/>
      </w:tblGrid>
      <w:tr w:rsidR="008E7DED" w:rsidRPr="008E7DED" w14:paraId="25C588D0" w14:textId="77777777" w:rsidTr="00B26D07">
        <w:tc>
          <w:tcPr>
            <w:tcW w:w="2385"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4E5DAC0D" w14:textId="675EEE4E" w:rsidR="008E7DED" w:rsidRPr="00B26D07" w:rsidRDefault="008E7DED" w:rsidP="00B26D07">
            <w:pPr>
              <w:rPr>
                <w:rFonts w:ascii="Arial" w:hAnsi="Arial" w:cs="Arial"/>
                <w:b/>
                <w:sz w:val="20"/>
                <w:szCs w:val="20"/>
                <w:shd w:val="clear" w:color="auto" w:fill="D9D9D9" w:themeFill="background1" w:themeFillShade="D9"/>
              </w:rPr>
            </w:pPr>
            <w:r w:rsidRPr="00B26D07">
              <w:rPr>
                <w:rFonts w:ascii="Arial" w:hAnsi="Arial" w:cs="Arial"/>
                <w:b/>
                <w:sz w:val="20"/>
                <w:szCs w:val="20"/>
                <w:shd w:val="clear" w:color="auto" w:fill="D9D9D9" w:themeFill="background1" w:themeFillShade="D9"/>
              </w:rPr>
              <w:t>Naziv ponudnika:</w:t>
            </w:r>
          </w:p>
        </w:tc>
        <w:tc>
          <w:tcPr>
            <w:tcW w:w="628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9E4B8E" w14:textId="77777777" w:rsidR="008E7DED" w:rsidRPr="008E7DED" w:rsidRDefault="008E7DED" w:rsidP="002155B2">
            <w:pPr>
              <w:jc w:val="both"/>
              <w:rPr>
                <w:rFonts w:ascii="Arial" w:hAnsi="Arial" w:cs="Arial"/>
                <w:sz w:val="20"/>
                <w:szCs w:val="20"/>
              </w:rPr>
            </w:pPr>
            <w:r w:rsidRPr="008E7DED">
              <w:rPr>
                <w:rFonts w:ascii="Arial" w:hAnsi="Arial" w:cs="Arial"/>
                <w:color w:val="000000"/>
                <w:position w:val="-2"/>
                <w:sz w:val="20"/>
                <w:szCs w:val="20"/>
              </w:rPr>
              <w:t> </w:t>
            </w:r>
          </w:p>
        </w:tc>
      </w:tr>
      <w:tr w:rsidR="008E7DED" w:rsidRPr="008E7DED" w14:paraId="2A6DF6CE" w14:textId="77777777" w:rsidTr="00B26D07">
        <w:tc>
          <w:tcPr>
            <w:tcW w:w="2385"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261E61B7" w14:textId="77777777" w:rsidR="008E7DED" w:rsidRPr="00B26D07" w:rsidRDefault="008E7DED" w:rsidP="00B26D07">
            <w:pPr>
              <w:rPr>
                <w:rFonts w:ascii="Arial" w:hAnsi="Arial" w:cs="Arial"/>
                <w:b/>
                <w:sz w:val="20"/>
                <w:szCs w:val="20"/>
                <w:shd w:val="clear" w:color="auto" w:fill="D9D9D9" w:themeFill="background1" w:themeFillShade="D9"/>
              </w:rPr>
            </w:pPr>
            <w:r w:rsidRPr="00B26D07">
              <w:rPr>
                <w:rFonts w:ascii="Arial" w:hAnsi="Arial" w:cs="Arial"/>
                <w:b/>
                <w:sz w:val="20"/>
                <w:szCs w:val="20"/>
                <w:shd w:val="clear" w:color="auto" w:fill="D9D9D9" w:themeFill="background1" w:themeFillShade="D9"/>
              </w:rPr>
              <w:t>Naslov ponudnika:</w:t>
            </w:r>
          </w:p>
        </w:tc>
        <w:tc>
          <w:tcPr>
            <w:tcW w:w="628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976E43" w14:textId="77777777" w:rsidR="008E7DED" w:rsidRPr="008E7DED" w:rsidRDefault="008E7DED" w:rsidP="002155B2">
            <w:pPr>
              <w:jc w:val="both"/>
              <w:rPr>
                <w:rFonts w:ascii="Arial" w:hAnsi="Arial" w:cs="Arial"/>
                <w:sz w:val="20"/>
                <w:szCs w:val="20"/>
              </w:rPr>
            </w:pPr>
            <w:r w:rsidRPr="008E7DED">
              <w:rPr>
                <w:rFonts w:ascii="Arial" w:hAnsi="Arial" w:cs="Arial"/>
                <w:color w:val="000000"/>
                <w:position w:val="-2"/>
                <w:sz w:val="20"/>
                <w:szCs w:val="20"/>
              </w:rPr>
              <w:t> </w:t>
            </w:r>
          </w:p>
        </w:tc>
      </w:tr>
    </w:tbl>
    <w:p w14:paraId="57A1F70E" w14:textId="77777777" w:rsidR="008E7DED" w:rsidRPr="008E7DED" w:rsidRDefault="008E7DED" w:rsidP="002155B2">
      <w:pPr>
        <w:spacing w:after="0" w:line="240" w:lineRule="auto"/>
        <w:jc w:val="both"/>
        <w:rPr>
          <w:rFonts w:ascii="Arial" w:hAnsi="Arial" w:cs="Arial"/>
          <w:sz w:val="20"/>
          <w:szCs w:val="20"/>
        </w:rPr>
      </w:pPr>
    </w:p>
    <w:p w14:paraId="7B8FB317" w14:textId="706376DB" w:rsidR="008E7DED" w:rsidRDefault="008E7DED" w:rsidP="002155B2">
      <w:pPr>
        <w:spacing w:after="0" w:line="240" w:lineRule="auto"/>
        <w:jc w:val="both"/>
        <w:rPr>
          <w:rFonts w:ascii="Arial" w:hAnsi="Arial" w:cs="Arial"/>
          <w:sz w:val="20"/>
          <w:szCs w:val="20"/>
        </w:rPr>
      </w:pPr>
      <w:r w:rsidRPr="008E7DED">
        <w:rPr>
          <w:rFonts w:ascii="Arial" w:hAnsi="Arial" w:cs="Arial"/>
          <w:sz w:val="20"/>
          <w:szCs w:val="20"/>
        </w:rPr>
        <w:t xml:space="preserve">Izjavljamo, da </w:t>
      </w:r>
      <w:r>
        <w:rPr>
          <w:rFonts w:ascii="Arial" w:hAnsi="Arial" w:cs="Arial"/>
          <w:sz w:val="20"/>
          <w:szCs w:val="20"/>
        </w:rPr>
        <w:t>za izvedbo</w:t>
      </w:r>
      <w:r w:rsidRPr="008E7DED">
        <w:rPr>
          <w:rFonts w:ascii="Arial" w:hAnsi="Arial" w:cs="Arial"/>
          <w:sz w:val="20"/>
          <w:szCs w:val="20"/>
        </w:rPr>
        <w:t xml:space="preserve"> naročila »</w:t>
      </w:r>
      <w:r w:rsidR="00A06685">
        <w:rPr>
          <w:rFonts w:ascii="Arial" w:hAnsi="Arial" w:cs="Arial"/>
          <w:sz w:val="20"/>
          <w:szCs w:val="20"/>
        </w:rPr>
        <w:t>Izvajanje prevozov učencev OŠ na območju občine Tržič in otrok s posebnimi potrebami v šolskih letih 2026/2027, 2027/2028, 2028/2029 in 2029/2030</w:t>
      </w:r>
      <w:r w:rsidRPr="008E7DED">
        <w:rPr>
          <w:rFonts w:ascii="Arial" w:hAnsi="Arial" w:cs="Arial"/>
          <w:sz w:val="20"/>
          <w:szCs w:val="20"/>
        </w:rPr>
        <w:t>« razpolagamo in zagotavljamo</w:t>
      </w:r>
      <w:r w:rsidR="0073593E">
        <w:rPr>
          <w:rFonts w:ascii="Arial" w:hAnsi="Arial" w:cs="Arial"/>
          <w:sz w:val="20"/>
          <w:szCs w:val="20"/>
        </w:rPr>
        <w:t xml:space="preserve"> z ustreznim in tehnično brezhibnim voznim parkom</w:t>
      </w:r>
      <w:r w:rsidRPr="008E7DED">
        <w:rPr>
          <w:rFonts w:ascii="Arial" w:hAnsi="Arial" w:cs="Arial"/>
          <w:sz w:val="20"/>
          <w:szCs w:val="20"/>
        </w:rPr>
        <w:t xml:space="preserve"> </w:t>
      </w:r>
      <w:r w:rsidR="0073593E">
        <w:rPr>
          <w:rFonts w:ascii="Arial" w:hAnsi="Arial" w:cs="Arial"/>
          <w:sz w:val="20"/>
          <w:szCs w:val="20"/>
        </w:rPr>
        <w:t>z zadostnim</w:t>
      </w:r>
      <w:r w:rsidRPr="008E7DED">
        <w:rPr>
          <w:rFonts w:ascii="Arial" w:hAnsi="Arial" w:cs="Arial"/>
          <w:sz w:val="20"/>
          <w:szCs w:val="20"/>
        </w:rPr>
        <w:t xml:space="preserve"> število</w:t>
      </w:r>
      <w:r w:rsidR="0073593E">
        <w:rPr>
          <w:rFonts w:ascii="Arial" w:hAnsi="Arial" w:cs="Arial"/>
          <w:sz w:val="20"/>
          <w:szCs w:val="20"/>
        </w:rPr>
        <w:t>m</w:t>
      </w:r>
      <w:r w:rsidRPr="008E7DED">
        <w:rPr>
          <w:rFonts w:ascii="Arial" w:hAnsi="Arial" w:cs="Arial"/>
          <w:sz w:val="20"/>
          <w:szCs w:val="20"/>
        </w:rPr>
        <w:t xml:space="preserve"> vozil, ki izpolnjujejo vse pogoje, ki izpolnjujejo naročnikove zahteve:</w:t>
      </w:r>
    </w:p>
    <w:p w14:paraId="52D685D8" w14:textId="77777777" w:rsidR="00AF3031" w:rsidRDefault="00AF3031" w:rsidP="002155B2">
      <w:pPr>
        <w:spacing w:after="0" w:line="240" w:lineRule="auto"/>
        <w:jc w:val="both"/>
        <w:rPr>
          <w:rFonts w:ascii="Arial" w:hAnsi="Arial" w:cs="Arial"/>
          <w:sz w:val="20"/>
          <w:szCs w:val="20"/>
        </w:rPr>
      </w:pPr>
    </w:p>
    <w:tbl>
      <w:tblPr>
        <w:tblW w:w="13844" w:type="dxa"/>
        <w:tblInd w:w="40" w:type="dxa"/>
        <w:tblLayout w:type="fixed"/>
        <w:tblCellMar>
          <w:left w:w="40" w:type="dxa"/>
          <w:right w:w="40" w:type="dxa"/>
        </w:tblCellMar>
        <w:tblLook w:val="0000" w:firstRow="0" w:lastRow="0" w:firstColumn="0" w:lastColumn="0" w:noHBand="0" w:noVBand="0"/>
      </w:tblPr>
      <w:tblGrid>
        <w:gridCol w:w="945"/>
        <w:gridCol w:w="5811"/>
        <w:gridCol w:w="1276"/>
        <w:gridCol w:w="851"/>
        <w:gridCol w:w="1701"/>
        <w:gridCol w:w="1417"/>
        <w:gridCol w:w="1843"/>
      </w:tblGrid>
      <w:tr w:rsidR="00BC2FBA" w:rsidRPr="00B26D07" w14:paraId="2011A727" w14:textId="77777777" w:rsidTr="00BC2FBA">
        <w:trPr>
          <w:trHeight w:val="845"/>
        </w:trPr>
        <w:tc>
          <w:tcPr>
            <w:tcW w:w="945"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AD99F7D" w14:textId="77777777" w:rsidR="00BC2FBA" w:rsidRPr="00B26D07" w:rsidRDefault="00BC2FBA" w:rsidP="00BF5807">
            <w:pPr>
              <w:spacing w:after="0" w:line="240" w:lineRule="auto"/>
              <w:jc w:val="center"/>
              <w:rPr>
                <w:rFonts w:ascii="Arial" w:hAnsi="Arial" w:cs="Arial"/>
                <w:b/>
                <w:sz w:val="20"/>
                <w:szCs w:val="20"/>
                <w:shd w:val="clear" w:color="auto" w:fill="D9D9D9" w:themeFill="background1" w:themeFillShade="D9"/>
              </w:rPr>
            </w:pPr>
            <w:proofErr w:type="spellStart"/>
            <w:r w:rsidRPr="00B26D07">
              <w:rPr>
                <w:rFonts w:ascii="Arial" w:hAnsi="Arial" w:cs="Arial"/>
                <w:b/>
                <w:sz w:val="20"/>
                <w:szCs w:val="20"/>
                <w:shd w:val="clear" w:color="auto" w:fill="D9D9D9" w:themeFill="background1" w:themeFillShade="D9"/>
              </w:rPr>
              <w:t>Zap</w:t>
            </w:r>
            <w:proofErr w:type="spellEnd"/>
            <w:r w:rsidRPr="00B26D07">
              <w:rPr>
                <w:rFonts w:ascii="Arial" w:hAnsi="Arial" w:cs="Arial"/>
                <w:b/>
                <w:sz w:val="20"/>
                <w:szCs w:val="20"/>
                <w:shd w:val="clear" w:color="auto" w:fill="D9D9D9" w:themeFill="background1" w:themeFillShade="D9"/>
              </w:rPr>
              <w:t>. št.</w:t>
            </w:r>
          </w:p>
        </w:tc>
        <w:tc>
          <w:tcPr>
            <w:tcW w:w="581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9C84717" w14:textId="77777777" w:rsidR="00BC2FBA" w:rsidRDefault="00BC2FBA" w:rsidP="00BF5807">
            <w:pPr>
              <w:spacing w:after="0" w:line="240" w:lineRule="auto"/>
              <w:jc w:val="center"/>
              <w:rPr>
                <w:rFonts w:ascii="Arial" w:hAnsi="Arial" w:cs="Arial"/>
                <w:b/>
                <w:sz w:val="20"/>
                <w:szCs w:val="20"/>
                <w:shd w:val="clear" w:color="auto" w:fill="D9D9D9" w:themeFill="background1" w:themeFillShade="D9"/>
              </w:rPr>
            </w:pPr>
            <w:r>
              <w:rPr>
                <w:rFonts w:ascii="Arial" w:hAnsi="Arial" w:cs="Arial"/>
                <w:b/>
                <w:sz w:val="20"/>
                <w:szCs w:val="20"/>
                <w:shd w:val="clear" w:color="auto" w:fill="D9D9D9" w:themeFill="background1" w:themeFillShade="D9"/>
              </w:rPr>
              <w:t>T</w:t>
            </w:r>
            <w:r w:rsidRPr="00B26D07">
              <w:rPr>
                <w:rFonts w:ascii="Arial" w:hAnsi="Arial" w:cs="Arial"/>
                <w:b/>
                <w:sz w:val="20"/>
                <w:szCs w:val="20"/>
                <w:shd w:val="clear" w:color="auto" w:fill="D9D9D9" w:themeFill="background1" w:themeFillShade="D9"/>
              </w:rPr>
              <w:t xml:space="preserve">ip </w:t>
            </w:r>
            <w:r>
              <w:rPr>
                <w:rFonts w:ascii="Arial" w:hAnsi="Arial" w:cs="Arial"/>
                <w:b/>
                <w:sz w:val="20"/>
                <w:szCs w:val="20"/>
                <w:shd w:val="clear" w:color="auto" w:fill="D9D9D9" w:themeFill="background1" w:themeFillShade="D9"/>
              </w:rPr>
              <w:t>in znamka vozila</w:t>
            </w:r>
          </w:p>
          <w:p w14:paraId="735C1E89" w14:textId="77777777" w:rsidR="00BC2FBA" w:rsidRPr="00B26D07" w:rsidRDefault="00BC2FBA" w:rsidP="00BF5807">
            <w:pPr>
              <w:spacing w:after="0" w:line="240" w:lineRule="auto"/>
              <w:jc w:val="center"/>
              <w:rPr>
                <w:rFonts w:ascii="Arial" w:hAnsi="Arial" w:cs="Arial"/>
                <w:sz w:val="20"/>
                <w:szCs w:val="20"/>
                <w:shd w:val="clear" w:color="auto" w:fill="D9D9D9" w:themeFill="background1" w:themeFillShade="D9"/>
              </w:rPr>
            </w:pPr>
            <w:r>
              <w:rPr>
                <w:rFonts w:ascii="Arial" w:hAnsi="Arial" w:cs="Arial"/>
                <w:sz w:val="20"/>
                <w:szCs w:val="20"/>
                <w:shd w:val="clear" w:color="auto" w:fill="D9D9D9" w:themeFill="background1" w:themeFillShade="D9"/>
              </w:rPr>
              <w:t>(avtobus / minibus / kombi)</w:t>
            </w:r>
          </w:p>
        </w:tc>
        <w:tc>
          <w:tcPr>
            <w:tcW w:w="1276"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00C5E2A" w14:textId="77777777" w:rsidR="00BC2FBA" w:rsidRDefault="00BC2FBA" w:rsidP="00BF5807">
            <w:pPr>
              <w:spacing w:after="0" w:line="240" w:lineRule="auto"/>
              <w:jc w:val="center"/>
              <w:rPr>
                <w:rFonts w:ascii="Arial" w:hAnsi="Arial" w:cs="Arial"/>
                <w:sz w:val="20"/>
                <w:szCs w:val="20"/>
                <w:shd w:val="clear" w:color="auto" w:fill="D9D9D9" w:themeFill="background1" w:themeFillShade="D9"/>
              </w:rPr>
            </w:pPr>
            <w:r>
              <w:rPr>
                <w:rFonts w:ascii="Arial" w:hAnsi="Arial" w:cs="Arial"/>
                <w:b/>
                <w:sz w:val="20"/>
                <w:szCs w:val="20"/>
                <w:shd w:val="clear" w:color="auto" w:fill="D9D9D9" w:themeFill="background1" w:themeFillShade="D9"/>
              </w:rPr>
              <w:t>Š</w:t>
            </w:r>
            <w:r w:rsidRPr="00B26D07">
              <w:rPr>
                <w:rFonts w:ascii="Arial" w:hAnsi="Arial" w:cs="Arial"/>
                <w:b/>
                <w:sz w:val="20"/>
                <w:szCs w:val="20"/>
                <w:shd w:val="clear" w:color="auto" w:fill="D9D9D9" w:themeFill="background1" w:themeFillShade="D9"/>
              </w:rPr>
              <w:t>t. sedežev</w:t>
            </w:r>
          </w:p>
          <w:p w14:paraId="6585366A" w14:textId="77777777" w:rsidR="00BC2FBA" w:rsidRPr="009E25EB" w:rsidRDefault="00BC2FBA" w:rsidP="00BF5807">
            <w:pPr>
              <w:spacing w:after="0" w:line="240" w:lineRule="auto"/>
              <w:jc w:val="center"/>
              <w:rPr>
                <w:rFonts w:ascii="Arial" w:hAnsi="Arial" w:cs="Arial"/>
                <w:sz w:val="20"/>
                <w:szCs w:val="20"/>
                <w:shd w:val="clear" w:color="auto" w:fill="D9D9D9" w:themeFill="background1" w:themeFillShade="D9"/>
              </w:rPr>
            </w:pPr>
            <w:r>
              <w:rPr>
                <w:rFonts w:ascii="Arial" w:hAnsi="Arial" w:cs="Arial"/>
                <w:sz w:val="20"/>
                <w:szCs w:val="20"/>
                <w:shd w:val="clear" w:color="auto" w:fill="D9D9D9" w:themeFill="background1" w:themeFillShade="D9"/>
              </w:rPr>
              <w:t>(za potnike)</w:t>
            </w:r>
          </w:p>
        </w:tc>
        <w:tc>
          <w:tcPr>
            <w:tcW w:w="85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2857373" w14:textId="77777777" w:rsidR="00BC2FBA" w:rsidRDefault="00BC2FBA" w:rsidP="00BF5807">
            <w:pPr>
              <w:spacing w:after="0" w:line="240" w:lineRule="auto"/>
              <w:jc w:val="center"/>
              <w:rPr>
                <w:rFonts w:ascii="Arial" w:hAnsi="Arial" w:cs="Arial"/>
                <w:sz w:val="20"/>
                <w:szCs w:val="20"/>
                <w:shd w:val="clear" w:color="auto" w:fill="D9D9D9" w:themeFill="background1" w:themeFillShade="D9"/>
              </w:rPr>
            </w:pPr>
            <w:r w:rsidRPr="00B26D07">
              <w:rPr>
                <w:rFonts w:ascii="Arial" w:hAnsi="Arial" w:cs="Arial"/>
                <w:b/>
                <w:sz w:val="20"/>
                <w:szCs w:val="20"/>
                <w:shd w:val="clear" w:color="auto" w:fill="D9D9D9" w:themeFill="background1" w:themeFillShade="D9"/>
              </w:rPr>
              <w:t>št. vozil</w:t>
            </w:r>
          </w:p>
        </w:tc>
        <w:tc>
          <w:tcPr>
            <w:tcW w:w="170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4AACEAF" w14:textId="77777777" w:rsidR="00BC2FBA" w:rsidRDefault="00BC2FBA" w:rsidP="00BC2FBA">
            <w:pPr>
              <w:spacing w:after="0" w:line="240" w:lineRule="auto"/>
              <w:jc w:val="center"/>
              <w:rPr>
                <w:rFonts w:ascii="Arial" w:hAnsi="Arial" w:cs="Arial"/>
                <w:b/>
                <w:sz w:val="20"/>
                <w:szCs w:val="20"/>
                <w:shd w:val="clear" w:color="auto" w:fill="D9D9D9" w:themeFill="background1" w:themeFillShade="D9"/>
              </w:rPr>
            </w:pPr>
            <w:r>
              <w:rPr>
                <w:rFonts w:ascii="Arial" w:hAnsi="Arial" w:cs="Arial"/>
                <w:b/>
                <w:sz w:val="20"/>
                <w:szCs w:val="20"/>
                <w:shd w:val="clear" w:color="auto" w:fill="D9D9D9" w:themeFill="background1" w:themeFillShade="D9"/>
              </w:rPr>
              <w:t>Kategorija vozila</w:t>
            </w:r>
          </w:p>
          <w:p w14:paraId="77C7C31F" w14:textId="77777777" w:rsidR="00BC2FBA" w:rsidRPr="00BC2FBA" w:rsidRDefault="00BC2FBA" w:rsidP="00BC2FBA">
            <w:pPr>
              <w:spacing w:after="0" w:line="240" w:lineRule="auto"/>
              <w:jc w:val="center"/>
              <w:rPr>
                <w:rFonts w:ascii="Arial" w:hAnsi="Arial" w:cs="Arial"/>
                <w:b/>
                <w:sz w:val="20"/>
                <w:szCs w:val="20"/>
                <w:shd w:val="clear" w:color="auto" w:fill="D9D9D9" w:themeFill="background1" w:themeFillShade="D9"/>
              </w:rPr>
            </w:pPr>
            <w:r>
              <w:rPr>
                <w:rFonts w:ascii="Arial" w:hAnsi="Arial" w:cs="Arial"/>
                <w:sz w:val="20"/>
                <w:szCs w:val="20"/>
                <w:shd w:val="clear" w:color="auto" w:fill="D9D9D9" w:themeFill="background1" w:themeFillShade="D9"/>
              </w:rPr>
              <w:t>(M1, M2, M3)</w:t>
            </w:r>
            <w:r>
              <w:rPr>
                <w:rStyle w:val="Sprotnaopomba-sklic"/>
                <w:rFonts w:ascii="Arial" w:hAnsi="Arial" w:cs="Arial"/>
                <w:sz w:val="20"/>
                <w:szCs w:val="20"/>
                <w:shd w:val="clear" w:color="auto" w:fill="D9D9D9" w:themeFill="background1" w:themeFillShade="D9"/>
              </w:rPr>
              <w:footnoteReference w:id="2"/>
            </w:r>
          </w:p>
        </w:tc>
        <w:tc>
          <w:tcPr>
            <w:tcW w:w="1417"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2A6B50D" w14:textId="77777777" w:rsidR="00BC2FBA" w:rsidRPr="00B26D07" w:rsidRDefault="00BC2FBA" w:rsidP="00BC2FBA">
            <w:pPr>
              <w:spacing w:after="0" w:line="240" w:lineRule="auto"/>
              <w:jc w:val="center"/>
              <w:rPr>
                <w:rFonts w:ascii="Arial" w:hAnsi="Arial" w:cs="Arial"/>
                <w:b/>
                <w:sz w:val="20"/>
                <w:szCs w:val="20"/>
                <w:shd w:val="clear" w:color="auto" w:fill="D9D9D9" w:themeFill="background1" w:themeFillShade="D9"/>
              </w:rPr>
            </w:pPr>
            <w:r w:rsidRPr="00BC2FBA">
              <w:rPr>
                <w:rFonts w:ascii="Arial" w:hAnsi="Arial" w:cs="Arial"/>
                <w:b/>
                <w:sz w:val="20"/>
                <w:szCs w:val="20"/>
                <w:shd w:val="clear" w:color="auto" w:fill="D9D9D9" w:themeFill="background1" w:themeFillShade="D9"/>
              </w:rPr>
              <w:t>Vrsta goriva / pogonskega sredstva</w:t>
            </w:r>
            <w:r>
              <w:rPr>
                <w:rStyle w:val="Sprotnaopomba-sklic"/>
                <w:rFonts w:ascii="Arial" w:hAnsi="Arial" w:cs="Arial"/>
                <w:b/>
                <w:sz w:val="20"/>
                <w:szCs w:val="20"/>
                <w:shd w:val="clear" w:color="auto" w:fill="D9D9D9" w:themeFill="background1" w:themeFillShade="D9"/>
              </w:rPr>
              <w:footnoteReference w:id="3"/>
            </w:r>
          </w:p>
        </w:tc>
        <w:tc>
          <w:tcPr>
            <w:tcW w:w="184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EEC0892" w14:textId="77777777" w:rsidR="00BC2FBA" w:rsidRPr="00B26D07" w:rsidRDefault="00BC2FBA" w:rsidP="00BF5807">
            <w:pPr>
              <w:spacing w:after="0" w:line="240" w:lineRule="auto"/>
              <w:jc w:val="center"/>
              <w:rPr>
                <w:rFonts w:ascii="Arial" w:hAnsi="Arial" w:cs="Arial"/>
                <w:b/>
                <w:sz w:val="20"/>
                <w:szCs w:val="20"/>
                <w:shd w:val="clear" w:color="auto" w:fill="D9D9D9" w:themeFill="background1" w:themeFillShade="D9"/>
              </w:rPr>
            </w:pPr>
            <w:r w:rsidRPr="00B26D07">
              <w:rPr>
                <w:rFonts w:ascii="Arial" w:hAnsi="Arial" w:cs="Arial"/>
                <w:b/>
                <w:sz w:val="20"/>
                <w:szCs w:val="20"/>
                <w:shd w:val="clear" w:color="auto" w:fill="D9D9D9" w:themeFill="background1" w:themeFillShade="D9"/>
              </w:rPr>
              <w:t>v lasti / uporabnik</w:t>
            </w:r>
          </w:p>
        </w:tc>
      </w:tr>
      <w:tr w:rsidR="000A33E8" w:rsidRPr="00B26D07" w14:paraId="017A204E" w14:textId="77777777" w:rsidTr="000A33E8">
        <w:trPr>
          <w:trHeight w:val="530"/>
        </w:trPr>
        <w:tc>
          <w:tcPr>
            <w:tcW w:w="13844" w:type="dxa"/>
            <w:gridSpan w:val="7"/>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60463C09" w14:textId="77777777" w:rsidR="000A33E8" w:rsidRPr="00B26D07" w:rsidRDefault="000A33E8" w:rsidP="009E25EB">
            <w:pPr>
              <w:spacing w:after="0" w:line="240" w:lineRule="auto"/>
              <w:rPr>
                <w:rFonts w:ascii="Arial" w:hAnsi="Arial" w:cs="Arial"/>
                <w:b/>
                <w:sz w:val="20"/>
                <w:szCs w:val="20"/>
                <w:shd w:val="clear" w:color="auto" w:fill="D9D9D9" w:themeFill="background1" w:themeFillShade="D9"/>
              </w:rPr>
            </w:pPr>
            <w:bookmarkStart w:id="9" w:name="_Hlk104456084"/>
            <w:r w:rsidRPr="00B26D07">
              <w:rPr>
                <w:rFonts w:ascii="Arial" w:hAnsi="Arial" w:cs="Arial"/>
                <w:b/>
                <w:sz w:val="20"/>
                <w:szCs w:val="20"/>
                <w:shd w:val="clear" w:color="auto" w:fill="D9D9D9" w:themeFill="background1" w:themeFillShade="D9"/>
              </w:rPr>
              <w:t>Sklop 1 (Izvajanje prevozov učencev OŠ v občini Tržič)</w:t>
            </w:r>
          </w:p>
        </w:tc>
      </w:tr>
      <w:bookmarkEnd w:id="9"/>
      <w:tr w:rsidR="00BC2FBA" w:rsidRPr="00B26D07" w14:paraId="3F323440" w14:textId="77777777" w:rsidTr="00BC2FBA">
        <w:tc>
          <w:tcPr>
            <w:tcW w:w="945" w:type="dxa"/>
            <w:tcBorders>
              <w:top w:val="single" w:sz="6" w:space="0" w:color="auto"/>
              <w:left w:val="single" w:sz="6" w:space="0" w:color="auto"/>
              <w:bottom w:val="single" w:sz="6" w:space="0" w:color="auto"/>
              <w:right w:val="single" w:sz="6" w:space="0" w:color="auto"/>
            </w:tcBorders>
          </w:tcPr>
          <w:p w14:paraId="45360D8D" w14:textId="77777777" w:rsidR="00BC2FBA" w:rsidRPr="00B26D07" w:rsidRDefault="00BC2FBA" w:rsidP="009E25EB">
            <w:pPr>
              <w:pStyle w:val="Style69"/>
              <w:widowControl/>
              <w:spacing w:line="360" w:lineRule="auto"/>
              <w:jc w:val="both"/>
              <w:rPr>
                <w:rStyle w:val="FontStyle93"/>
              </w:rPr>
            </w:pPr>
            <w:r w:rsidRPr="00B26D07">
              <w:rPr>
                <w:rStyle w:val="FontStyle93"/>
              </w:rPr>
              <w:t>1.</w:t>
            </w:r>
          </w:p>
        </w:tc>
        <w:tc>
          <w:tcPr>
            <w:tcW w:w="5811" w:type="dxa"/>
            <w:tcBorders>
              <w:top w:val="single" w:sz="6" w:space="0" w:color="auto"/>
              <w:left w:val="single" w:sz="6" w:space="0" w:color="auto"/>
              <w:bottom w:val="single" w:sz="6" w:space="0" w:color="auto"/>
              <w:right w:val="single" w:sz="6" w:space="0" w:color="auto"/>
            </w:tcBorders>
          </w:tcPr>
          <w:p w14:paraId="45B2C36C" w14:textId="77777777" w:rsidR="00BC2FBA" w:rsidRPr="00B26D07" w:rsidRDefault="00BC2FBA" w:rsidP="009E25EB">
            <w:pPr>
              <w:pStyle w:val="Style52"/>
              <w:widowControl/>
              <w:spacing w:line="360" w:lineRule="auto"/>
              <w:jc w:val="both"/>
              <w:rPr>
                <w:rFonts w:cs="Arial"/>
                <w:sz w:val="20"/>
                <w:szCs w:val="20"/>
              </w:rPr>
            </w:pPr>
          </w:p>
        </w:tc>
        <w:tc>
          <w:tcPr>
            <w:tcW w:w="1276" w:type="dxa"/>
            <w:tcBorders>
              <w:top w:val="single" w:sz="6" w:space="0" w:color="auto"/>
              <w:left w:val="single" w:sz="6" w:space="0" w:color="auto"/>
              <w:bottom w:val="single" w:sz="6" w:space="0" w:color="auto"/>
              <w:right w:val="single" w:sz="4" w:space="0" w:color="auto"/>
            </w:tcBorders>
          </w:tcPr>
          <w:p w14:paraId="75FFEC6F" w14:textId="77777777" w:rsidR="00BC2FBA" w:rsidRPr="00B26D07" w:rsidRDefault="00BC2FBA" w:rsidP="009E25EB">
            <w:pPr>
              <w:pStyle w:val="Style52"/>
              <w:widowControl/>
              <w:spacing w:line="360" w:lineRule="auto"/>
              <w:jc w:val="both"/>
              <w:rPr>
                <w:rFonts w:cs="Arial"/>
                <w:sz w:val="20"/>
                <w:szCs w:val="20"/>
              </w:rPr>
            </w:pPr>
          </w:p>
        </w:tc>
        <w:tc>
          <w:tcPr>
            <w:tcW w:w="851" w:type="dxa"/>
            <w:tcBorders>
              <w:top w:val="single" w:sz="4" w:space="0" w:color="auto"/>
              <w:left w:val="single" w:sz="4" w:space="0" w:color="auto"/>
              <w:bottom w:val="single" w:sz="4" w:space="0" w:color="auto"/>
              <w:right w:val="single" w:sz="4" w:space="0" w:color="auto"/>
            </w:tcBorders>
          </w:tcPr>
          <w:p w14:paraId="761E553C" w14:textId="77777777" w:rsidR="00BC2FBA" w:rsidRPr="00B26D07" w:rsidRDefault="00BC2FBA" w:rsidP="009E25EB">
            <w:pPr>
              <w:pStyle w:val="Style52"/>
              <w:widowControl/>
              <w:spacing w:line="360" w:lineRule="auto"/>
              <w:jc w:val="both"/>
              <w:rPr>
                <w:rFonts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4B8C2D5" w14:textId="77777777" w:rsidR="00BC2FBA" w:rsidRPr="00B26D07" w:rsidRDefault="00BC2FBA" w:rsidP="009E25EB">
            <w:pPr>
              <w:pStyle w:val="Style52"/>
              <w:widowControl/>
              <w:spacing w:line="360" w:lineRule="auto"/>
              <w:jc w:val="both"/>
              <w:rPr>
                <w:rFonts w:cs="Arial"/>
                <w:sz w:val="20"/>
                <w:szCs w:val="20"/>
              </w:rPr>
            </w:pPr>
          </w:p>
        </w:tc>
        <w:tc>
          <w:tcPr>
            <w:tcW w:w="1417" w:type="dxa"/>
            <w:tcBorders>
              <w:top w:val="single" w:sz="6" w:space="0" w:color="auto"/>
              <w:left w:val="single" w:sz="4" w:space="0" w:color="auto"/>
              <w:bottom w:val="single" w:sz="6" w:space="0" w:color="auto"/>
              <w:right w:val="single" w:sz="6" w:space="0" w:color="auto"/>
            </w:tcBorders>
          </w:tcPr>
          <w:p w14:paraId="3F170560" w14:textId="77777777" w:rsidR="00BC2FBA" w:rsidRPr="00B26D07" w:rsidRDefault="00BC2FBA" w:rsidP="009E25EB">
            <w:pPr>
              <w:pStyle w:val="Style52"/>
              <w:widowControl/>
              <w:spacing w:line="360" w:lineRule="auto"/>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14:paraId="7135FCDA" w14:textId="77777777" w:rsidR="00BC2FBA" w:rsidRPr="00B26D07" w:rsidRDefault="00BC2FBA" w:rsidP="009E25EB">
            <w:pPr>
              <w:pStyle w:val="Style52"/>
              <w:widowControl/>
              <w:spacing w:line="360" w:lineRule="auto"/>
              <w:jc w:val="both"/>
              <w:rPr>
                <w:rFonts w:cs="Arial"/>
                <w:sz w:val="20"/>
                <w:szCs w:val="20"/>
              </w:rPr>
            </w:pPr>
          </w:p>
        </w:tc>
      </w:tr>
      <w:tr w:rsidR="00BC2FBA" w:rsidRPr="00B26D07" w14:paraId="73A5A4FC" w14:textId="77777777" w:rsidTr="00BC2FBA">
        <w:tc>
          <w:tcPr>
            <w:tcW w:w="945" w:type="dxa"/>
            <w:tcBorders>
              <w:top w:val="single" w:sz="6" w:space="0" w:color="auto"/>
              <w:left w:val="single" w:sz="6" w:space="0" w:color="auto"/>
              <w:bottom w:val="single" w:sz="6" w:space="0" w:color="auto"/>
              <w:right w:val="single" w:sz="6" w:space="0" w:color="auto"/>
            </w:tcBorders>
          </w:tcPr>
          <w:p w14:paraId="040B5B3D" w14:textId="77777777" w:rsidR="00BC2FBA" w:rsidRPr="00B26D07" w:rsidRDefault="00BC2FBA" w:rsidP="009E25EB">
            <w:pPr>
              <w:pStyle w:val="Style69"/>
              <w:widowControl/>
              <w:spacing w:line="360" w:lineRule="auto"/>
              <w:jc w:val="both"/>
              <w:rPr>
                <w:rStyle w:val="FontStyle93"/>
              </w:rPr>
            </w:pPr>
            <w:r w:rsidRPr="00B26D07">
              <w:rPr>
                <w:rStyle w:val="FontStyle93"/>
              </w:rPr>
              <w:t>2.</w:t>
            </w:r>
          </w:p>
        </w:tc>
        <w:tc>
          <w:tcPr>
            <w:tcW w:w="5811" w:type="dxa"/>
            <w:tcBorders>
              <w:top w:val="single" w:sz="6" w:space="0" w:color="auto"/>
              <w:left w:val="single" w:sz="6" w:space="0" w:color="auto"/>
              <w:bottom w:val="single" w:sz="6" w:space="0" w:color="auto"/>
              <w:right w:val="single" w:sz="6" w:space="0" w:color="auto"/>
            </w:tcBorders>
          </w:tcPr>
          <w:p w14:paraId="42B7DA6C" w14:textId="77777777" w:rsidR="00BC2FBA" w:rsidRPr="00B26D07" w:rsidRDefault="00BC2FBA" w:rsidP="009E25EB">
            <w:pPr>
              <w:pStyle w:val="Style52"/>
              <w:widowControl/>
              <w:spacing w:line="360" w:lineRule="auto"/>
              <w:jc w:val="both"/>
              <w:rPr>
                <w:rFonts w:cs="Arial"/>
                <w:sz w:val="20"/>
                <w:szCs w:val="20"/>
              </w:rPr>
            </w:pPr>
          </w:p>
        </w:tc>
        <w:tc>
          <w:tcPr>
            <w:tcW w:w="1276" w:type="dxa"/>
            <w:tcBorders>
              <w:top w:val="single" w:sz="6" w:space="0" w:color="auto"/>
              <w:left w:val="single" w:sz="6" w:space="0" w:color="auto"/>
              <w:bottom w:val="single" w:sz="6" w:space="0" w:color="auto"/>
              <w:right w:val="single" w:sz="4" w:space="0" w:color="auto"/>
            </w:tcBorders>
          </w:tcPr>
          <w:p w14:paraId="224341F8" w14:textId="77777777" w:rsidR="00BC2FBA" w:rsidRPr="00B26D07" w:rsidRDefault="00BC2FBA" w:rsidP="009E25EB">
            <w:pPr>
              <w:pStyle w:val="Style52"/>
              <w:widowControl/>
              <w:spacing w:line="360" w:lineRule="auto"/>
              <w:jc w:val="both"/>
              <w:rPr>
                <w:rFonts w:cs="Arial"/>
                <w:sz w:val="20"/>
                <w:szCs w:val="20"/>
              </w:rPr>
            </w:pPr>
          </w:p>
        </w:tc>
        <w:tc>
          <w:tcPr>
            <w:tcW w:w="851" w:type="dxa"/>
            <w:tcBorders>
              <w:top w:val="single" w:sz="4" w:space="0" w:color="auto"/>
              <w:left w:val="single" w:sz="4" w:space="0" w:color="auto"/>
              <w:bottom w:val="single" w:sz="4" w:space="0" w:color="auto"/>
              <w:right w:val="single" w:sz="4" w:space="0" w:color="auto"/>
            </w:tcBorders>
          </w:tcPr>
          <w:p w14:paraId="09468DAE" w14:textId="77777777" w:rsidR="00BC2FBA" w:rsidRPr="00B26D07" w:rsidRDefault="00BC2FBA" w:rsidP="009E25EB">
            <w:pPr>
              <w:pStyle w:val="Style52"/>
              <w:widowControl/>
              <w:spacing w:line="360" w:lineRule="auto"/>
              <w:jc w:val="both"/>
              <w:rPr>
                <w:rFonts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2B603BB" w14:textId="77777777" w:rsidR="00BC2FBA" w:rsidRPr="00B26D07" w:rsidRDefault="00BC2FBA" w:rsidP="009E25EB">
            <w:pPr>
              <w:pStyle w:val="Style52"/>
              <w:widowControl/>
              <w:spacing w:line="360" w:lineRule="auto"/>
              <w:jc w:val="both"/>
              <w:rPr>
                <w:rFonts w:cs="Arial"/>
                <w:sz w:val="20"/>
                <w:szCs w:val="20"/>
              </w:rPr>
            </w:pPr>
          </w:p>
        </w:tc>
        <w:tc>
          <w:tcPr>
            <w:tcW w:w="1417" w:type="dxa"/>
            <w:tcBorders>
              <w:top w:val="single" w:sz="6" w:space="0" w:color="auto"/>
              <w:left w:val="single" w:sz="4" w:space="0" w:color="auto"/>
              <w:bottom w:val="single" w:sz="6" w:space="0" w:color="auto"/>
              <w:right w:val="single" w:sz="6" w:space="0" w:color="auto"/>
            </w:tcBorders>
          </w:tcPr>
          <w:p w14:paraId="4BBA0DA0" w14:textId="77777777" w:rsidR="00BC2FBA" w:rsidRPr="00B26D07" w:rsidRDefault="00BC2FBA" w:rsidP="009E25EB">
            <w:pPr>
              <w:pStyle w:val="Style52"/>
              <w:widowControl/>
              <w:spacing w:line="360" w:lineRule="auto"/>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14:paraId="3BA99428" w14:textId="77777777" w:rsidR="00BC2FBA" w:rsidRPr="00B26D07" w:rsidRDefault="00BC2FBA" w:rsidP="009E25EB">
            <w:pPr>
              <w:pStyle w:val="Style52"/>
              <w:widowControl/>
              <w:spacing w:line="360" w:lineRule="auto"/>
              <w:jc w:val="both"/>
              <w:rPr>
                <w:rFonts w:cs="Arial"/>
                <w:sz w:val="20"/>
                <w:szCs w:val="20"/>
              </w:rPr>
            </w:pPr>
          </w:p>
        </w:tc>
      </w:tr>
      <w:tr w:rsidR="00BC2FBA" w:rsidRPr="00B26D07" w14:paraId="2FFC1EF2" w14:textId="77777777" w:rsidTr="00BC2FBA">
        <w:tc>
          <w:tcPr>
            <w:tcW w:w="945" w:type="dxa"/>
            <w:tcBorders>
              <w:top w:val="single" w:sz="6" w:space="0" w:color="auto"/>
              <w:left w:val="single" w:sz="6" w:space="0" w:color="auto"/>
              <w:bottom w:val="single" w:sz="6" w:space="0" w:color="auto"/>
              <w:right w:val="single" w:sz="6" w:space="0" w:color="auto"/>
            </w:tcBorders>
          </w:tcPr>
          <w:p w14:paraId="34B74B50" w14:textId="77777777" w:rsidR="00BC2FBA" w:rsidRPr="00B26D07" w:rsidRDefault="00BC2FBA" w:rsidP="009E25EB">
            <w:pPr>
              <w:pStyle w:val="Style69"/>
              <w:widowControl/>
              <w:spacing w:line="360" w:lineRule="auto"/>
              <w:jc w:val="both"/>
              <w:rPr>
                <w:rStyle w:val="FontStyle93"/>
              </w:rPr>
            </w:pPr>
            <w:r w:rsidRPr="00B26D07">
              <w:rPr>
                <w:rStyle w:val="FontStyle93"/>
              </w:rPr>
              <w:t>3.</w:t>
            </w:r>
          </w:p>
        </w:tc>
        <w:tc>
          <w:tcPr>
            <w:tcW w:w="5811" w:type="dxa"/>
            <w:tcBorders>
              <w:top w:val="single" w:sz="6" w:space="0" w:color="auto"/>
              <w:left w:val="single" w:sz="6" w:space="0" w:color="auto"/>
              <w:bottom w:val="single" w:sz="6" w:space="0" w:color="auto"/>
              <w:right w:val="single" w:sz="6" w:space="0" w:color="auto"/>
            </w:tcBorders>
          </w:tcPr>
          <w:p w14:paraId="76D107F6" w14:textId="77777777" w:rsidR="00BC2FBA" w:rsidRPr="00B26D07" w:rsidRDefault="00BC2FBA" w:rsidP="009E25EB">
            <w:pPr>
              <w:pStyle w:val="Style52"/>
              <w:widowControl/>
              <w:spacing w:line="360" w:lineRule="auto"/>
              <w:jc w:val="both"/>
              <w:rPr>
                <w:rFonts w:cs="Arial"/>
                <w:sz w:val="20"/>
                <w:szCs w:val="20"/>
              </w:rPr>
            </w:pPr>
          </w:p>
        </w:tc>
        <w:tc>
          <w:tcPr>
            <w:tcW w:w="1276" w:type="dxa"/>
            <w:tcBorders>
              <w:top w:val="single" w:sz="6" w:space="0" w:color="auto"/>
              <w:left w:val="single" w:sz="6" w:space="0" w:color="auto"/>
              <w:bottom w:val="single" w:sz="6" w:space="0" w:color="auto"/>
              <w:right w:val="single" w:sz="4" w:space="0" w:color="auto"/>
            </w:tcBorders>
          </w:tcPr>
          <w:p w14:paraId="4C2B68A5" w14:textId="77777777" w:rsidR="00BC2FBA" w:rsidRPr="00B26D07" w:rsidRDefault="00BC2FBA" w:rsidP="009E25EB">
            <w:pPr>
              <w:pStyle w:val="Style52"/>
              <w:widowControl/>
              <w:spacing w:line="360" w:lineRule="auto"/>
              <w:jc w:val="both"/>
              <w:rPr>
                <w:rFonts w:cs="Arial"/>
                <w:sz w:val="20"/>
                <w:szCs w:val="20"/>
              </w:rPr>
            </w:pPr>
          </w:p>
        </w:tc>
        <w:tc>
          <w:tcPr>
            <w:tcW w:w="851" w:type="dxa"/>
            <w:tcBorders>
              <w:top w:val="single" w:sz="4" w:space="0" w:color="auto"/>
              <w:left w:val="single" w:sz="4" w:space="0" w:color="auto"/>
              <w:bottom w:val="single" w:sz="4" w:space="0" w:color="auto"/>
              <w:right w:val="single" w:sz="4" w:space="0" w:color="auto"/>
            </w:tcBorders>
          </w:tcPr>
          <w:p w14:paraId="385A5A95" w14:textId="77777777" w:rsidR="00BC2FBA" w:rsidRPr="00B26D07" w:rsidRDefault="00BC2FBA" w:rsidP="009E25EB">
            <w:pPr>
              <w:pStyle w:val="Style52"/>
              <w:widowControl/>
              <w:spacing w:line="360" w:lineRule="auto"/>
              <w:jc w:val="both"/>
              <w:rPr>
                <w:rFonts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D51DB65" w14:textId="77777777" w:rsidR="00BC2FBA" w:rsidRPr="00B26D07" w:rsidRDefault="00BC2FBA" w:rsidP="009E25EB">
            <w:pPr>
              <w:pStyle w:val="Style52"/>
              <w:widowControl/>
              <w:spacing w:line="360" w:lineRule="auto"/>
              <w:jc w:val="both"/>
              <w:rPr>
                <w:rFonts w:cs="Arial"/>
                <w:sz w:val="20"/>
                <w:szCs w:val="20"/>
              </w:rPr>
            </w:pPr>
          </w:p>
        </w:tc>
        <w:tc>
          <w:tcPr>
            <w:tcW w:w="1417" w:type="dxa"/>
            <w:tcBorders>
              <w:top w:val="single" w:sz="6" w:space="0" w:color="auto"/>
              <w:left w:val="single" w:sz="4" w:space="0" w:color="auto"/>
              <w:bottom w:val="single" w:sz="6" w:space="0" w:color="auto"/>
              <w:right w:val="single" w:sz="6" w:space="0" w:color="auto"/>
            </w:tcBorders>
          </w:tcPr>
          <w:p w14:paraId="485AA6A7" w14:textId="77777777" w:rsidR="00BC2FBA" w:rsidRPr="00B26D07" w:rsidRDefault="00BC2FBA" w:rsidP="009E25EB">
            <w:pPr>
              <w:pStyle w:val="Style52"/>
              <w:widowControl/>
              <w:spacing w:line="360" w:lineRule="auto"/>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14:paraId="58B84356" w14:textId="77777777" w:rsidR="00BC2FBA" w:rsidRPr="00B26D07" w:rsidRDefault="00BC2FBA" w:rsidP="009E25EB">
            <w:pPr>
              <w:pStyle w:val="Style52"/>
              <w:widowControl/>
              <w:spacing w:line="360" w:lineRule="auto"/>
              <w:jc w:val="both"/>
              <w:rPr>
                <w:rFonts w:cs="Arial"/>
                <w:sz w:val="20"/>
                <w:szCs w:val="20"/>
              </w:rPr>
            </w:pPr>
          </w:p>
        </w:tc>
      </w:tr>
      <w:tr w:rsidR="00BC2FBA" w:rsidRPr="00B26D07" w14:paraId="136A7749" w14:textId="77777777" w:rsidTr="00BC2FBA">
        <w:tc>
          <w:tcPr>
            <w:tcW w:w="945" w:type="dxa"/>
            <w:tcBorders>
              <w:top w:val="single" w:sz="6" w:space="0" w:color="auto"/>
              <w:left w:val="single" w:sz="6" w:space="0" w:color="auto"/>
              <w:bottom w:val="single" w:sz="6" w:space="0" w:color="auto"/>
              <w:right w:val="single" w:sz="6" w:space="0" w:color="auto"/>
            </w:tcBorders>
          </w:tcPr>
          <w:p w14:paraId="763C088C" w14:textId="77777777" w:rsidR="00BC2FBA" w:rsidRPr="00B26D07" w:rsidRDefault="00BC2FBA" w:rsidP="009E25EB">
            <w:pPr>
              <w:pStyle w:val="Style69"/>
              <w:widowControl/>
              <w:spacing w:line="360" w:lineRule="auto"/>
              <w:jc w:val="both"/>
              <w:rPr>
                <w:rStyle w:val="FontStyle93"/>
              </w:rPr>
            </w:pPr>
            <w:r w:rsidRPr="00B26D07">
              <w:rPr>
                <w:rStyle w:val="FontStyle93"/>
              </w:rPr>
              <w:t>4.</w:t>
            </w:r>
          </w:p>
        </w:tc>
        <w:tc>
          <w:tcPr>
            <w:tcW w:w="5811" w:type="dxa"/>
            <w:tcBorders>
              <w:top w:val="single" w:sz="6" w:space="0" w:color="auto"/>
              <w:left w:val="single" w:sz="6" w:space="0" w:color="auto"/>
              <w:bottom w:val="single" w:sz="6" w:space="0" w:color="auto"/>
              <w:right w:val="single" w:sz="6" w:space="0" w:color="auto"/>
            </w:tcBorders>
          </w:tcPr>
          <w:p w14:paraId="7820CC81" w14:textId="77777777" w:rsidR="00BC2FBA" w:rsidRPr="00B26D07" w:rsidRDefault="00BC2FBA" w:rsidP="009E25EB">
            <w:pPr>
              <w:pStyle w:val="Style52"/>
              <w:widowControl/>
              <w:spacing w:line="360" w:lineRule="auto"/>
              <w:jc w:val="both"/>
              <w:rPr>
                <w:rFonts w:cs="Arial"/>
                <w:sz w:val="20"/>
                <w:szCs w:val="20"/>
              </w:rPr>
            </w:pPr>
          </w:p>
        </w:tc>
        <w:tc>
          <w:tcPr>
            <w:tcW w:w="1276" w:type="dxa"/>
            <w:tcBorders>
              <w:top w:val="single" w:sz="6" w:space="0" w:color="auto"/>
              <w:left w:val="single" w:sz="6" w:space="0" w:color="auto"/>
              <w:bottom w:val="single" w:sz="6" w:space="0" w:color="auto"/>
              <w:right w:val="single" w:sz="4" w:space="0" w:color="auto"/>
            </w:tcBorders>
          </w:tcPr>
          <w:p w14:paraId="1D527590" w14:textId="77777777" w:rsidR="00BC2FBA" w:rsidRPr="00B26D07" w:rsidRDefault="00BC2FBA" w:rsidP="009E25EB">
            <w:pPr>
              <w:pStyle w:val="Style52"/>
              <w:widowControl/>
              <w:spacing w:line="360" w:lineRule="auto"/>
              <w:jc w:val="both"/>
              <w:rPr>
                <w:rFonts w:cs="Arial"/>
                <w:sz w:val="20"/>
                <w:szCs w:val="20"/>
              </w:rPr>
            </w:pPr>
          </w:p>
        </w:tc>
        <w:tc>
          <w:tcPr>
            <w:tcW w:w="851" w:type="dxa"/>
            <w:tcBorders>
              <w:top w:val="single" w:sz="4" w:space="0" w:color="auto"/>
              <w:left w:val="single" w:sz="4" w:space="0" w:color="auto"/>
              <w:bottom w:val="single" w:sz="4" w:space="0" w:color="auto"/>
              <w:right w:val="single" w:sz="4" w:space="0" w:color="auto"/>
            </w:tcBorders>
          </w:tcPr>
          <w:p w14:paraId="7F74E329" w14:textId="77777777" w:rsidR="00BC2FBA" w:rsidRPr="00B26D07" w:rsidRDefault="00BC2FBA" w:rsidP="009E25EB">
            <w:pPr>
              <w:pStyle w:val="Style52"/>
              <w:widowControl/>
              <w:spacing w:line="360" w:lineRule="auto"/>
              <w:jc w:val="both"/>
              <w:rPr>
                <w:rFonts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23B9188" w14:textId="77777777" w:rsidR="00BC2FBA" w:rsidRPr="00B26D07" w:rsidRDefault="00BC2FBA" w:rsidP="009E25EB">
            <w:pPr>
              <w:pStyle w:val="Style52"/>
              <w:widowControl/>
              <w:spacing w:line="360" w:lineRule="auto"/>
              <w:jc w:val="both"/>
              <w:rPr>
                <w:rFonts w:cs="Arial"/>
                <w:sz w:val="20"/>
                <w:szCs w:val="20"/>
              </w:rPr>
            </w:pPr>
          </w:p>
        </w:tc>
        <w:tc>
          <w:tcPr>
            <w:tcW w:w="1417" w:type="dxa"/>
            <w:tcBorders>
              <w:top w:val="single" w:sz="6" w:space="0" w:color="auto"/>
              <w:left w:val="single" w:sz="4" w:space="0" w:color="auto"/>
              <w:bottom w:val="single" w:sz="6" w:space="0" w:color="auto"/>
              <w:right w:val="single" w:sz="6" w:space="0" w:color="auto"/>
            </w:tcBorders>
          </w:tcPr>
          <w:p w14:paraId="024AEF25" w14:textId="77777777" w:rsidR="00BC2FBA" w:rsidRPr="00B26D07" w:rsidRDefault="00BC2FBA" w:rsidP="009E25EB">
            <w:pPr>
              <w:pStyle w:val="Style52"/>
              <w:widowControl/>
              <w:spacing w:line="360" w:lineRule="auto"/>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14:paraId="0FC4FEAA" w14:textId="77777777" w:rsidR="00BC2FBA" w:rsidRPr="00B26D07" w:rsidRDefault="00BC2FBA" w:rsidP="009E25EB">
            <w:pPr>
              <w:pStyle w:val="Style52"/>
              <w:widowControl/>
              <w:spacing w:line="360" w:lineRule="auto"/>
              <w:jc w:val="both"/>
              <w:rPr>
                <w:rFonts w:cs="Arial"/>
                <w:sz w:val="20"/>
                <w:szCs w:val="20"/>
              </w:rPr>
            </w:pPr>
          </w:p>
        </w:tc>
      </w:tr>
      <w:tr w:rsidR="00BC2FBA" w:rsidRPr="00B26D07" w14:paraId="01453B73" w14:textId="77777777" w:rsidTr="00BC2FBA">
        <w:tc>
          <w:tcPr>
            <w:tcW w:w="945" w:type="dxa"/>
            <w:tcBorders>
              <w:top w:val="single" w:sz="6" w:space="0" w:color="auto"/>
              <w:left w:val="single" w:sz="6" w:space="0" w:color="auto"/>
              <w:bottom w:val="single" w:sz="6" w:space="0" w:color="auto"/>
              <w:right w:val="single" w:sz="6" w:space="0" w:color="auto"/>
            </w:tcBorders>
          </w:tcPr>
          <w:p w14:paraId="766EE67C" w14:textId="77777777" w:rsidR="00BC2FBA" w:rsidRPr="00B26D07" w:rsidRDefault="00BC2FBA" w:rsidP="009E25EB">
            <w:pPr>
              <w:pStyle w:val="Style69"/>
              <w:widowControl/>
              <w:spacing w:line="360" w:lineRule="auto"/>
              <w:jc w:val="both"/>
              <w:rPr>
                <w:rStyle w:val="FontStyle93"/>
              </w:rPr>
            </w:pPr>
            <w:r w:rsidRPr="00B26D07">
              <w:rPr>
                <w:rStyle w:val="FontStyle93"/>
              </w:rPr>
              <w:t>5.</w:t>
            </w:r>
          </w:p>
        </w:tc>
        <w:tc>
          <w:tcPr>
            <w:tcW w:w="5811" w:type="dxa"/>
            <w:tcBorders>
              <w:top w:val="single" w:sz="6" w:space="0" w:color="auto"/>
              <w:left w:val="single" w:sz="6" w:space="0" w:color="auto"/>
              <w:bottom w:val="single" w:sz="6" w:space="0" w:color="auto"/>
              <w:right w:val="single" w:sz="6" w:space="0" w:color="auto"/>
            </w:tcBorders>
          </w:tcPr>
          <w:p w14:paraId="178D2161" w14:textId="77777777" w:rsidR="00BC2FBA" w:rsidRPr="00B26D07" w:rsidRDefault="00BC2FBA" w:rsidP="009E25EB">
            <w:pPr>
              <w:pStyle w:val="Style52"/>
              <w:widowControl/>
              <w:spacing w:line="360" w:lineRule="auto"/>
              <w:jc w:val="both"/>
              <w:rPr>
                <w:rFonts w:cs="Arial"/>
                <w:sz w:val="20"/>
                <w:szCs w:val="20"/>
              </w:rPr>
            </w:pPr>
          </w:p>
        </w:tc>
        <w:tc>
          <w:tcPr>
            <w:tcW w:w="1276" w:type="dxa"/>
            <w:tcBorders>
              <w:top w:val="single" w:sz="6" w:space="0" w:color="auto"/>
              <w:left w:val="single" w:sz="6" w:space="0" w:color="auto"/>
              <w:bottom w:val="single" w:sz="6" w:space="0" w:color="auto"/>
              <w:right w:val="single" w:sz="4" w:space="0" w:color="auto"/>
            </w:tcBorders>
          </w:tcPr>
          <w:p w14:paraId="1C46434F" w14:textId="77777777" w:rsidR="00BC2FBA" w:rsidRPr="00B26D07" w:rsidRDefault="00BC2FBA" w:rsidP="009E25EB">
            <w:pPr>
              <w:pStyle w:val="Style52"/>
              <w:widowControl/>
              <w:spacing w:line="360" w:lineRule="auto"/>
              <w:jc w:val="both"/>
              <w:rPr>
                <w:rFonts w:cs="Arial"/>
                <w:sz w:val="20"/>
                <w:szCs w:val="20"/>
              </w:rPr>
            </w:pPr>
          </w:p>
        </w:tc>
        <w:tc>
          <w:tcPr>
            <w:tcW w:w="851" w:type="dxa"/>
            <w:tcBorders>
              <w:top w:val="single" w:sz="4" w:space="0" w:color="auto"/>
              <w:left w:val="single" w:sz="4" w:space="0" w:color="auto"/>
              <w:bottom w:val="single" w:sz="4" w:space="0" w:color="auto"/>
              <w:right w:val="single" w:sz="4" w:space="0" w:color="auto"/>
            </w:tcBorders>
          </w:tcPr>
          <w:p w14:paraId="4E90E299" w14:textId="77777777" w:rsidR="00BC2FBA" w:rsidRPr="00B26D07" w:rsidRDefault="00BC2FBA" w:rsidP="009E25EB">
            <w:pPr>
              <w:pStyle w:val="Style52"/>
              <w:widowControl/>
              <w:spacing w:line="360" w:lineRule="auto"/>
              <w:jc w:val="both"/>
              <w:rPr>
                <w:rFonts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751EA90" w14:textId="77777777" w:rsidR="00BC2FBA" w:rsidRPr="00B26D07" w:rsidRDefault="00BC2FBA" w:rsidP="009E25EB">
            <w:pPr>
              <w:pStyle w:val="Style52"/>
              <w:widowControl/>
              <w:spacing w:line="360" w:lineRule="auto"/>
              <w:jc w:val="both"/>
              <w:rPr>
                <w:rFonts w:cs="Arial"/>
                <w:sz w:val="20"/>
                <w:szCs w:val="20"/>
              </w:rPr>
            </w:pPr>
          </w:p>
        </w:tc>
        <w:tc>
          <w:tcPr>
            <w:tcW w:w="1417" w:type="dxa"/>
            <w:tcBorders>
              <w:top w:val="single" w:sz="6" w:space="0" w:color="auto"/>
              <w:left w:val="single" w:sz="4" w:space="0" w:color="auto"/>
              <w:bottom w:val="single" w:sz="6" w:space="0" w:color="auto"/>
              <w:right w:val="single" w:sz="6" w:space="0" w:color="auto"/>
            </w:tcBorders>
          </w:tcPr>
          <w:p w14:paraId="0CA06E22" w14:textId="77777777" w:rsidR="00BC2FBA" w:rsidRPr="00B26D07" w:rsidRDefault="00BC2FBA" w:rsidP="009E25EB">
            <w:pPr>
              <w:pStyle w:val="Style52"/>
              <w:widowControl/>
              <w:spacing w:line="360" w:lineRule="auto"/>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14:paraId="01ADBD56" w14:textId="77777777" w:rsidR="00BC2FBA" w:rsidRPr="00B26D07" w:rsidRDefault="00BC2FBA" w:rsidP="009E25EB">
            <w:pPr>
              <w:pStyle w:val="Style52"/>
              <w:widowControl/>
              <w:spacing w:line="360" w:lineRule="auto"/>
              <w:jc w:val="both"/>
              <w:rPr>
                <w:rFonts w:cs="Arial"/>
                <w:sz w:val="20"/>
                <w:szCs w:val="20"/>
              </w:rPr>
            </w:pPr>
          </w:p>
        </w:tc>
      </w:tr>
      <w:tr w:rsidR="00BC2FBA" w:rsidRPr="00B26D07" w14:paraId="5A23E6EB" w14:textId="77777777" w:rsidTr="00BC2FBA">
        <w:tc>
          <w:tcPr>
            <w:tcW w:w="945" w:type="dxa"/>
            <w:tcBorders>
              <w:top w:val="single" w:sz="6" w:space="0" w:color="auto"/>
              <w:left w:val="single" w:sz="6" w:space="0" w:color="auto"/>
              <w:bottom w:val="single" w:sz="6" w:space="0" w:color="auto"/>
              <w:right w:val="single" w:sz="6" w:space="0" w:color="auto"/>
            </w:tcBorders>
          </w:tcPr>
          <w:p w14:paraId="58066EE3" w14:textId="77777777" w:rsidR="00BC2FBA" w:rsidRPr="00B26D07" w:rsidRDefault="00BC2FBA" w:rsidP="009E25EB">
            <w:pPr>
              <w:pStyle w:val="Style69"/>
              <w:widowControl/>
              <w:spacing w:line="360" w:lineRule="auto"/>
              <w:jc w:val="both"/>
              <w:rPr>
                <w:rStyle w:val="FontStyle93"/>
              </w:rPr>
            </w:pPr>
            <w:r w:rsidRPr="00B26D07">
              <w:rPr>
                <w:rStyle w:val="FontStyle93"/>
              </w:rPr>
              <w:t>6.</w:t>
            </w:r>
          </w:p>
        </w:tc>
        <w:tc>
          <w:tcPr>
            <w:tcW w:w="5811" w:type="dxa"/>
            <w:tcBorders>
              <w:top w:val="single" w:sz="6" w:space="0" w:color="auto"/>
              <w:left w:val="single" w:sz="6" w:space="0" w:color="auto"/>
              <w:bottom w:val="single" w:sz="6" w:space="0" w:color="auto"/>
              <w:right w:val="single" w:sz="6" w:space="0" w:color="auto"/>
            </w:tcBorders>
          </w:tcPr>
          <w:p w14:paraId="09D8EF93" w14:textId="77777777" w:rsidR="00BC2FBA" w:rsidRPr="00B26D07" w:rsidRDefault="00BC2FBA" w:rsidP="009E25EB">
            <w:pPr>
              <w:pStyle w:val="Style52"/>
              <w:widowControl/>
              <w:spacing w:line="360" w:lineRule="auto"/>
              <w:jc w:val="both"/>
              <w:rPr>
                <w:rFonts w:cs="Arial"/>
                <w:sz w:val="20"/>
                <w:szCs w:val="20"/>
              </w:rPr>
            </w:pPr>
          </w:p>
        </w:tc>
        <w:tc>
          <w:tcPr>
            <w:tcW w:w="1276" w:type="dxa"/>
            <w:tcBorders>
              <w:top w:val="single" w:sz="6" w:space="0" w:color="auto"/>
              <w:left w:val="single" w:sz="6" w:space="0" w:color="auto"/>
              <w:bottom w:val="single" w:sz="6" w:space="0" w:color="auto"/>
              <w:right w:val="single" w:sz="4" w:space="0" w:color="auto"/>
            </w:tcBorders>
          </w:tcPr>
          <w:p w14:paraId="626B9D76" w14:textId="77777777" w:rsidR="00BC2FBA" w:rsidRPr="00B26D07" w:rsidRDefault="00BC2FBA" w:rsidP="009E25EB">
            <w:pPr>
              <w:pStyle w:val="Style52"/>
              <w:widowControl/>
              <w:spacing w:line="360" w:lineRule="auto"/>
              <w:jc w:val="both"/>
              <w:rPr>
                <w:rFonts w:cs="Arial"/>
                <w:sz w:val="20"/>
                <w:szCs w:val="20"/>
              </w:rPr>
            </w:pPr>
          </w:p>
        </w:tc>
        <w:tc>
          <w:tcPr>
            <w:tcW w:w="851" w:type="dxa"/>
            <w:tcBorders>
              <w:top w:val="single" w:sz="4" w:space="0" w:color="auto"/>
              <w:left w:val="single" w:sz="4" w:space="0" w:color="auto"/>
              <w:bottom w:val="single" w:sz="4" w:space="0" w:color="auto"/>
              <w:right w:val="single" w:sz="4" w:space="0" w:color="auto"/>
            </w:tcBorders>
          </w:tcPr>
          <w:p w14:paraId="5584A782" w14:textId="77777777" w:rsidR="00BC2FBA" w:rsidRPr="00B26D07" w:rsidRDefault="00BC2FBA" w:rsidP="009E25EB">
            <w:pPr>
              <w:pStyle w:val="Style52"/>
              <w:widowControl/>
              <w:spacing w:line="360" w:lineRule="auto"/>
              <w:jc w:val="both"/>
              <w:rPr>
                <w:rFonts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D1B18CA" w14:textId="77777777" w:rsidR="00BC2FBA" w:rsidRPr="00B26D07" w:rsidRDefault="00BC2FBA" w:rsidP="009E25EB">
            <w:pPr>
              <w:pStyle w:val="Style52"/>
              <w:widowControl/>
              <w:spacing w:line="360" w:lineRule="auto"/>
              <w:jc w:val="both"/>
              <w:rPr>
                <w:rFonts w:cs="Arial"/>
                <w:sz w:val="20"/>
                <w:szCs w:val="20"/>
              </w:rPr>
            </w:pPr>
          </w:p>
        </w:tc>
        <w:tc>
          <w:tcPr>
            <w:tcW w:w="1417" w:type="dxa"/>
            <w:tcBorders>
              <w:top w:val="single" w:sz="6" w:space="0" w:color="auto"/>
              <w:left w:val="single" w:sz="4" w:space="0" w:color="auto"/>
              <w:bottom w:val="single" w:sz="6" w:space="0" w:color="auto"/>
              <w:right w:val="single" w:sz="6" w:space="0" w:color="auto"/>
            </w:tcBorders>
          </w:tcPr>
          <w:p w14:paraId="7392F32B" w14:textId="77777777" w:rsidR="00BC2FBA" w:rsidRPr="00B26D07" w:rsidRDefault="00BC2FBA" w:rsidP="009E25EB">
            <w:pPr>
              <w:pStyle w:val="Style52"/>
              <w:widowControl/>
              <w:spacing w:line="360" w:lineRule="auto"/>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14:paraId="6787A723" w14:textId="77777777" w:rsidR="00BC2FBA" w:rsidRPr="00B26D07" w:rsidRDefault="00BC2FBA" w:rsidP="009E25EB">
            <w:pPr>
              <w:pStyle w:val="Style52"/>
              <w:widowControl/>
              <w:spacing w:line="360" w:lineRule="auto"/>
              <w:jc w:val="both"/>
              <w:rPr>
                <w:rFonts w:cs="Arial"/>
                <w:sz w:val="20"/>
                <w:szCs w:val="20"/>
              </w:rPr>
            </w:pPr>
          </w:p>
        </w:tc>
      </w:tr>
      <w:tr w:rsidR="00BC2FBA" w:rsidRPr="00B26D07" w14:paraId="59B26F8D" w14:textId="77777777" w:rsidTr="00BC2FBA">
        <w:tc>
          <w:tcPr>
            <w:tcW w:w="945" w:type="dxa"/>
            <w:tcBorders>
              <w:top w:val="single" w:sz="6" w:space="0" w:color="auto"/>
              <w:left w:val="single" w:sz="6" w:space="0" w:color="auto"/>
              <w:bottom w:val="single" w:sz="6" w:space="0" w:color="auto"/>
              <w:right w:val="single" w:sz="6" w:space="0" w:color="auto"/>
            </w:tcBorders>
          </w:tcPr>
          <w:p w14:paraId="2E5EB338" w14:textId="77777777" w:rsidR="00BC2FBA" w:rsidRPr="00B26D07" w:rsidRDefault="00BC2FBA" w:rsidP="009E25EB">
            <w:pPr>
              <w:pStyle w:val="Style69"/>
              <w:widowControl/>
              <w:spacing w:line="360" w:lineRule="auto"/>
              <w:jc w:val="both"/>
              <w:rPr>
                <w:rStyle w:val="FontStyle93"/>
              </w:rPr>
            </w:pPr>
            <w:r w:rsidRPr="00B26D07">
              <w:rPr>
                <w:rStyle w:val="FontStyle93"/>
              </w:rPr>
              <w:t>7.</w:t>
            </w:r>
          </w:p>
        </w:tc>
        <w:tc>
          <w:tcPr>
            <w:tcW w:w="5811" w:type="dxa"/>
            <w:tcBorders>
              <w:top w:val="single" w:sz="6" w:space="0" w:color="auto"/>
              <w:left w:val="single" w:sz="6" w:space="0" w:color="auto"/>
              <w:bottom w:val="single" w:sz="6" w:space="0" w:color="auto"/>
              <w:right w:val="single" w:sz="6" w:space="0" w:color="auto"/>
            </w:tcBorders>
          </w:tcPr>
          <w:p w14:paraId="020E29C3" w14:textId="77777777" w:rsidR="00BC2FBA" w:rsidRPr="00B26D07" w:rsidRDefault="00BC2FBA" w:rsidP="009E25EB">
            <w:pPr>
              <w:pStyle w:val="Style52"/>
              <w:widowControl/>
              <w:spacing w:line="360" w:lineRule="auto"/>
              <w:jc w:val="both"/>
              <w:rPr>
                <w:rFonts w:cs="Arial"/>
                <w:sz w:val="20"/>
                <w:szCs w:val="20"/>
              </w:rPr>
            </w:pPr>
          </w:p>
        </w:tc>
        <w:tc>
          <w:tcPr>
            <w:tcW w:w="1276" w:type="dxa"/>
            <w:tcBorders>
              <w:top w:val="single" w:sz="6" w:space="0" w:color="auto"/>
              <w:left w:val="single" w:sz="6" w:space="0" w:color="auto"/>
              <w:bottom w:val="single" w:sz="6" w:space="0" w:color="auto"/>
              <w:right w:val="single" w:sz="4" w:space="0" w:color="auto"/>
            </w:tcBorders>
          </w:tcPr>
          <w:p w14:paraId="7464DD14" w14:textId="77777777" w:rsidR="00BC2FBA" w:rsidRPr="00B26D07" w:rsidRDefault="00BC2FBA" w:rsidP="009E25EB">
            <w:pPr>
              <w:pStyle w:val="Style52"/>
              <w:widowControl/>
              <w:spacing w:line="360" w:lineRule="auto"/>
              <w:jc w:val="both"/>
              <w:rPr>
                <w:rFonts w:cs="Arial"/>
                <w:sz w:val="20"/>
                <w:szCs w:val="20"/>
              </w:rPr>
            </w:pPr>
          </w:p>
        </w:tc>
        <w:tc>
          <w:tcPr>
            <w:tcW w:w="851" w:type="dxa"/>
            <w:tcBorders>
              <w:top w:val="single" w:sz="4" w:space="0" w:color="auto"/>
              <w:left w:val="single" w:sz="4" w:space="0" w:color="auto"/>
              <w:bottom w:val="single" w:sz="4" w:space="0" w:color="auto"/>
              <w:right w:val="single" w:sz="4" w:space="0" w:color="auto"/>
            </w:tcBorders>
          </w:tcPr>
          <w:p w14:paraId="5C822DCB" w14:textId="77777777" w:rsidR="00BC2FBA" w:rsidRPr="00B26D07" w:rsidRDefault="00BC2FBA" w:rsidP="009E25EB">
            <w:pPr>
              <w:pStyle w:val="Style52"/>
              <w:widowControl/>
              <w:spacing w:line="360" w:lineRule="auto"/>
              <w:jc w:val="both"/>
              <w:rPr>
                <w:rFonts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923BA50" w14:textId="77777777" w:rsidR="00BC2FBA" w:rsidRPr="00B26D07" w:rsidRDefault="00BC2FBA" w:rsidP="009E25EB">
            <w:pPr>
              <w:pStyle w:val="Style52"/>
              <w:widowControl/>
              <w:spacing w:line="360" w:lineRule="auto"/>
              <w:jc w:val="both"/>
              <w:rPr>
                <w:rFonts w:cs="Arial"/>
                <w:sz w:val="20"/>
                <w:szCs w:val="20"/>
              </w:rPr>
            </w:pPr>
          </w:p>
        </w:tc>
        <w:tc>
          <w:tcPr>
            <w:tcW w:w="1417" w:type="dxa"/>
            <w:tcBorders>
              <w:top w:val="single" w:sz="6" w:space="0" w:color="auto"/>
              <w:left w:val="single" w:sz="4" w:space="0" w:color="auto"/>
              <w:bottom w:val="single" w:sz="6" w:space="0" w:color="auto"/>
              <w:right w:val="single" w:sz="6" w:space="0" w:color="auto"/>
            </w:tcBorders>
          </w:tcPr>
          <w:p w14:paraId="3AAF4250" w14:textId="77777777" w:rsidR="00BC2FBA" w:rsidRPr="00B26D07" w:rsidRDefault="00BC2FBA" w:rsidP="009E25EB">
            <w:pPr>
              <w:pStyle w:val="Style52"/>
              <w:widowControl/>
              <w:spacing w:line="360" w:lineRule="auto"/>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14:paraId="708FDA31" w14:textId="77777777" w:rsidR="00BC2FBA" w:rsidRPr="00B26D07" w:rsidRDefault="00BC2FBA" w:rsidP="009E25EB">
            <w:pPr>
              <w:pStyle w:val="Style52"/>
              <w:widowControl/>
              <w:spacing w:line="360" w:lineRule="auto"/>
              <w:jc w:val="both"/>
              <w:rPr>
                <w:rFonts w:cs="Arial"/>
                <w:sz w:val="20"/>
                <w:szCs w:val="20"/>
              </w:rPr>
            </w:pPr>
          </w:p>
        </w:tc>
      </w:tr>
      <w:tr w:rsidR="00BC2FBA" w:rsidRPr="00B26D07" w14:paraId="19C4B9A3" w14:textId="77777777" w:rsidTr="00BC2FBA">
        <w:tc>
          <w:tcPr>
            <w:tcW w:w="945" w:type="dxa"/>
            <w:tcBorders>
              <w:top w:val="single" w:sz="6" w:space="0" w:color="auto"/>
              <w:left w:val="single" w:sz="6" w:space="0" w:color="auto"/>
              <w:bottom w:val="single" w:sz="6" w:space="0" w:color="auto"/>
              <w:right w:val="single" w:sz="6" w:space="0" w:color="auto"/>
            </w:tcBorders>
          </w:tcPr>
          <w:p w14:paraId="2D6E67D7" w14:textId="77777777" w:rsidR="00BC2FBA" w:rsidRPr="00B26D07" w:rsidRDefault="00BC2FBA" w:rsidP="009E25EB">
            <w:pPr>
              <w:pStyle w:val="Style69"/>
              <w:widowControl/>
              <w:spacing w:line="360" w:lineRule="auto"/>
              <w:jc w:val="both"/>
              <w:rPr>
                <w:rStyle w:val="FontStyle93"/>
              </w:rPr>
            </w:pPr>
            <w:r w:rsidRPr="00B26D07">
              <w:rPr>
                <w:rStyle w:val="FontStyle93"/>
              </w:rPr>
              <w:lastRenderedPageBreak/>
              <w:t>8.</w:t>
            </w:r>
          </w:p>
        </w:tc>
        <w:tc>
          <w:tcPr>
            <w:tcW w:w="5811" w:type="dxa"/>
            <w:tcBorders>
              <w:top w:val="single" w:sz="6" w:space="0" w:color="auto"/>
              <w:left w:val="single" w:sz="6" w:space="0" w:color="auto"/>
              <w:bottom w:val="single" w:sz="6" w:space="0" w:color="auto"/>
              <w:right w:val="single" w:sz="6" w:space="0" w:color="auto"/>
            </w:tcBorders>
          </w:tcPr>
          <w:p w14:paraId="7F9260FE" w14:textId="77777777" w:rsidR="00BC2FBA" w:rsidRPr="00B26D07" w:rsidRDefault="00BC2FBA" w:rsidP="009E25EB">
            <w:pPr>
              <w:pStyle w:val="Style52"/>
              <w:widowControl/>
              <w:spacing w:line="360" w:lineRule="auto"/>
              <w:jc w:val="both"/>
              <w:rPr>
                <w:rFonts w:cs="Arial"/>
                <w:sz w:val="20"/>
                <w:szCs w:val="20"/>
              </w:rPr>
            </w:pPr>
          </w:p>
        </w:tc>
        <w:tc>
          <w:tcPr>
            <w:tcW w:w="1276" w:type="dxa"/>
            <w:tcBorders>
              <w:top w:val="single" w:sz="6" w:space="0" w:color="auto"/>
              <w:left w:val="single" w:sz="6" w:space="0" w:color="auto"/>
              <w:bottom w:val="single" w:sz="6" w:space="0" w:color="auto"/>
              <w:right w:val="single" w:sz="4" w:space="0" w:color="auto"/>
            </w:tcBorders>
          </w:tcPr>
          <w:p w14:paraId="2D9FF1D3" w14:textId="77777777" w:rsidR="00BC2FBA" w:rsidRPr="00B26D07" w:rsidRDefault="00BC2FBA" w:rsidP="009E25EB">
            <w:pPr>
              <w:pStyle w:val="Style52"/>
              <w:widowControl/>
              <w:spacing w:line="360" w:lineRule="auto"/>
              <w:jc w:val="both"/>
              <w:rPr>
                <w:rFonts w:cs="Arial"/>
                <w:sz w:val="20"/>
                <w:szCs w:val="20"/>
              </w:rPr>
            </w:pPr>
          </w:p>
        </w:tc>
        <w:tc>
          <w:tcPr>
            <w:tcW w:w="851" w:type="dxa"/>
            <w:tcBorders>
              <w:top w:val="single" w:sz="4" w:space="0" w:color="auto"/>
              <w:left w:val="single" w:sz="4" w:space="0" w:color="auto"/>
              <w:bottom w:val="single" w:sz="4" w:space="0" w:color="auto"/>
              <w:right w:val="single" w:sz="4" w:space="0" w:color="auto"/>
            </w:tcBorders>
          </w:tcPr>
          <w:p w14:paraId="6C0D07BD" w14:textId="77777777" w:rsidR="00BC2FBA" w:rsidRPr="00B26D07" w:rsidRDefault="00BC2FBA" w:rsidP="009E25EB">
            <w:pPr>
              <w:pStyle w:val="Style52"/>
              <w:widowControl/>
              <w:spacing w:line="360" w:lineRule="auto"/>
              <w:jc w:val="both"/>
              <w:rPr>
                <w:rFonts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AEEC091" w14:textId="77777777" w:rsidR="00BC2FBA" w:rsidRPr="00B26D07" w:rsidRDefault="00BC2FBA" w:rsidP="009E25EB">
            <w:pPr>
              <w:pStyle w:val="Style52"/>
              <w:widowControl/>
              <w:spacing w:line="360" w:lineRule="auto"/>
              <w:jc w:val="both"/>
              <w:rPr>
                <w:rFonts w:cs="Arial"/>
                <w:sz w:val="20"/>
                <w:szCs w:val="20"/>
              </w:rPr>
            </w:pPr>
          </w:p>
        </w:tc>
        <w:tc>
          <w:tcPr>
            <w:tcW w:w="1417" w:type="dxa"/>
            <w:tcBorders>
              <w:top w:val="single" w:sz="6" w:space="0" w:color="auto"/>
              <w:left w:val="single" w:sz="4" w:space="0" w:color="auto"/>
              <w:bottom w:val="single" w:sz="6" w:space="0" w:color="auto"/>
              <w:right w:val="single" w:sz="6" w:space="0" w:color="auto"/>
            </w:tcBorders>
          </w:tcPr>
          <w:p w14:paraId="445E4B86" w14:textId="77777777" w:rsidR="00BC2FBA" w:rsidRPr="00B26D07" w:rsidRDefault="00BC2FBA" w:rsidP="009E25EB">
            <w:pPr>
              <w:pStyle w:val="Style52"/>
              <w:widowControl/>
              <w:spacing w:line="360" w:lineRule="auto"/>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14:paraId="70842D24" w14:textId="77777777" w:rsidR="00BC2FBA" w:rsidRPr="00B26D07" w:rsidRDefault="00BC2FBA" w:rsidP="009E25EB">
            <w:pPr>
              <w:pStyle w:val="Style52"/>
              <w:widowControl/>
              <w:spacing w:line="360" w:lineRule="auto"/>
              <w:jc w:val="both"/>
              <w:rPr>
                <w:rFonts w:cs="Arial"/>
                <w:sz w:val="20"/>
                <w:szCs w:val="20"/>
              </w:rPr>
            </w:pPr>
          </w:p>
        </w:tc>
      </w:tr>
      <w:tr w:rsidR="00BC2FBA" w:rsidRPr="00B26D07" w14:paraId="6D8C0C88" w14:textId="77777777" w:rsidTr="00BC2FBA">
        <w:tc>
          <w:tcPr>
            <w:tcW w:w="945" w:type="dxa"/>
            <w:tcBorders>
              <w:top w:val="single" w:sz="6" w:space="0" w:color="auto"/>
              <w:left w:val="single" w:sz="6" w:space="0" w:color="auto"/>
              <w:bottom w:val="single" w:sz="6" w:space="0" w:color="auto"/>
              <w:right w:val="single" w:sz="6" w:space="0" w:color="auto"/>
            </w:tcBorders>
          </w:tcPr>
          <w:p w14:paraId="2B1269EC" w14:textId="77777777" w:rsidR="00BC2FBA" w:rsidRPr="00B26D07" w:rsidRDefault="00BC2FBA" w:rsidP="009E25EB">
            <w:pPr>
              <w:pStyle w:val="Style69"/>
              <w:widowControl/>
              <w:spacing w:line="360" w:lineRule="auto"/>
              <w:jc w:val="both"/>
              <w:rPr>
                <w:rStyle w:val="FontStyle93"/>
              </w:rPr>
            </w:pPr>
            <w:r w:rsidRPr="00B26D07">
              <w:rPr>
                <w:rStyle w:val="FontStyle93"/>
              </w:rPr>
              <w:t>9.</w:t>
            </w:r>
          </w:p>
        </w:tc>
        <w:tc>
          <w:tcPr>
            <w:tcW w:w="5811" w:type="dxa"/>
            <w:tcBorders>
              <w:top w:val="single" w:sz="6" w:space="0" w:color="auto"/>
              <w:left w:val="single" w:sz="6" w:space="0" w:color="auto"/>
              <w:bottom w:val="single" w:sz="6" w:space="0" w:color="auto"/>
              <w:right w:val="single" w:sz="6" w:space="0" w:color="auto"/>
            </w:tcBorders>
          </w:tcPr>
          <w:p w14:paraId="7C76560D" w14:textId="77777777" w:rsidR="00BC2FBA" w:rsidRPr="00B26D07" w:rsidRDefault="00BC2FBA" w:rsidP="009E25EB">
            <w:pPr>
              <w:pStyle w:val="Style52"/>
              <w:widowControl/>
              <w:spacing w:line="360" w:lineRule="auto"/>
              <w:jc w:val="both"/>
              <w:rPr>
                <w:rFonts w:cs="Arial"/>
                <w:sz w:val="20"/>
                <w:szCs w:val="20"/>
              </w:rPr>
            </w:pPr>
          </w:p>
        </w:tc>
        <w:tc>
          <w:tcPr>
            <w:tcW w:w="1276" w:type="dxa"/>
            <w:tcBorders>
              <w:top w:val="single" w:sz="6" w:space="0" w:color="auto"/>
              <w:left w:val="single" w:sz="6" w:space="0" w:color="auto"/>
              <w:bottom w:val="single" w:sz="6" w:space="0" w:color="auto"/>
              <w:right w:val="single" w:sz="4" w:space="0" w:color="auto"/>
            </w:tcBorders>
          </w:tcPr>
          <w:p w14:paraId="62D03053" w14:textId="77777777" w:rsidR="00BC2FBA" w:rsidRPr="00B26D07" w:rsidRDefault="00BC2FBA" w:rsidP="009E25EB">
            <w:pPr>
              <w:pStyle w:val="Style52"/>
              <w:widowControl/>
              <w:spacing w:line="360" w:lineRule="auto"/>
              <w:jc w:val="both"/>
              <w:rPr>
                <w:rFonts w:cs="Arial"/>
                <w:sz w:val="20"/>
                <w:szCs w:val="20"/>
              </w:rPr>
            </w:pPr>
          </w:p>
        </w:tc>
        <w:tc>
          <w:tcPr>
            <w:tcW w:w="851" w:type="dxa"/>
            <w:tcBorders>
              <w:top w:val="single" w:sz="4" w:space="0" w:color="auto"/>
              <w:left w:val="single" w:sz="4" w:space="0" w:color="auto"/>
              <w:bottom w:val="single" w:sz="4" w:space="0" w:color="auto"/>
              <w:right w:val="single" w:sz="4" w:space="0" w:color="auto"/>
            </w:tcBorders>
          </w:tcPr>
          <w:p w14:paraId="67DAC6E0" w14:textId="77777777" w:rsidR="00BC2FBA" w:rsidRPr="00B26D07" w:rsidRDefault="00BC2FBA" w:rsidP="009E25EB">
            <w:pPr>
              <w:pStyle w:val="Style52"/>
              <w:widowControl/>
              <w:spacing w:line="360" w:lineRule="auto"/>
              <w:jc w:val="both"/>
              <w:rPr>
                <w:rFonts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F0C80B3" w14:textId="77777777" w:rsidR="00BC2FBA" w:rsidRPr="00B26D07" w:rsidRDefault="00BC2FBA" w:rsidP="009E25EB">
            <w:pPr>
              <w:pStyle w:val="Style52"/>
              <w:widowControl/>
              <w:spacing w:line="360" w:lineRule="auto"/>
              <w:jc w:val="both"/>
              <w:rPr>
                <w:rFonts w:cs="Arial"/>
                <w:sz w:val="20"/>
                <w:szCs w:val="20"/>
              </w:rPr>
            </w:pPr>
          </w:p>
        </w:tc>
        <w:tc>
          <w:tcPr>
            <w:tcW w:w="1417" w:type="dxa"/>
            <w:tcBorders>
              <w:top w:val="single" w:sz="6" w:space="0" w:color="auto"/>
              <w:left w:val="single" w:sz="4" w:space="0" w:color="auto"/>
              <w:bottom w:val="single" w:sz="6" w:space="0" w:color="auto"/>
              <w:right w:val="single" w:sz="6" w:space="0" w:color="auto"/>
            </w:tcBorders>
          </w:tcPr>
          <w:p w14:paraId="2DB24080" w14:textId="77777777" w:rsidR="00BC2FBA" w:rsidRPr="00B26D07" w:rsidRDefault="00BC2FBA" w:rsidP="009E25EB">
            <w:pPr>
              <w:pStyle w:val="Style52"/>
              <w:widowControl/>
              <w:spacing w:line="360" w:lineRule="auto"/>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14:paraId="2A613070" w14:textId="77777777" w:rsidR="00BC2FBA" w:rsidRPr="00B26D07" w:rsidRDefault="00BC2FBA" w:rsidP="009E25EB">
            <w:pPr>
              <w:pStyle w:val="Style52"/>
              <w:widowControl/>
              <w:spacing w:line="360" w:lineRule="auto"/>
              <w:jc w:val="both"/>
              <w:rPr>
                <w:rFonts w:cs="Arial"/>
                <w:sz w:val="20"/>
                <w:szCs w:val="20"/>
              </w:rPr>
            </w:pPr>
          </w:p>
        </w:tc>
      </w:tr>
      <w:tr w:rsidR="00BC2FBA" w:rsidRPr="00B26D07" w14:paraId="176A9DDA" w14:textId="77777777" w:rsidTr="00BC2FBA">
        <w:tc>
          <w:tcPr>
            <w:tcW w:w="945" w:type="dxa"/>
            <w:tcBorders>
              <w:top w:val="single" w:sz="6" w:space="0" w:color="auto"/>
              <w:left w:val="single" w:sz="6" w:space="0" w:color="auto"/>
              <w:bottom w:val="single" w:sz="6" w:space="0" w:color="auto"/>
              <w:right w:val="single" w:sz="6" w:space="0" w:color="auto"/>
            </w:tcBorders>
          </w:tcPr>
          <w:p w14:paraId="30C9A110" w14:textId="77777777" w:rsidR="00BC2FBA" w:rsidRPr="00B26D07" w:rsidRDefault="00BC2FBA" w:rsidP="009E25EB">
            <w:pPr>
              <w:pStyle w:val="Style69"/>
              <w:widowControl/>
              <w:spacing w:line="360" w:lineRule="auto"/>
              <w:jc w:val="both"/>
              <w:rPr>
                <w:rStyle w:val="FontStyle93"/>
              </w:rPr>
            </w:pPr>
            <w:r w:rsidRPr="00B26D07">
              <w:rPr>
                <w:rStyle w:val="FontStyle93"/>
              </w:rPr>
              <w:t>10.</w:t>
            </w:r>
          </w:p>
        </w:tc>
        <w:tc>
          <w:tcPr>
            <w:tcW w:w="5811" w:type="dxa"/>
            <w:tcBorders>
              <w:top w:val="single" w:sz="6" w:space="0" w:color="auto"/>
              <w:left w:val="single" w:sz="6" w:space="0" w:color="auto"/>
              <w:bottom w:val="single" w:sz="6" w:space="0" w:color="auto"/>
              <w:right w:val="single" w:sz="6" w:space="0" w:color="auto"/>
            </w:tcBorders>
          </w:tcPr>
          <w:p w14:paraId="4234ACC4" w14:textId="77777777" w:rsidR="00BC2FBA" w:rsidRPr="00B26D07" w:rsidRDefault="00BC2FBA" w:rsidP="009E25EB">
            <w:pPr>
              <w:pStyle w:val="Style52"/>
              <w:widowControl/>
              <w:spacing w:line="360" w:lineRule="auto"/>
              <w:jc w:val="both"/>
              <w:rPr>
                <w:rFonts w:cs="Arial"/>
                <w:sz w:val="20"/>
                <w:szCs w:val="20"/>
              </w:rPr>
            </w:pPr>
          </w:p>
        </w:tc>
        <w:tc>
          <w:tcPr>
            <w:tcW w:w="1276" w:type="dxa"/>
            <w:tcBorders>
              <w:top w:val="single" w:sz="6" w:space="0" w:color="auto"/>
              <w:left w:val="single" w:sz="6" w:space="0" w:color="auto"/>
              <w:bottom w:val="single" w:sz="6" w:space="0" w:color="auto"/>
              <w:right w:val="single" w:sz="4" w:space="0" w:color="auto"/>
            </w:tcBorders>
          </w:tcPr>
          <w:p w14:paraId="79D4BFC1" w14:textId="77777777" w:rsidR="00BC2FBA" w:rsidRPr="00B26D07" w:rsidRDefault="00BC2FBA" w:rsidP="009E25EB">
            <w:pPr>
              <w:pStyle w:val="Style52"/>
              <w:widowControl/>
              <w:spacing w:line="360" w:lineRule="auto"/>
              <w:jc w:val="both"/>
              <w:rPr>
                <w:rFonts w:cs="Arial"/>
                <w:sz w:val="20"/>
                <w:szCs w:val="20"/>
              </w:rPr>
            </w:pPr>
          </w:p>
        </w:tc>
        <w:tc>
          <w:tcPr>
            <w:tcW w:w="851" w:type="dxa"/>
            <w:tcBorders>
              <w:top w:val="single" w:sz="4" w:space="0" w:color="auto"/>
              <w:left w:val="single" w:sz="4" w:space="0" w:color="auto"/>
              <w:bottom w:val="single" w:sz="4" w:space="0" w:color="auto"/>
              <w:right w:val="single" w:sz="4" w:space="0" w:color="auto"/>
            </w:tcBorders>
          </w:tcPr>
          <w:p w14:paraId="71CD462C" w14:textId="77777777" w:rsidR="00BC2FBA" w:rsidRPr="00B26D07" w:rsidRDefault="00BC2FBA" w:rsidP="009E25EB">
            <w:pPr>
              <w:pStyle w:val="Style52"/>
              <w:widowControl/>
              <w:spacing w:line="360" w:lineRule="auto"/>
              <w:jc w:val="both"/>
              <w:rPr>
                <w:rFonts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B09F7F3" w14:textId="77777777" w:rsidR="00BC2FBA" w:rsidRPr="00B26D07" w:rsidRDefault="00BC2FBA" w:rsidP="009E25EB">
            <w:pPr>
              <w:pStyle w:val="Style52"/>
              <w:widowControl/>
              <w:spacing w:line="360" w:lineRule="auto"/>
              <w:jc w:val="both"/>
              <w:rPr>
                <w:rFonts w:cs="Arial"/>
                <w:sz w:val="20"/>
                <w:szCs w:val="20"/>
              </w:rPr>
            </w:pPr>
          </w:p>
        </w:tc>
        <w:tc>
          <w:tcPr>
            <w:tcW w:w="1417" w:type="dxa"/>
            <w:tcBorders>
              <w:top w:val="single" w:sz="6" w:space="0" w:color="auto"/>
              <w:left w:val="single" w:sz="4" w:space="0" w:color="auto"/>
              <w:bottom w:val="single" w:sz="6" w:space="0" w:color="auto"/>
              <w:right w:val="single" w:sz="6" w:space="0" w:color="auto"/>
            </w:tcBorders>
          </w:tcPr>
          <w:p w14:paraId="787A09C1" w14:textId="77777777" w:rsidR="00BC2FBA" w:rsidRPr="00B26D07" w:rsidRDefault="00BC2FBA" w:rsidP="009E25EB">
            <w:pPr>
              <w:pStyle w:val="Style52"/>
              <w:widowControl/>
              <w:spacing w:line="360" w:lineRule="auto"/>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14:paraId="7CD52147" w14:textId="77777777" w:rsidR="00BC2FBA" w:rsidRPr="00B26D07" w:rsidRDefault="00BC2FBA" w:rsidP="009E25EB">
            <w:pPr>
              <w:pStyle w:val="Style52"/>
              <w:widowControl/>
              <w:spacing w:line="360" w:lineRule="auto"/>
              <w:jc w:val="both"/>
              <w:rPr>
                <w:rFonts w:cs="Arial"/>
                <w:sz w:val="20"/>
                <w:szCs w:val="20"/>
              </w:rPr>
            </w:pPr>
          </w:p>
        </w:tc>
      </w:tr>
      <w:tr w:rsidR="00BC2FBA" w:rsidRPr="00B26D07" w14:paraId="4C0AFD94" w14:textId="77777777" w:rsidTr="00BC2FBA">
        <w:tc>
          <w:tcPr>
            <w:tcW w:w="945" w:type="dxa"/>
            <w:tcBorders>
              <w:top w:val="single" w:sz="6" w:space="0" w:color="auto"/>
              <w:left w:val="single" w:sz="6" w:space="0" w:color="auto"/>
              <w:bottom w:val="single" w:sz="6" w:space="0" w:color="auto"/>
              <w:right w:val="single" w:sz="6" w:space="0" w:color="auto"/>
            </w:tcBorders>
          </w:tcPr>
          <w:p w14:paraId="70366DD0" w14:textId="77777777" w:rsidR="00BC2FBA" w:rsidRPr="00B26D07" w:rsidRDefault="00BC2FBA" w:rsidP="009E25EB">
            <w:pPr>
              <w:pStyle w:val="Style69"/>
              <w:widowControl/>
              <w:spacing w:line="360" w:lineRule="auto"/>
              <w:jc w:val="both"/>
              <w:rPr>
                <w:rStyle w:val="FontStyle93"/>
              </w:rPr>
            </w:pPr>
            <w:r>
              <w:rPr>
                <w:rStyle w:val="FontStyle93"/>
              </w:rPr>
              <w:t>11.</w:t>
            </w:r>
          </w:p>
        </w:tc>
        <w:tc>
          <w:tcPr>
            <w:tcW w:w="5811" w:type="dxa"/>
            <w:tcBorders>
              <w:top w:val="single" w:sz="6" w:space="0" w:color="auto"/>
              <w:left w:val="single" w:sz="6" w:space="0" w:color="auto"/>
              <w:bottom w:val="single" w:sz="6" w:space="0" w:color="auto"/>
              <w:right w:val="single" w:sz="6" w:space="0" w:color="auto"/>
            </w:tcBorders>
          </w:tcPr>
          <w:p w14:paraId="731FB88C" w14:textId="77777777" w:rsidR="00BC2FBA" w:rsidRPr="00B26D07" w:rsidRDefault="00BC2FBA" w:rsidP="009E25EB">
            <w:pPr>
              <w:pStyle w:val="Style52"/>
              <w:widowControl/>
              <w:spacing w:line="360" w:lineRule="auto"/>
              <w:jc w:val="both"/>
              <w:rPr>
                <w:rFonts w:cs="Arial"/>
                <w:sz w:val="20"/>
                <w:szCs w:val="20"/>
              </w:rPr>
            </w:pPr>
          </w:p>
        </w:tc>
        <w:tc>
          <w:tcPr>
            <w:tcW w:w="1276" w:type="dxa"/>
            <w:tcBorders>
              <w:top w:val="single" w:sz="6" w:space="0" w:color="auto"/>
              <w:left w:val="single" w:sz="6" w:space="0" w:color="auto"/>
              <w:bottom w:val="single" w:sz="6" w:space="0" w:color="auto"/>
              <w:right w:val="single" w:sz="4" w:space="0" w:color="auto"/>
            </w:tcBorders>
          </w:tcPr>
          <w:p w14:paraId="22F7D9F5" w14:textId="77777777" w:rsidR="00BC2FBA" w:rsidRPr="00B26D07" w:rsidRDefault="00BC2FBA" w:rsidP="009E25EB">
            <w:pPr>
              <w:pStyle w:val="Style52"/>
              <w:widowControl/>
              <w:spacing w:line="360" w:lineRule="auto"/>
              <w:jc w:val="both"/>
              <w:rPr>
                <w:rFonts w:cs="Arial"/>
                <w:sz w:val="20"/>
                <w:szCs w:val="20"/>
              </w:rPr>
            </w:pPr>
          </w:p>
        </w:tc>
        <w:tc>
          <w:tcPr>
            <w:tcW w:w="851" w:type="dxa"/>
            <w:tcBorders>
              <w:top w:val="single" w:sz="4" w:space="0" w:color="auto"/>
              <w:left w:val="single" w:sz="4" w:space="0" w:color="auto"/>
              <w:bottom w:val="single" w:sz="4" w:space="0" w:color="auto"/>
              <w:right w:val="single" w:sz="4" w:space="0" w:color="auto"/>
            </w:tcBorders>
          </w:tcPr>
          <w:p w14:paraId="197152AA" w14:textId="77777777" w:rsidR="00BC2FBA" w:rsidRPr="00B26D07" w:rsidRDefault="00BC2FBA" w:rsidP="009E25EB">
            <w:pPr>
              <w:pStyle w:val="Style52"/>
              <w:widowControl/>
              <w:spacing w:line="360" w:lineRule="auto"/>
              <w:jc w:val="both"/>
              <w:rPr>
                <w:rFonts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B7D0240" w14:textId="77777777" w:rsidR="00BC2FBA" w:rsidRPr="00B26D07" w:rsidRDefault="00BC2FBA" w:rsidP="009E25EB">
            <w:pPr>
              <w:pStyle w:val="Style52"/>
              <w:widowControl/>
              <w:spacing w:line="360" w:lineRule="auto"/>
              <w:jc w:val="both"/>
              <w:rPr>
                <w:rFonts w:cs="Arial"/>
                <w:sz w:val="20"/>
                <w:szCs w:val="20"/>
              </w:rPr>
            </w:pPr>
          </w:p>
        </w:tc>
        <w:tc>
          <w:tcPr>
            <w:tcW w:w="1417" w:type="dxa"/>
            <w:tcBorders>
              <w:top w:val="single" w:sz="6" w:space="0" w:color="auto"/>
              <w:left w:val="single" w:sz="4" w:space="0" w:color="auto"/>
              <w:bottom w:val="single" w:sz="6" w:space="0" w:color="auto"/>
              <w:right w:val="single" w:sz="6" w:space="0" w:color="auto"/>
            </w:tcBorders>
          </w:tcPr>
          <w:p w14:paraId="75CC1774" w14:textId="77777777" w:rsidR="00BC2FBA" w:rsidRPr="00B26D07" w:rsidRDefault="00BC2FBA" w:rsidP="009E25EB">
            <w:pPr>
              <w:pStyle w:val="Style52"/>
              <w:widowControl/>
              <w:spacing w:line="360" w:lineRule="auto"/>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14:paraId="31ACC4E9" w14:textId="77777777" w:rsidR="00BC2FBA" w:rsidRPr="00B26D07" w:rsidRDefault="00BC2FBA" w:rsidP="009E25EB">
            <w:pPr>
              <w:pStyle w:val="Style52"/>
              <w:widowControl/>
              <w:spacing w:line="360" w:lineRule="auto"/>
              <w:jc w:val="both"/>
              <w:rPr>
                <w:rFonts w:cs="Arial"/>
                <w:sz w:val="20"/>
                <w:szCs w:val="20"/>
              </w:rPr>
            </w:pPr>
          </w:p>
        </w:tc>
      </w:tr>
      <w:tr w:rsidR="00BC2FBA" w:rsidRPr="00B26D07" w14:paraId="62659488" w14:textId="77777777" w:rsidTr="00BC2FBA">
        <w:tc>
          <w:tcPr>
            <w:tcW w:w="945" w:type="dxa"/>
            <w:tcBorders>
              <w:top w:val="single" w:sz="6" w:space="0" w:color="auto"/>
              <w:left w:val="single" w:sz="6" w:space="0" w:color="auto"/>
              <w:bottom w:val="single" w:sz="6" w:space="0" w:color="auto"/>
              <w:right w:val="single" w:sz="6" w:space="0" w:color="auto"/>
            </w:tcBorders>
          </w:tcPr>
          <w:p w14:paraId="5CAEF5EC" w14:textId="77777777" w:rsidR="00BC2FBA" w:rsidRPr="00B26D07" w:rsidRDefault="00BC2FBA" w:rsidP="003777FB">
            <w:pPr>
              <w:pStyle w:val="Style52"/>
              <w:widowControl/>
              <w:spacing w:line="360" w:lineRule="auto"/>
              <w:jc w:val="both"/>
              <w:rPr>
                <w:rFonts w:cs="Arial"/>
                <w:sz w:val="20"/>
                <w:szCs w:val="20"/>
              </w:rPr>
            </w:pPr>
            <w:r>
              <w:rPr>
                <w:rFonts w:cs="Arial"/>
                <w:sz w:val="20"/>
                <w:szCs w:val="20"/>
              </w:rPr>
              <w:t>12.</w:t>
            </w:r>
          </w:p>
        </w:tc>
        <w:tc>
          <w:tcPr>
            <w:tcW w:w="5811" w:type="dxa"/>
            <w:tcBorders>
              <w:top w:val="single" w:sz="6" w:space="0" w:color="auto"/>
              <w:left w:val="single" w:sz="6" w:space="0" w:color="auto"/>
              <w:bottom w:val="single" w:sz="6" w:space="0" w:color="auto"/>
              <w:right w:val="single" w:sz="6" w:space="0" w:color="auto"/>
            </w:tcBorders>
          </w:tcPr>
          <w:p w14:paraId="3F1D52CC" w14:textId="77777777" w:rsidR="00BC2FBA" w:rsidRPr="00B26D07" w:rsidRDefault="00BC2FBA" w:rsidP="003777FB">
            <w:pPr>
              <w:pStyle w:val="Style52"/>
              <w:widowControl/>
              <w:spacing w:line="360" w:lineRule="auto"/>
              <w:jc w:val="both"/>
              <w:rPr>
                <w:rFonts w:cs="Arial"/>
                <w:sz w:val="20"/>
                <w:szCs w:val="20"/>
              </w:rPr>
            </w:pPr>
          </w:p>
        </w:tc>
        <w:tc>
          <w:tcPr>
            <w:tcW w:w="1276" w:type="dxa"/>
            <w:tcBorders>
              <w:top w:val="single" w:sz="6" w:space="0" w:color="auto"/>
              <w:left w:val="single" w:sz="6" w:space="0" w:color="auto"/>
              <w:bottom w:val="single" w:sz="6" w:space="0" w:color="auto"/>
              <w:right w:val="single" w:sz="4" w:space="0" w:color="auto"/>
            </w:tcBorders>
          </w:tcPr>
          <w:p w14:paraId="62FE43CF" w14:textId="77777777" w:rsidR="00BC2FBA" w:rsidRPr="00B26D07" w:rsidRDefault="00BC2FBA" w:rsidP="003777FB">
            <w:pPr>
              <w:pStyle w:val="Style52"/>
              <w:widowControl/>
              <w:spacing w:line="360" w:lineRule="auto"/>
              <w:jc w:val="both"/>
              <w:rPr>
                <w:rFonts w:cs="Arial"/>
                <w:sz w:val="20"/>
                <w:szCs w:val="20"/>
              </w:rPr>
            </w:pPr>
          </w:p>
        </w:tc>
        <w:tc>
          <w:tcPr>
            <w:tcW w:w="851" w:type="dxa"/>
            <w:tcBorders>
              <w:top w:val="single" w:sz="4" w:space="0" w:color="auto"/>
              <w:left w:val="single" w:sz="4" w:space="0" w:color="auto"/>
              <w:bottom w:val="single" w:sz="4" w:space="0" w:color="auto"/>
              <w:right w:val="single" w:sz="4" w:space="0" w:color="auto"/>
            </w:tcBorders>
          </w:tcPr>
          <w:p w14:paraId="4F7C4506" w14:textId="77777777" w:rsidR="00BC2FBA" w:rsidRPr="00B26D07" w:rsidRDefault="00BC2FBA" w:rsidP="003777FB">
            <w:pPr>
              <w:pStyle w:val="Style52"/>
              <w:widowControl/>
              <w:spacing w:line="360" w:lineRule="auto"/>
              <w:jc w:val="both"/>
              <w:rPr>
                <w:rFonts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D70D570" w14:textId="77777777" w:rsidR="00BC2FBA" w:rsidRPr="00B26D07" w:rsidRDefault="00BC2FBA" w:rsidP="003777FB">
            <w:pPr>
              <w:pStyle w:val="Style52"/>
              <w:widowControl/>
              <w:spacing w:line="360" w:lineRule="auto"/>
              <w:jc w:val="both"/>
              <w:rPr>
                <w:rFonts w:cs="Arial"/>
                <w:sz w:val="20"/>
                <w:szCs w:val="20"/>
              </w:rPr>
            </w:pPr>
          </w:p>
        </w:tc>
        <w:tc>
          <w:tcPr>
            <w:tcW w:w="1417" w:type="dxa"/>
            <w:tcBorders>
              <w:top w:val="single" w:sz="6" w:space="0" w:color="auto"/>
              <w:left w:val="single" w:sz="4" w:space="0" w:color="auto"/>
              <w:bottom w:val="single" w:sz="6" w:space="0" w:color="auto"/>
              <w:right w:val="single" w:sz="6" w:space="0" w:color="auto"/>
            </w:tcBorders>
          </w:tcPr>
          <w:p w14:paraId="1CB916DC" w14:textId="77777777" w:rsidR="00BC2FBA" w:rsidRPr="00B26D07" w:rsidRDefault="00BC2FBA" w:rsidP="003777FB">
            <w:pPr>
              <w:pStyle w:val="Style52"/>
              <w:widowControl/>
              <w:spacing w:line="360" w:lineRule="auto"/>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14:paraId="03AEC26D" w14:textId="77777777" w:rsidR="00BC2FBA" w:rsidRPr="00B26D07" w:rsidRDefault="00BC2FBA" w:rsidP="003777FB">
            <w:pPr>
              <w:pStyle w:val="Style52"/>
              <w:widowControl/>
              <w:spacing w:line="360" w:lineRule="auto"/>
              <w:jc w:val="both"/>
              <w:rPr>
                <w:rFonts w:cs="Arial"/>
                <w:sz w:val="20"/>
                <w:szCs w:val="20"/>
              </w:rPr>
            </w:pPr>
          </w:p>
        </w:tc>
      </w:tr>
      <w:tr w:rsidR="00BC2FBA" w:rsidRPr="00B26D07" w14:paraId="1907887D" w14:textId="77777777" w:rsidTr="00BC2FBA">
        <w:tc>
          <w:tcPr>
            <w:tcW w:w="945" w:type="dxa"/>
            <w:tcBorders>
              <w:top w:val="single" w:sz="6" w:space="0" w:color="auto"/>
              <w:left w:val="single" w:sz="6" w:space="0" w:color="auto"/>
              <w:bottom w:val="single" w:sz="6" w:space="0" w:color="auto"/>
              <w:right w:val="single" w:sz="6" w:space="0" w:color="auto"/>
            </w:tcBorders>
          </w:tcPr>
          <w:p w14:paraId="6E000370" w14:textId="77777777" w:rsidR="00BC2FBA" w:rsidRPr="00B26D07" w:rsidRDefault="00BC2FBA" w:rsidP="003777FB">
            <w:pPr>
              <w:pStyle w:val="Style52"/>
              <w:widowControl/>
              <w:spacing w:line="360" w:lineRule="auto"/>
              <w:jc w:val="both"/>
              <w:rPr>
                <w:rFonts w:cs="Arial"/>
                <w:sz w:val="20"/>
                <w:szCs w:val="20"/>
              </w:rPr>
            </w:pPr>
            <w:r>
              <w:rPr>
                <w:rFonts w:cs="Arial"/>
                <w:sz w:val="20"/>
                <w:szCs w:val="20"/>
              </w:rPr>
              <w:t>13.</w:t>
            </w:r>
          </w:p>
        </w:tc>
        <w:tc>
          <w:tcPr>
            <w:tcW w:w="5811" w:type="dxa"/>
            <w:tcBorders>
              <w:top w:val="single" w:sz="6" w:space="0" w:color="auto"/>
              <w:left w:val="single" w:sz="6" w:space="0" w:color="auto"/>
              <w:bottom w:val="single" w:sz="6" w:space="0" w:color="auto"/>
              <w:right w:val="single" w:sz="6" w:space="0" w:color="auto"/>
            </w:tcBorders>
          </w:tcPr>
          <w:p w14:paraId="1190DE52" w14:textId="77777777" w:rsidR="00BC2FBA" w:rsidRPr="00B26D07" w:rsidRDefault="00BC2FBA" w:rsidP="003777FB">
            <w:pPr>
              <w:pStyle w:val="Style52"/>
              <w:widowControl/>
              <w:spacing w:line="360" w:lineRule="auto"/>
              <w:jc w:val="both"/>
              <w:rPr>
                <w:rFonts w:cs="Arial"/>
                <w:sz w:val="20"/>
                <w:szCs w:val="20"/>
              </w:rPr>
            </w:pPr>
          </w:p>
        </w:tc>
        <w:tc>
          <w:tcPr>
            <w:tcW w:w="1276" w:type="dxa"/>
            <w:tcBorders>
              <w:top w:val="single" w:sz="6" w:space="0" w:color="auto"/>
              <w:left w:val="single" w:sz="6" w:space="0" w:color="auto"/>
              <w:bottom w:val="single" w:sz="6" w:space="0" w:color="auto"/>
              <w:right w:val="single" w:sz="4" w:space="0" w:color="auto"/>
            </w:tcBorders>
          </w:tcPr>
          <w:p w14:paraId="7DADA25D" w14:textId="77777777" w:rsidR="00BC2FBA" w:rsidRPr="00B26D07" w:rsidRDefault="00BC2FBA" w:rsidP="003777FB">
            <w:pPr>
              <w:pStyle w:val="Style52"/>
              <w:widowControl/>
              <w:spacing w:line="360" w:lineRule="auto"/>
              <w:jc w:val="both"/>
              <w:rPr>
                <w:rFonts w:cs="Arial"/>
                <w:sz w:val="20"/>
                <w:szCs w:val="20"/>
              </w:rPr>
            </w:pPr>
          </w:p>
        </w:tc>
        <w:tc>
          <w:tcPr>
            <w:tcW w:w="851" w:type="dxa"/>
            <w:tcBorders>
              <w:top w:val="single" w:sz="4" w:space="0" w:color="auto"/>
              <w:left w:val="single" w:sz="4" w:space="0" w:color="auto"/>
              <w:bottom w:val="single" w:sz="4" w:space="0" w:color="auto"/>
              <w:right w:val="single" w:sz="4" w:space="0" w:color="auto"/>
            </w:tcBorders>
          </w:tcPr>
          <w:p w14:paraId="093ABAEE" w14:textId="77777777" w:rsidR="00BC2FBA" w:rsidRPr="00B26D07" w:rsidRDefault="00BC2FBA" w:rsidP="003777FB">
            <w:pPr>
              <w:pStyle w:val="Style52"/>
              <w:widowControl/>
              <w:spacing w:line="360" w:lineRule="auto"/>
              <w:jc w:val="both"/>
              <w:rPr>
                <w:rFonts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D21FABA" w14:textId="77777777" w:rsidR="00BC2FBA" w:rsidRPr="00B26D07" w:rsidRDefault="00BC2FBA" w:rsidP="003777FB">
            <w:pPr>
              <w:pStyle w:val="Style52"/>
              <w:widowControl/>
              <w:spacing w:line="360" w:lineRule="auto"/>
              <w:jc w:val="both"/>
              <w:rPr>
                <w:rFonts w:cs="Arial"/>
                <w:sz w:val="20"/>
                <w:szCs w:val="20"/>
              </w:rPr>
            </w:pPr>
          </w:p>
        </w:tc>
        <w:tc>
          <w:tcPr>
            <w:tcW w:w="1417" w:type="dxa"/>
            <w:tcBorders>
              <w:top w:val="single" w:sz="6" w:space="0" w:color="auto"/>
              <w:left w:val="single" w:sz="4" w:space="0" w:color="auto"/>
              <w:bottom w:val="single" w:sz="6" w:space="0" w:color="auto"/>
              <w:right w:val="single" w:sz="6" w:space="0" w:color="auto"/>
            </w:tcBorders>
          </w:tcPr>
          <w:p w14:paraId="0B9C893D" w14:textId="77777777" w:rsidR="00BC2FBA" w:rsidRPr="00B26D07" w:rsidRDefault="00BC2FBA" w:rsidP="003777FB">
            <w:pPr>
              <w:pStyle w:val="Style52"/>
              <w:widowControl/>
              <w:spacing w:line="360" w:lineRule="auto"/>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14:paraId="0F49B092" w14:textId="77777777" w:rsidR="00BC2FBA" w:rsidRPr="00B26D07" w:rsidRDefault="00BC2FBA" w:rsidP="003777FB">
            <w:pPr>
              <w:pStyle w:val="Style52"/>
              <w:widowControl/>
              <w:spacing w:line="360" w:lineRule="auto"/>
              <w:jc w:val="both"/>
              <w:rPr>
                <w:rFonts w:cs="Arial"/>
                <w:sz w:val="20"/>
                <w:szCs w:val="20"/>
              </w:rPr>
            </w:pPr>
          </w:p>
        </w:tc>
      </w:tr>
      <w:tr w:rsidR="00BC2FBA" w:rsidRPr="00B26D07" w14:paraId="1CB40EBA" w14:textId="77777777" w:rsidTr="00BC2FBA">
        <w:tc>
          <w:tcPr>
            <w:tcW w:w="945" w:type="dxa"/>
            <w:tcBorders>
              <w:top w:val="single" w:sz="6" w:space="0" w:color="auto"/>
              <w:left w:val="single" w:sz="6" w:space="0" w:color="auto"/>
              <w:bottom w:val="single" w:sz="6" w:space="0" w:color="auto"/>
              <w:right w:val="single" w:sz="6" w:space="0" w:color="auto"/>
            </w:tcBorders>
          </w:tcPr>
          <w:p w14:paraId="510BE6C5" w14:textId="77777777" w:rsidR="00BC2FBA" w:rsidRPr="00B26D07" w:rsidRDefault="00BC2FBA" w:rsidP="003777FB">
            <w:pPr>
              <w:pStyle w:val="Style69"/>
              <w:widowControl/>
              <w:spacing w:line="360" w:lineRule="auto"/>
              <w:jc w:val="both"/>
              <w:rPr>
                <w:rStyle w:val="FontStyle93"/>
              </w:rPr>
            </w:pPr>
            <w:r>
              <w:rPr>
                <w:rStyle w:val="FontStyle93"/>
              </w:rPr>
              <w:t>14.</w:t>
            </w:r>
          </w:p>
        </w:tc>
        <w:tc>
          <w:tcPr>
            <w:tcW w:w="5811" w:type="dxa"/>
            <w:tcBorders>
              <w:top w:val="single" w:sz="6" w:space="0" w:color="auto"/>
              <w:left w:val="single" w:sz="6" w:space="0" w:color="auto"/>
              <w:bottom w:val="single" w:sz="6" w:space="0" w:color="auto"/>
              <w:right w:val="single" w:sz="6" w:space="0" w:color="auto"/>
            </w:tcBorders>
          </w:tcPr>
          <w:p w14:paraId="50A0F8B8" w14:textId="77777777" w:rsidR="00BC2FBA" w:rsidRPr="00B26D07" w:rsidRDefault="00BC2FBA" w:rsidP="003777FB">
            <w:pPr>
              <w:pStyle w:val="Style52"/>
              <w:widowControl/>
              <w:spacing w:line="360" w:lineRule="auto"/>
              <w:jc w:val="both"/>
              <w:rPr>
                <w:rFonts w:cs="Arial"/>
                <w:sz w:val="20"/>
                <w:szCs w:val="20"/>
              </w:rPr>
            </w:pPr>
          </w:p>
        </w:tc>
        <w:tc>
          <w:tcPr>
            <w:tcW w:w="1276" w:type="dxa"/>
            <w:tcBorders>
              <w:top w:val="single" w:sz="6" w:space="0" w:color="auto"/>
              <w:left w:val="single" w:sz="6" w:space="0" w:color="auto"/>
              <w:bottom w:val="single" w:sz="6" w:space="0" w:color="auto"/>
              <w:right w:val="single" w:sz="4" w:space="0" w:color="auto"/>
            </w:tcBorders>
          </w:tcPr>
          <w:p w14:paraId="4A728CED" w14:textId="77777777" w:rsidR="00BC2FBA" w:rsidRPr="00B26D07" w:rsidRDefault="00BC2FBA" w:rsidP="003777FB">
            <w:pPr>
              <w:pStyle w:val="Style52"/>
              <w:widowControl/>
              <w:spacing w:line="360" w:lineRule="auto"/>
              <w:jc w:val="both"/>
              <w:rPr>
                <w:rFonts w:cs="Arial"/>
                <w:sz w:val="20"/>
                <w:szCs w:val="20"/>
              </w:rPr>
            </w:pPr>
          </w:p>
        </w:tc>
        <w:tc>
          <w:tcPr>
            <w:tcW w:w="851" w:type="dxa"/>
            <w:tcBorders>
              <w:top w:val="single" w:sz="4" w:space="0" w:color="auto"/>
              <w:left w:val="single" w:sz="4" w:space="0" w:color="auto"/>
              <w:bottom w:val="single" w:sz="4" w:space="0" w:color="auto"/>
              <w:right w:val="single" w:sz="4" w:space="0" w:color="auto"/>
            </w:tcBorders>
          </w:tcPr>
          <w:p w14:paraId="27953106" w14:textId="77777777" w:rsidR="00BC2FBA" w:rsidRPr="00B26D07" w:rsidRDefault="00BC2FBA" w:rsidP="003777FB">
            <w:pPr>
              <w:pStyle w:val="Style52"/>
              <w:widowControl/>
              <w:spacing w:line="360" w:lineRule="auto"/>
              <w:jc w:val="both"/>
              <w:rPr>
                <w:rFonts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1866D40" w14:textId="77777777" w:rsidR="00BC2FBA" w:rsidRPr="00B26D07" w:rsidRDefault="00BC2FBA" w:rsidP="003777FB">
            <w:pPr>
              <w:pStyle w:val="Style52"/>
              <w:widowControl/>
              <w:spacing w:line="360" w:lineRule="auto"/>
              <w:jc w:val="both"/>
              <w:rPr>
                <w:rFonts w:cs="Arial"/>
                <w:sz w:val="20"/>
                <w:szCs w:val="20"/>
              </w:rPr>
            </w:pPr>
          </w:p>
        </w:tc>
        <w:tc>
          <w:tcPr>
            <w:tcW w:w="1417" w:type="dxa"/>
            <w:tcBorders>
              <w:top w:val="single" w:sz="6" w:space="0" w:color="auto"/>
              <w:left w:val="single" w:sz="4" w:space="0" w:color="auto"/>
              <w:bottom w:val="single" w:sz="6" w:space="0" w:color="auto"/>
              <w:right w:val="single" w:sz="6" w:space="0" w:color="auto"/>
            </w:tcBorders>
          </w:tcPr>
          <w:p w14:paraId="3D1A0153" w14:textId="77777777" w:rsidR="00BC2FBA" w:rsidRPr="00B26D07" w:rsidRDefault="00BC2FBA" w:rsidP="003777FB">
            <w:pPr>
              <w:pStyle w:val="Style52"/>
              <w:widowControl/>
              <w:spacing w:line="360" w:lineRule="auto"/>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14:paraId="29B19529" w14:textId="77777777" w:rsidR="00BC2FBA" w:rsidRPr="00B26D07" w:rsidRDefault="00BC2FBA" w:rsidP="003777FB">
            <w:pPr>
              <w:pStyle w:val="Style52"/>
              <w:widowControl/>
              <w:spacing w:line="360" w:lineRule="auto"/>
              <w:jc w:val="both"/>
              <w:rPr>
                <w:rFonts w:cs="Arial"/>
                <w:sz w:val="20"/>
                <w:szCs w:val="20"/>
              </w:rPr>
            </w:pPr>
          </w:p>
        </w:tc>
      </w:tr>
      <w:tr w:rsidR="00BC2FBA" w:rsidRPr="00B26D07" w14:paraId="2EB66CEC" w14:textId="77777777" w:rsidTr="00BC2FBA">
        <w:tc>
          <w:tcPr>
            <w:tcW w:w="945" w:type="dxa"/>
            <w:tcBorders>
              <w:top w:val="single" w:sz="6" w:space="0" w:color="auto"/>
              <w:left w:val="single" w:sz="6" w:space="0" w:color="auto"/>
              <w:bottom w:val="single" w:sz="6" w:space="0" w:color="auto"/>
              <w:right w:val="single" w:sz="6" w:space="0" w:color="auto"/>
            </w:tcBorders>
          </w:tcPr>
          <w:p w14:paraId="42A5BE53" w14:textId="77777777" w:rsidR="00BC2FBA" w:rsidRPr="00B26D07" w:rsidRDefault="00BC2FBA" w:rsidP="003777FB">
            <w:pPr>
              <w:pStyle w:val="Style69"/>
              <w:widowControl/>
              <w:spacing w:line="360" w:lineRule="auto"/>
              <w:jc w:val="both"/>
              <w:rPr>
                <w:rStyle w:val="FontStyle93"/>
              </w:rPr>
            </w:pPr>
            <w:r>
              <w:rPr>
                <w:rStyle w:val="FontStyle93"/>
              </w:rPr>
              <w:t>15.</w:t>
            </w:r>
          </w:p>
        </w:tc>
        <w:tc>
          <w:tcPr>
            <w:tcW w:w="5811" w:type="dxa"/>
            <w:tcBorders>
              <w:top w:val="single" w:sz="6" w:space="0" w:color="auto"/>
              <w:left w:val="single" w:sz="6" w:space="0" w:color="auto"/>
              <w:bottom w:val="single" w:sz="6" w:space="0" w:color="auto"/>
              <w:right w:val="single" w:sz="6" w:space="0" w:color="auto"/>
            </w:tcBorders>
          </w:tcPr>
          <w:p w14:paraId="6B835E4D" w14:textId="77777777" w:rsidR="00BC2FBA" w:rsidRPr="00B26D07" w:rsidRDefault="00BC2FBA" w:rsidP="003777FB">
            <w:pPr>
              <w:pStyle w:val="Style52"/>
              <w:widowControl/>
              <w:spacing w:line="360" w:lineRule="auto"/>
              <w:jc w:val="both"/>
              <w:rPr>
                <w:rFonts w:cs="Arial"/>
                <w:sz w:val="20"/>
                <w:szCs w:val="20"/>
              </w:rPr>
            </w:pPr>
          </w:p>
        </w:tc>
        <w:tc>
          <w:tcPr>
            <w:tcW w:w="1276" w:type="dxa"/>
            <w:tcBorders>
              <w:top w:val="single" w:sz="6" w:space="0" w:color="auto"/>
              <w:left w:val="single" w:sz="6" w:space="0" w:color="auto"/>
              <w:bottom w:val="single" w:sz="6" w:space="0" w:color="auto"/>
              <w:right w:val="single" w:sz="4" w:space="0" w:color="auto"/>
            </w:tcBorders>
          </w:tcPr>
          <w:p w14:paraId="29C59C3F" w14:textId="77777777" w:rsidR="00BC2FBA" w:rsidRPr="00B26D07" w:rsidRDefault="00BC2FBA" w:rsidP="003777FB">
            <w:pPr>
              <w:pStyle w:val="Style52"/>
              <w:widowControl/>
              <w:spacing w:line="360" w:lineRule="auto"/>
              <w:jc w:val="both"/>
              <w:rPr>
                <w:rFonts w:cs="Arial"/>
                <w:sz w:val="20"/>
                <w:szCs w:val="20"/>
              </w:rPr>
            </w:pPr>
          </w:p>
        </w:tc>
        <w:tc>
          <w:tcPr>
            <w:tcW w:w="851" w:type="dxa"/>
            <w:tcBorders>
              <w:top w:val="single" w:sz="4" w:space="0" w:color="auto"/>
              <w:left w:val="single" w:sz="4" w:space="0" w:color="auto"/>
              <w:bottom w:val="single" w:sz="4" w:space="0" w:color="auto"/>
              <w:right w:val="single" w:sz="4" w:space="0" w:color="auto"/>
            </w:tcBorders>
          </w:tcPr>
          <w:p w14:paraId="1D07E27F" w14:textId="77777777" w:rsidR="00BC2FBA" w:rsidRPr="00B26D07" w:rsidRDefault="00BC2FBA" w:rsidP="003777FB">
            <w:pPr>
              <w:pStyle w:val="Style52"/>
              <w:widowControl/>
              <w:spacing w:line="360" w:lineRule="auto"/>
              <w:jc w:val="both"/>
              <w:rPr>
                <w:rFonts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288F229" w14:textId="77777777" w:rsidR="00BC2FBA" w:rsidRPr="00B26D07" w:rsidRDefault="00BC2FBA" w:rsidP="003777FB">
            <w:pPr>
              <w:pStyle w:val="Style52"/>
              <w:widowControl/>
              <w:spacing w:line="360" w:lineRule="auto"/>
              <w:jc w:val="both"/>
              <w:rPr>
                <w:rFonts w:cs="Arial"/>
                <w:sz w:val="20"/>
                <w:szCs w:val="20"/>
              </w:rPr>
            </w:pPr>
          </w:p>
        </w:tc>
        <w:tc>
          <w:tcPr>
            <w:tcW w:w="1417" w:type="dxa"/>
            <w:tcBorders>
              <w:top w:val="single" w:sz="6" w:space="0" w:color="auto"/>
              <w:left w:val="single" w:sz="4" w:space="0" w:color="auto"/>
              <w:bottom w:val="single" w:sz="6" w:space="0" w:color="auto"/>
              <w:right w:val="single" w:sz="6" w:space="0" w:color="auto"/>
            </w:tcBorders>
          </w:tcPr>
          <w:p w14:paraId="6ABEE86E" w14:textId="77777777" w:rsidR="00BC2FBA" w:rsidRPr="00B26D07" w:rsidRDefault="00BC2FBA" w:rsidP="003777FB">
            <w:pPr>
              <w:pStyle w:val="Style52"/>
              <w:widowControl/>
              <w:spacing w:line="360" w:lineRule="auto"/>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14:paraId="38E7C67D" w14:textId="77777777" w:rsidR="00BC2FBA" w:rsidRPr="00B26D07" w:rsidRDefault="00BC2FBA" w:rsidP="003777FB">
            <w:pPr>
              <w:pStyle w:val="Style52"/>
              <w:widowControl/>
              <w:spacing w:line="360" w:lineRule="auto"/>
              <w:jc w:val="both"/>
              <w:rPr>
                <w:rFonts w:cs="Arial"/>
                <w:sz w:val="20"/>
                <w:szCs w:val="20"/>
              </w:rPr>
            </w:pPr>
          </w:p>
        </w:tc>
      </w:tr>
      <w:tr w:rsidR="00BC2FBA" w:rsidRPr="00B26D07" w14:paraId="5620484B" w14:textId="77777777" w:rsidTr="00BC2FBA">
        <w:tc>
          <w:tcPr>
            <w:tcW w:w="945" w:type="dxa"/>
            <w:tcBorders>
              <w:top w:val="single" w:sz="6" w:space="0" w:color="auto"/>
              <w:left w:val="single" w:sz="6" w:space="0" w:color="auto"/>
              <w:bottom w:val="single" w:sz="6" w:space="0" w:color="auto"/>
              <w:right w:val="single" w:sz="6" w:space="0" w:color="auto"/>
            </w:tcBorders>
          </w:tcPr>
          <w:p w14:paraId="277D6676" w14:textId="77777777" w:rsidR="00BC2FBA" w:rsidRDefault="00BC2FBA" w:rsidP="003777FB">
            <w:pPr>
              <w:pStyle w:val="Style69"/>
              <w:widowControl/>
              <w:spacing w:line="360" w:lineRule="auto"/>
              <w:jc w:val="both"/>
              <w:rPr>
                <w:rStyle w:val="FontStyle93"/>
              </w:rPr>
            </w:pPr>
            <w:r>
              <w:rPr>
                <w:rStyle w:val="FontStyle93"/>
              </w:rPr>
              <w:t>16.</w:t>
            </w:r>
          </w:p>
        </w:tc>
        <w:tc>
          <w:tcPr>
            <w:tcW w:w="5811" w:type="dxa"/>
            <w:tcBorders>
              <w:top w:val="single" w:sz="6" w:space="0" w:color="auto"/>
              <w:left w:val="single" w:sz="6" w:space="0" w:color="auto"/>
              <w:bottom w:val="single" w:sz="6" w:space="0" w:color="auto"/>
              <w:right w:val="single" w:sz="6" w:space="0" w:color="auto"/>
            </w:tcBorders>
          </w:tcPr>
          <w:p w14:paraId="10D096B6" w14:textId="77777777" w:rsidR="00BC2FBA" w:rsidRPr="00B26D07" w:rsidRDefault="00BC2FBA" w:rsidP="003777FB">
            <w:pPr>
              <w:pStyle w:val="Style52"/>
              <w:widowControl/>
              <w:spacing w:line="360" w:lineRule="auto"/>
              <w:jc w:val="both"/>
              <w:rPr>
                <w:rFonts w:cs="Arial"/>
                <w:sz w:val="20"/>
                <w:szCs w:val="20"/>
              </w:rPr>
            </w:pPr>
          </w:p>
        </w:tc>
        <w:tc>
          <w:tcPr>
            <w:tcW w:w="1276" w:type="dxa"/>
            <w:tcBorders>
              <w:top w:val="single" w:sz="6" w:space="0" w:color="auto"/>
              <w:left w:val="single" w:sz="6" w:space="0" w:color="auto"/>
              <w:bottom w:val="single" w:sz="6" w:space="0" w:color="auto"/>
              <w:right w:val="single" w:sz="4" w:space="0" w:color="auto"/>
            </w:tcBorders>
          </w:tcPr>
          <w:p w14:paraId="2D326F6D" w14:textId="77777777" w:rsidR="00BC2FBA" w:rsidRPr="00B26D07" w:rsidRDefault="00BC2FBA" w:rsidP="003777FB">
            <w:pPr>
              <w:pStyle w:val="Style52"/>
              <w:widowControl/>
              <w:spacing w:line="360" w:lineRule="auto"/>
              <w:jc w:val="both"/>
              <w:rPr>
                <w:rFonts w:cs="Arial"/>
                <w:sz w:val="20"/>
                <w:szCs w:val="20"/>
              </w:rPr>
            </w:pPr>
          </w:p>
        </w:tc>
        <w:tc>
          <w:tcPr>
            <w:tcW w:w="851" w:type="dxa"/>
            <w:tcBorders>
              <w:top w:val="single" w:sz="4" w:space="0" w:color="auto"/>
              <w:left w:val="single" w:sz="4" w:space="0" w:color="auto"/>
              <w:bottom w:val="single" w:sz="4" w:space="0" w:color="auto"/>
              <w:right w:val="single" w:sz="4" w:space="0" w:color="auto"/>
            </w:tcBorders>
          </w:tcPr>
          <w:p w14:paraId="02E981FE" w14:textId="77777777" w:rsidR="00BC2FBA" w:rsidRPr="00B26D07" w:rsidRDefault="00BC2FBA" w:rsidP="003777FB">
            <w:pPr>
              <w:pStyle w:val="Style52"/>
              <w:widowControl/>
              <w:spacing w:line="360" w:lineRule="auto"/>
              <w:jc w:val="both"/>
              <w:rPr>
                <w:rFonts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32C9522" w14:textId="77777777" w:rsidR="00BC2FBA" w:rsidRPr="00B26D07" w:rsidRDefault="00BC2FBA" w:rsidP="003777FB">
            <w:pPr>
              <w:pStyle w:val="Style52"/>
              <w:widowControl/>
              <w:spacing w:line="360" w:lineRule="auto"/>
              <w:jc w:val="both"/>
              <w:rPr>
                <w:rFonts w:cs="Arial"/>
                <w:sz w:val="20"/>
                <w:szCs w:val="20"/>
              </w:rPr>
            </w:pPr>
          </w:p>
        </w:tc>
        <w:tc>
          <w:tcPr>
            <w:tcW w:w="1417" w:type="dxa"/>
            <w:tcBorders>
              <w:top w:val="single" w:sz="6" w:space="0" w:color="auto"/>
              <w:left w:val="single" w:sz="4" w:space="0" w:color="auto"/>
              <w:bottom w:val="single" w:sz="6" w:space="0" w:color="auto"/>
              <w:right w:val="single" w:sz="6" w:space="0" w:color="auto"/>
            </w:tcBorders>
          </w:tcPr>
          <w:p w14:paraId="70622B78" w14:textId="77777777" w:rsidR="00BC2FBA" w:rsidRPr="00B26D07" w:rsidRDefault="00BC2FBA" w:rsidP="003777FB">
            <w:pPr>
              <w:pStyle w:val="Style52"/>
              <w:widowControl/>
              <w:spacing w:line="360" w:lineRule="auto"/>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14:paraId="012A7D94" w14:textId="77777777" w:rsidR="00BC2FBA" w:rsidRPr="00B26D07" w:rsidRDefault="00BC2FBA" w:rsidP="003777FB">
            <w:pPr>
              <w:pStyle w:val="Style52"/>
              <w:widowControl/>
              <w:spacing w:line="360" w:lineRule="auto"/>
              <w:jc w:val="both"/>
              <w:rPr>
                <w:rFonts w:cs="Arial"/>
                <w:sz w:val="20"/>
                <w:szCs w:val="20"/>
              </w:rPr>
            </w:pPr>
          </w:p>
        </w:tc>
      </w:tr>
      <w:tr w:rsidR="003777FB" w:rsidRPr="000A33E8" w14:paraId="3319E7DD" w14:textId="77777777" w:rsidTr="000A33E8">
        <w:trPr>
          <w:trHeight w:val="467"/>
        </w:trPr>
        <w:tc>
          <w:tcPr>
            <w:tcW w:w="13844" w:type="dxa"/>
            <w:gridSpan w:val="7"/>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F82418F" w14:textId="10AF4255" w:rsidR="003777FB" w:rsidRPr="000A33E8" w:rsidRDefault="003777FB" w:rsidP="003777FB">
            <w:pPr>
              <w:spacing w:after="0" w:line="240" w:lineRule="auto"/>
              <w:rPr>
                <w:rFonts w:ascii="Arial" w:hAnsi="Arial" w:cs="Arial"/>
                <w:b/>
                <w:sz w:val="20"/>
                <w:szCs w:val="20"/>
                <w:shd w:val="clear" w:color="auto" w:fill="D9D9D9" w:themeFill="background1" w:themeFillShade="D9"/>
              </w:rPr>
            </w:pPr>
            <w:r w:rsidRPr="000A33E8">
              <w:rPr>
                <w:rFonts w:ascii="Arial" w:hAnsi="Arial" w:cs="Arial"/>
                <w:b/>
                <w:sz w:val="20"/>
                <w:szCs w:val="20"/>
                <w:shd w:val="clear" w:color="auto" w:fill="D9D9D9" w:themeFill="background1" w:themeFillShade="D9"/>
              </w:rPr>
              <w:t xml:space="preserve">Sklop 2: </w:t>
            </w:r>
            <w:r w:rsidR="00B5779F" w:rsidRPr="00B5779F">
              <w:rPr>
                <w:rFonts w:ascii="Arial" w:hAnsi="Arial" w:cs="Arial"/>
                <w:b/>
                <w:sz w:val="20"/>
                <w:szCs w:val="20"/>
                <w:shd w:val="clear" w:color="auto" w:fill="D9D9D9" w:themeFill="background1" w:themeFillShade="D9"/>
              </w:rPr>
              <w:t>Izvajanje prevozov otrok s posebnimi potrebami</w:t>
            </w:r>
          </w:p>
        </w:tc>
      </w:tr>
      <w:tr w:rsidR="00BC2FBA" w:rsidRPr="00B26D07" w14:paraId="5178E52C" w14:textId="77777777" w:rsidTr="00BC2FBA">
        <w:tc>
          <w:tcPr>
            <w:tcW w:w="945" w:type="dxa"/>
            <w:tcBorders>
              <w:top w:val="single" w:sz="6" w:space="0" w:color="auto"/>
              <w:left w:val="single" w:sz="6" w:space="0" w:color="auto"/>
              <w:bottom w:val="single" w:sz="6" w:space="0" w:color="auto"/>
              <w:right w:val="single" w:sz="6" w:space="0" w:color="auto"/>
            </w:tcBorders>
          </w:tcPr>
          <w:p w14:paraId="03E0C5C2" w14:textId="77777777" w:rsidR="00BC2FBA" w:rsidRPr="00B26D07" w:rsidRDefault="00BC2FBA" w:rsidP="003777FB">
            <w:pPr>
              <w:pStyle w:val="Style69"/>
              <w:widowControl/>
              <w:spacing w:line="360" w:lineRule="auto"/>
              <w:jc w:val="both"/>
              <w:rPr>
                <w:rStyle w:val="FontStyle93"/>
              </w:rPr>
            </w:pPr>
            <w:r w:rsidRPr="00B26D07">
              <w:rPr>
                <w:rStyle w:val="FontStyle93"/>
              </w:rPr>
              <w:t>1.</w:t>
            </w:r>
          </w:p>
        </w:tc>
        <w:tc>
          <w:tcPr>
            <w:tcW w:w="5811" w:type="dxa"/>
            <w:tcBorders>
              <w:top w:val="single" w:sz="6" w:space="0" w:color="auto"/>
              <w:left w:val="single" w:sz="6" w:space="0" w:color="auto"/>
              <w:bottom w:val="single" w:sz="6" w:space="0" w:color="auto"/>
              <w:right w:val="single" w:sz="6" w:space="0" w:color="auto"/>
            </w:tcBorders>
          </w:tcPr>
          <w:p w14:paraId="610F46FE" w14:textId="77777777" w:rsidR="00BC2FBA" w:rsidRPr="00B26D07" w:rsidRDefault="00BC2FBA" w:rsidP="003777FB">
            <w:pPr>
              <w:pStyle w:val="Style52"/>
              <w:widowControl/>
              <w:spacing w:line="360" w:lineRule="auto"/>
              <w:jc w:val="both"/>
              <w:rPr>
                <w:rFonts w:cs="Arial"/>
                <w:sz w:val="20"/>
                <w:szCs w:val="20"/>
              </w:rPr>
            </w:pPr>
          </w:p>
        </w:tc>
        <w:tc>
          <w:tcPr>
            <w:tcW w:w="1276" w:type="dxa"/>
            <w:tcBorders>
              <w:top w:val="single" w:sz="6" w:space="0" w:color="auto"/>
              <w:left w:val="single" w:sz="6" w:space="0" w:color="auto"/>
              <w:bottom w:val="single" w:sz="6" w:space="0" w:color="auto"/>
              <w:right w:val="single" w:sz="4" w:space="0" w:color="auto"/>
            </w:tcBorders>
          </w:tcPr>
          <w:p w14:paraId="22235BDC" w14:textId="77777777" w:rsidR="00BC2FBA" w:rsidRPr="00B26D07" w:rsidRDefault="00BC2FBA" w:rsidP="003777FB">
            <w:pPr>
              <w:pStyle w:val="Style52"/>
              <w:widowControl/>
              <w:spacing w:line="360" w:lineRule="auto"/>
              <w:jc w:val="both"/>
              <w:rPr>
                <w:rFonts w:cs="Arial"/>
                <w:sz w:val="20"/>
                <w:szCs w:val="20"/>
              </w:rPr>
            </w:pPr>
          </w:p>
        </w:tc>
        <w:tc>
          <w:tcPr>
            <w:tcW w:w="851" w:type="dxa"/>
            <w:tcBorders>
              <w:top w:val="single" w:sz="4" w:space="0" w:color="auto"/>
              <w:left w:val="single" w:sz="4" w:space="0" w:color="auto"/>
              <w:bottom w:val="single" w:sz="4" w:space="0" w:color="auto"/>
              <w:right w:val="single" w:sz="4" w:space="0" w:color="auto"/>
            </w:tcBorders>
          </w:tcPr>
          <w:p w14:paraId="4187DBBE" w14:textId="77777777" w:rsidR="00BC2FBA" w:rsidRPr="00B26D07" w:rsidRDefault="00BC2FBA" w:rsidP="003777FB">
            <w:pPr>
              <w:pStyle w:val="Style52"/>
              <w:widowControl/>
              <w:spacing w:line="360" w:lineRule="auto"/>
              <w:jc w:val="both"/>
              <w:rPr>
                <w:rFonts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405D32E" w14:textId="77777777" w:rsidR="00BC2FBA" w:rsidRPr="00B26D07" w:rsidRDefault="00BC2FBA" w:rsidP="003777FB">
            <w:pPr>
              <w:pStyle w:val="Style52"/>
              <w:widowControl/>
              <w:spacing w:line="360" w:lineRule="auto"/>
              <w:jc w:val="both"/>
              <w:rPr>
                <w:rFonts w:cs="Arial"/>
                <w:sz w:val="20"/>
                <w:szCs w:val="20"/>
              </w:rPr>
            </w:pPr>
          </w:p>
        </w:tc>
        <w:tc>
          <w:tcPr>
            <w:tcW w:w="1417" w:type="dxa"/>
            <w:tcBorders>
              <w:top w:val="single" w:sz="6" w:space="0" w:color="auto"/>
              <w:left w:val="single" w:sz="4" w:space="0" w:color="auto"/>
              <w:bottom w:val="single" w:sz="6" w:space="0" w:color="auto"/>
              <w:right w:val="single" w:sz="6" w:space="0" w:color="auto"/>
            </w:tcBorders>
          </w:tcPr>
          <w:p w14:paraId="3E83464E" w14:textId="77777777" w:rsidR="00BC2FBA" w:rsidRPr="00B26D07" w:rsidRDefault="00BC2FBA" w:rsidP="003777FB">
            <w:pPr>
              <w:pStyle w:val="Style52"/>
              <w:widowControl/>
              <w:spacing w:line="360" w:lineRule="auto"/>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14:paraId="4D2CF9D3" w14:textId="77777777" w:rsidR="00BC2FBA" w:rsidRPr="00B26D07" w:rsidRDefault="00BC2FBA" w:rsidP="003777FB">
            <w:pPr>
              <w:pStyle w:val="Style52"/>
              <w:widowControl/>
              <w:spacing w:line="360" w:lineRule="auto"/>
              <w:jc w:val="both"/>
              <w:rPr>
                <w:rFonts w:cs="Arial"/>
                <w:sz w:val="20"/>
                <w:szCs w:val="20"/>
              </w:rPr>
            </w:pPr>
          </w:p>
        </w:tc>
      </w:tr>
      <w:tr w:rsidR="00BC2FBA" w:rsidRPr="00B26D07" w14:paraId="7CA1A479" w14:textId="77777777" w:rsidTr="00BC2FBA">
        <w:tc>
          <w:tcPr>
            <w:tcW w:w="945" w:type="dxa"/>
            <w:tcBorders>
              <w:top w:val="single" w:sz="6" w:space="0" w:color="auto"/>
              <w:left w:val="single" w:sz="6" w:space="0" w:color="auto"/>
              <w:bottom w:val="single" w:sz="6" w:space="0" w:color="auto"/>
              <w:right w:val="single" w:sz="6" w:space="0" w:color="auto"/>
            </w:tcBorders>
          </w:tcPr>
          <w:p w14:paraId="25FCBACD" w14:textId="77777777" w:rsidR="00BC2FBA" w:rsidRPr="00B26D07" w:rsidRDefault="00BC2FBA" w:rsidP="003777FB">
            <w:pPr>
              <w:pStyle w:val="Style69"/>
              <w:widowControl/>
              <w:spacing w:line="360" w:lineRule="auto"/>
              <w:jc w:val="both"/>
              <w:rPr>
                <w:rStyle w:val="FontStyle93"/>
              </w:rPr>
            </w:pPr>
            <w:r w:rsidRPr="00B26D07">
              <w:rPr>
                <w:rStyle w:val="FontStyle93"/>
              </w:rPr>
              <w:t>2.</w:t>
            </w:r>
          </w:p>
        </w:tc>
        <w:tc>
          <w:tcPr>
            <w:tcW w:w="5811" w:type="dxa"/>
            <w:tcBorders>
              <w:top w:val="single" w:sz="6" w:space="0" w:color="auto"/>
              <w:left w:val="single" w:sz="6" w:space="0" w:color="auto"/>
              <w:bottom w:val="single" w:sz="6" w:space="0" w:color="auto"/>
              <w:right w:val="single" w:sz="6" w:space="0" w:color="auto"/>
            </w:tcBorders>
          </w:tcPr>
          <w:p w14:paraId="6B9720F0" w14:textId="77777777" w:rsidR="00BC2FBA" w:rsidRPr="00B26D07" w:rsidRDefault="00BC2FBA" w:rsidP="003777FB">
            <w:pPr>
              <w:pStyle w:val="Style52"/>
              <w:widowControl/>
              <w:spacing w:line="360" w:lineRule="auto"/>
              <w:jc w:val="both"/>
              <w:rPr>
                <w:rFonts w:cs="Arial"/>
                <w:sz w:val="20"/>
                <w:szCs w:val="20"/>
              </w:rPr>
            </w:pPr>
          </w:p>
        </w:tc>
        <w:tc>
          <w:tcPr>
            <w:tcW w:w="1276" w:type="dxa"/>
            <w:tcBorders>
              <w:top w:val="single" w:sz="6" w:space="0" w:color="auto"/>
              <w:left w:val="single" w:sz="6" w:space="0" w:color="auto"/>
              <w:bottom w:val="single" w:sz="6" w:space="0" w:color="auto"/>
              <w:right w:val="single" w:sz="4" w:space="0" w:color="auto"/>
            </w:tcBorders>
          </w:tcPr>
          <w:p w14:paraId="1FD7888E" w14:textId="77777777" w:rsidR="00BC2FBA" w:rsidRPr="00B26D07" w:rsidRDefault="00BC2FBA" w:rsidP="003777FB">
            <w:pPr>
              <w:pStyle w:val="Style52"/>
              <w:widowControl/>
              <w:spacing w:line="360" w:lineRule="auto"/>
              <w:jc w:val="both"/>
              <w:rPr>
                <w:rFonts w:cs="Arial"/>
                <w:sz w:val="20"/>
                <w:szCs w:val="20"/>
              </w:rPr>
            </w:pPr>
          </w:p>
        </w:tc>
        <w:tc>
          <w:tcPr>
            <w:tcW w:w="851" w:type="dxa"/>
            <w:tcBorders>
              <w:top w:val="single" w:sz="4" w:space="0" w:color="auto"/>
              <w:left w:val="single" w:sz="4" w:space="0" w:color="auto"/>
              <w:bottom w:val="single" w:sz="4" w:space="0" w:color="auto"/>
              <w:right w:val="single" w:sz="4" w:space="0" w:color="auto"/>
            </w:tcBorders>
          </w:tcPr>
          <w:p w14:paraId="2A9E82AF" w14:textId="77777777" w:rsidR="00BC2FBA" w:rsidRPr="00B26D07" w:rsidRDefault="00BC2FBA" w:rsidP="003777FB">
            <w:pPr>
              <w:pStyle w:val="Style52"/>
              <w:widowControl/>
              <w:spacing w:line="360" w:lineRule="auto"/>
              <w:jc w:val="both"/>
              <w:rPr>
                <w:rFonts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E0837E9" w14:textId="77777777" w:rsidR="00BC2FBA" w:rsidRPr="00B26D07" w:rsidRDefault="00BC2FBA" w:rsidP="003777FB">
            <w:pPr>
              <w:pStyle w:val="Style52"/>
              <w:widowControl/>
              <w:spacing w:line="360" w:lineRule="auto"/>
              <w:jc w:val="both"/>
              <w:rPr>
                <w:rFonts w:cs="Arial"/>
                <w:sz w:val="20"/>
                <w:szCs w:val="20"/>
              </w:rPr>
            </w:pPr>
          </w:p>
        </w:tc>
        <w:tc>
          <w:tcPr>
            <w:tcW w:w="1417" w:type="dxa"/>
            <w:tcBorders>
              <w:top w:val="single" w:sz="6" w:space="0" w:color="auto"/>
              <w:left w:val="single" w:sz="4" w:space="0" w:color="auto"/>
              <w:bottom w:val="single" w:sz="6" w:space="0" w:color="auto"/>
              <w:right w:val="single" w:sz="6" w:space="0" w:color="auto"/>
            </w:tcBorders>
          </w:tcPr>
          <w:p w14:paraId="3C55B24C" w14:textId="77777777" w:rsidR="00BC2FBA" w:rsidRPr="00B26D07" w:rsidRDefault="00BC2FBA" w:rsidP="003777FB">
            <w:pPr>
              <w:pStyle w:val="Style52"/>
              <w:widowControl/>
              <w:spacing w:line="360" w:lineRule="auto"/>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14:paraId="3EA5E07B" w14:textId="77777777" w:rsidR="00BC2FBA" w:rsidRPr="00B26D07" w:rsidRDefault="00BC2FBA" w:rsidP="003777FB">
            <w:pPr>
              <w:pStyle w:val="Style52"/>
              <w:widowControl/>
              <w:spacing w:line="360" w:lineRule="auto"/>
              <w:jc w:val="both"/>
              <w:rPr>
                <w:rFonts w:cs="Arial"/>
                <w:sz w:val="20"/>
                <w:szCs w:val="20"/>
              </w:rPr>
            </w:pPr>
          </w:p>
        </w:tc>
      </w:tr>
      <w:tr w:rsidR="00BC2FBA" w:rsidRPr="00B26D07" w14:paraId="62E4579D" w14:textId="77777777" w:rsidTr="00BC2FBA">
        <w:tc>
          <w:tcPr>
            <w:tcW w:w="945" w:type="dxa"/>
            <w:tcBorders>
              <w:top w:val="single" w:sz="6" w:space="0" w:color="auto"/>
              <w:left w:val="single" w:sz="6" w:space="0" w:color="auto"/>
              <w:bottom w:val="single" w:sz="6" w:space="0" w:color="auto"/>
              <w:right w:val="single" w:sz="6" w:space="0" w:color="auto"/>
            </w:tcBorders>
          </w:tcPr>
          <w:p w14:paraId="602FB555" w14:textId="77777777" w:rsidR="00BC2FBA" w:rsidRPr="00B26D07" w:rsidRDefault="00BC2FBA" w:rsidP="003777FB">
            <w:pPr>
              <w:pStyle w:val="Style69"/>
              <w:widowControl/>
              <w:spacing w:line="360" w:lineRule="auto"/>
              <w:jc w:val="both"/>
              <w:rPr>
                <w:rStyle w:val="FontStyle93"/>
              </w:rPr>
            </w:pPr>
            <w:r>
              <w:rPr>
                <w:rStyle w:val="FontStyle93"/>
              </w:rPr>
              <w:t>3.</w:t>
            </w:r>
          </w:p>
        </w:tc>
        <w:tc>
          <w:tcPr>
            <w:tcW w:w="5811" w:type="dxa"/>
            <w:tcBorders>
              <w:top w:val="single" w:sz="6" w:space="0" w:color="auto"/>
              <w:left w:val="single" w:sz="6" w:space="0" w:color="auto"/>
              <w:bottom w:val="single" w:sz="6" w:space="0" w:color="auto"/>
              <w:right w:val="single" w:sz="6" w:space="0" w:color="auto"/>
            </w:tcBorders>
          </w:tcPr>
          <w:p w14:paraId="214C75FE" w14:textId="77777777" w:rsidR="00BC2FBA" w:rsidRPr="00B26D07" w:rsidRDefault="00BC2FBA" w:rsidP="003777FB">
            <w:pPr>
              <w:pStyle w:val="Style52"/>
              <w:widowControl/>
              <w:spacing w:line="360" w:lineRule="auto"/>
              <w:jc w:val="both"/>
              <w:rPr>
                <w:rFonts w:cs="Arial"/>
                <w:sz w:val="20"/>
                <w:szCs w:val="20"/>
              </w:rPr>
            </w:pPr>
          </w:p>
        </w:tc>
        <w:tc>
          <w:tcPr>
            <w:tcW w:w="1276" w:type="dxa"/>
            <w:tcBorders>
              <w:top w:val="single" w:sz="6" w:space="0" w:color="auto"/>
              <w:left w:val="single" w:sz="6" w:space="0" w:color="auto"/>
              <w:bottom w:val="single" w:sz="6" w:space="0" w:color="auto"/>
              <w:right w:val="single" w:sz="4" w:space="0" w:color="auto"/>
            </w:tcBorders>
          </w:tcPr>
          <w:p w14:paraId="0D574B45" w14:textId="77777777" w:rsidR="00BC2FBA" w:rsidRPr="00B26D07" w:rsidRDefault="00BC2FBA" w:rsidP="003777FB">
            <w:pPr>
              <w:pStyle w:val="Style52"/>
              <w:widowControl/>
              <w:spacing w:line="360" w:lineRule="auto"/>
              <w:jc w:val="both"/>
              <w:rPr>
                <w:rFonts w:cs="Arial"/>
                <w:sz w:val="20"/>
                <w:szCs w:val="20"/>
              </w:rPr>
            </w:pPr>
          </w:p>
        </w:tc>
        <w:tc>
          <w:tcPr>
            <w:tcW w:w="851" w:type="dxa"/>
            <w:tcBorders>
              <w:top w:val="single" w:sz="4" w:space="0" w:color="auto"/>
              <w:left w:val="single" w:sz="4" w:space="0" w:color="auto"/>
              <w:bottom w:val="single" w:sz="4" w:space="0" w:color="auto"/>
              <w:right w:val="single" w:sz="4" w:space="0" w:color="auto"/>
            </w:tcBorders>
          </w:tcPr>
          <w:p w14:paraId="68EF602B" w14:textId="77777777" w:rsidR="00BC2FBA" w:rsidRPr="00B26D07" w:rsidRDefault="00BC2FBA" w:rsidP="003777FB">
            <w:pPr>
              <w:pStyle w:val="Style52"/>
              <w:widowControl/>
              <w:spacing w:line="360" w:lineRule="auto"/>
              <w:jc w:val="both"/>
              <w:rPr>
                <w:rFonts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249441D" w14:textId="77777777" w:rsidR="00BC2FBA" w:rsidRPr="00B26D07" w:rsidRDefault="00BC2FBA" w:rsidP="003777FB">
            <w:pPr>
              <w:pStyle w:val="Style52"/>
              <w:widowControl/>
              <w:spacing w:line="360" w:lineRule="auto"/>
              <w:jc w:val="both"/>
              <w:rPr>
                <w:rFonts w:cs="Arial"/>
                <w:sz w:val="20"/>
                <w:szCs w:val="20"/>
              </w:rPr>
            </w:pPr>
          </w:p>
        </w:tc>
        <w:tc>
          <w:tcPr>
            <w:tcW w:w="1417" w:type="dxa"/>
            <w:tcBorders>
              <w:top w:val="single" w:sz="6" w:space="0" w:color="auto"/>
              <w:left w:val="single" w:sz="4" w:space="0" w:color="auto"/>
              <w:bottom w:val="single" w:sz="6" w:space="0" w:color="auto"/>
              <w:right w:val="single" w:sz="6" w:space="0" w:color="auto"/>
            </w:tcBorders>
          </w:tcPr>
          <w:p w14:paraId="0FC6D4FE" w14:textId="77777777" w:rsidR="00BC2FBA" w:rsidRPr="00B26D07" w:rsidRDefault="00BC2FBA" w:rsidP="003777FB">
            <w:pPr>
              <w:pStyle w:val="Style52"/>
              <w:widowControl/>
              <w:spacing w:line="360" w:lineRule="auto"/>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14:paraId="59E5E08D" w14:textId="77777777" w:rsidR="00BC2FBA" w:rsidRPr="00B26D07" w:rsidRDefault="00BC2FBA" w:rsidP="003777FB">
            <w:pPr>
              <w:pStyle w:val="Style52"/>
              <w:widowControl/>
              <w:spacing w:line="360" w:lineRule="auto"/>
              <w:jc w:val="both"/>
              <w:rPr>
                <w:rFonts w:cs="Arial"/>
                <w:sz w:val="20"/>
                <w:szCs w:val="20"/>
              </w:rPr>
            </w:pPr>
          </w:p>
        </w:tc>
      </w:tr>
      <w:tr w:rsidR="00BC2FBA" w:rsidRPr="00B26D07" w14:paraId="41498FD0" w14:textId="77777777" w:rsidTr="00BC2FBA">
        <w:tc>
          <w:tcPr>
            <w:tcW w:w="945" w:type="dxa"/>
            <w:tcBorders>
              <w:top w:val="single" w:sz="6" w:space="0" w:color="auto"/>
              <w:left w:val="single" w:sz="6" w:space="0" w:color="auto"/>
              <w:bottom w:val="single" w:sz="6" w:space="0" w:color="auto"/>
              <w:right w:val="single" w:sz="6" w:space="0" w:color="auto"/>
            </w:tcBorders>
          </w:tcPr>
          <w:p w14:paraId="6D020C6E" w14:textId="77777777" w:rsidR="00BC2FBA" w:rsidRDefault="00BC2FBA" w:rsidP="003777FB">
            <w:pPr>
              <w:pStyle w:val="Style69"/>
              <w:widowControl/>
              <w:spacing w:line="360" w:lineRule="auto"/>
              <w:jc w:val="both"/>
              <w:rPr>
                <w:rStyle w:val="FontStyle93"/>
              </w:rPr>
            </w:pPr>
            <w:r>
              <w:rPr>
                <w:rStyle w:val="FontStyle93"/>
              </w:rPr>
              <w:t>4.</w:t>
            </w:r>
          </w:p>
        </w:tc>
        <w:tc>
          <w:tcPr>
            <w:tcW w:w="5811" w:type="dxa"/>
            <w:tcBorders>
              <w:top w:val="single" w:sz="6" w:space="0" w:color="auto"/>
              <w:left w:val="single" w:sz="6" w:space="0" w:color="auto"/>
              <w:bottom w:val="single" w:sz="6" w:space="0" w:color="auto"/>
              <w:right w:val="single" w:sz="6" w:space="0" w:color="auto"/>
            </w:tcBorders>
          </w:tcPr>
          <w:p w14:paraId="02A3D578" w14:textId="77777777" w:rsidR="00BC2FBA" w:rsidRPr="00B26D07" w:rsidRDefault="00BC2FBA" w:rsidP="003777FB">
            <w:pPr>
              <w:pStyle w:val="Style52"/>
              <w:widowControl/>
              <w:spacing w:line="360" w:lineRule="auto"/>
              <w:jc w:val="both"/>
              <w:rPr>
                <w:rFonts w:cs="Arial"/>
                <w:sz w:val="20"/>
                <w:szCs w:val="20"/>
              </w:rPr>
            </w:pPr>
          </w:p>
        </w:tc>
        <w:tc>
          <w:tcPr>
            <w:tcW w:w="1276" w:type="dxa"/>
            <w:tcBorders>
              <w:top w:val="single" w:sz="6" w:space="0" w:color="auto"/>
              <w:left w:val="single" w:sz="6" w:space="0" w:color="auto"/>
              <w:bottom w:val="single" w:sz="6" w:space="0" w:color="auto"/>
              <w:right w:val="single" w:sz="4" w:space="0" w:color="auto"/>
            </w:tcBorders>
          </w:tcPr>
          <w:p w14:paraId="624119A9" w14:textId="77777777" w:rsidR="00BC2FBA" w:rsidRPr="00B26D07" w:rsidRDefault="00BC2FBA" w:rsidP="003777FB">
            <w:pPr>
              <w:pStyle w:val="Style52"/>
              <w:widowControl/>
              <w:spacing w:line="360" w:lineRule="auto"/>
              <w:jc w:val="both"/>
              <w:rPr>
                <w:rFonts w:cs="Arial"/>
                <w:sz w:val="20"/>
                <w:szCs w:val="20"/>
              </w:rPr>
            </w:pPr>
          </w:p>
        </w:tc>
        <w:tc>
          <w:tcPr>
            <w:tcW w:w="851" w:type="dxa"/>
            <w:tcBorders>
              <w:top w:val="single" w:sz="4" w:space="0" w:color="auto"/>
              <w:left w:val="single" w:sz="4" w:space="0" w:color="auto"/>
              <w:bottom w:val="single" w:sz="4" w:space="0" w:color="auto"/>
              <w:right w:val="single" w:sz="4" w:space="0" w:color="auto"/>
            </w:tcBorders>
          </w:tcPr>
          <w:p w14:paraId="768243A8" w14:textId="77777777" w:rsidR="00BC2FBA" w:rsidRPr="00B26D07" w:rsidRDefault="00BC2FBA" w:rsidP="003777FB">
            <w:pPr>
              <w:pStyle w:val="Style52"/>
              <w:widowControl/>
              <w:spacing w:line="360" w:lineRule="auto"/>
              <w:jc w:val="both"/>
              <w:rPr>
                <w:rFonts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E6A7E03" w14:textId="77777777" w:rsidR="00BC2FBA" w:rsidRPr="00B26D07" w:rsidRDefault="00BC2FBA" w:rsidP="003777FB">
            <w:pPr>
              <w:pStyle w:val="Style52"/>
              <w:widowControl/>
              <w:spacing w:line="360" w:lineRule="auto"/>
              <w:jc w:val="both"/>
              <w:rPr>
                <w:rFonts w:cs="Arial"/>
                <w:sz w:val="20"/>
                <w:szCs w:val="20"/>
              </w:rPr>
            </w:pPr>
          </w:p>
        </w:tc>
        <w:tc>
          <w:tcPr>
            <w:tcW w:w="1417" w:type="dxa"/>
            <w:tcBorders>
              <w:top w:val="single" w:sz="6" w:space="0" w:color="auto"/>
              <w:left w:val="single" w:sz="4" w:space="0" w:color="auto"/>
              <w:bottom w:val="single" w:sz="6" w:space="0" w:color="auto"/>
              <w:right w:val="single" w:sz="6" w:space="0" w:color="auto"/>
            </w:tcBorders>
          </w:tcPr>
          <w:p w14:paraId="56712E34" w14:textId="77777777" w:rsidR="00BC2FBA" w:rsidRPr="00B26D07" w:rsidRDefault="00BC2FBA" w:rsidP="003777FB">
            <w:pPr>
              <w:pStyle w:val="Style52"/>
              <w:widowControl/>
              <w:spacing w:line="360" w:lineRule="auto"/>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14:paraId="4F065722" w14:textId="77777777" w:rsidR="00BC2FBA" w:rsidRPr="00B26D07" w:rsidRDefault="00BC2FBA" w:rsidP="003777FB">
            <w:pPr>
              <w:pStyle w:val="Style52"/>
              <w:widowControl/>
              <w:spacing w:line="360" w:lineRule="auto"/>
              <w:jc w:val="both"/>
              <w:rPr>
                <w:rFonts w:cs="Arial"/>
                <w:sz w:val="20"/>
                <w:szCs w:val="20"/>
              </w:rPr>
            </w:pPr>
          </w:p>
        </w:tc>
      </w:tr>
    </w:tbl>
    <w:p w14:paraId="3E1EFDF2" w14:textId="77777777" w:rsidR="00AF3031" w:rsidRDefault="00AF3031" w:rsidP="002155B2">
      <w:pPr>
        <w:spacing w:after="0" w:line="240" w:lineRule="auto"/>
        <w:jc w:val="both"/>
        <w:rPr>
          <w:rFonts w:ascii="Arial" w:hAnsi="Arial" w:cs="Arial"/>
          <w:sz w:val="20"/>
          <w:szCs w:val="20"/>
        </w:rPr>
      </w:pPr>
    </w:p>
    <w:p w14:paraId="46010F85" w14:textId="77777777" w:rsidR="004F575E" w:rsidRDefault="004F575E" w:rsidP="000A33E8">
      <w:pPr>
        <w:spacing w:after="0" w:line="240" w:lineRule="auto"/>
        <w:jc w:val="both"/>
        <w:textAlignment w:val="center"/>
        <w:rPr>
          <w:rFonts w:ascii="Arial" w:hAnsi="Arial" w:cs="Arial"/>
          <w:sz w:val="20"/>
          <w:szCs w:val="20"/>
        </w:rPr>
      </w:pPr>
      <w:r w:rsidRPr="004F575E">
        <w:rPr>
          <w:rFonts w:ascii="Arial" w:hAnsi="Arial" w:cs="Arial"/>
          <w:sz w:val="20"/>
          <w:szCs w:val="20"/>
        </w:rPr>
        <w:t>Minimalni vozni park za sklop 1 (</w:t>
      </w:r>
      <w:r w:rsidRPr="004F575E">
        <w:rPr>
          <w:rFonts w:ascii="Arial" w:hAnsi="Arial" w:cs="Arial"/>
          <w:bCs/>
          <w:sz w:val="20"/>
          <w:szCs w:val="20"/>
        </w:rPr>
        <w:t xml:space="preserve">Izvajanje prevozov učencev OŠ v </w:t>
      </w:r>
      <w:r w:rsidRPr="0094125C">
        <w:rPr>
          <w:rFonts w:ascii="Arial" w:hAnsi="Arial" w:cs="Arial"/>
          <w:bCs/>
          <w:sz w:val="20"/>
          <w:szCs w:val="20"/>
        </w:rPr>
        <w:t>občini Tržič) v obsegu in na način kot je razvidno v preglednici »Prevozi učencev v OŠ in POŠ«, od česar mora</w:t>
      </w:r>
      <w:r w:rsidR="000A33E8" w:rsidRPr="0094125C">
        <w:rPr>
          <w:rFonts w:ascii="Arial" w:hAnsi="Arial" w:cs="Arial"/>
          <w:bCs/>
          <w:sz w:val="20"/>
          <w:szCs w:val="20"/>
        </w:rPr>
        <w:t xml:space="preserve"> i</w:t>
      </w:r>
      <w:r w:rsidRPr="0094125C">
        <w:rPr>
          <w:rFonts w:ascii="Arial" w:hAnsi="Arial" w:cs="Arial"/>
          <w:sz w:val="20"/>
          <w:szCs w:val="20"/>
        </w:rPr>
        <w:t>meti v lasti najmanj 5 od navedenih vozil</w:t>
      </w:r>
      <w:r w:rsidR="000A33E8" w:rsidRPr="0094125C">
        <w:rPr>
          <w:rFonts w:ascii="Arial" w:hAnsi="Arial" w:cs="Arial"/>
          <w:sz w:val="20"/>
          <w:szCs w:val="20"/>
        </w:rPr>
        <w:t>.</w:t>
      </w:r>
    </w:p>
    <w:p w14:paraId="31BD3CA8" w14:textId="77777777" w:rsidR="000A33E8" w:rsidRPr="004F575E" w:rsidRDefault="000A33E8" w:rsidP="000A33E8">
      <w:pPr>
        <w:spacing w:after="0" w:line="240" w:lineRule="auto"/>
        <w:jc w:val="both"/>
        <w:textAlignment w:val="center"/>
        <w:rPr>
          <w:rFonts w:ascii="Arial" w:hAnsi="Arial" w:cs="Arial"/>
          <w:sz w:val="20"/>
          <w:szCs w:val="20"/>
        </w:rPr>
      </w:pPr>
    </w:p>
    <w:p w14:paraId="43CCBC9E" w14:textId="18645571" w:rsidR="004F575E" w:rsidRPr="004F575E" w:rsidRDefault="004F575E" w:rsidP="002155B2">
      <w:pPr>
        <w:spacing w:after="0" w:line="240" w:lineRule="auto"/>
        <w:jc w:val="both"/>
        <w:rPr>
          <w:rFonts w:ascii="Arial" w:hAnsi="Arial" w:cs="Arial"/>
          <w:sz w:val="20"/>
          <w:szCs w:val="20"/>
        </w:rPr>
      </w:pPr>
      <w:r w:rsidRPr="004F575E">
        <w:rPr>
          <w:rFonts w:ascii="Arial" w:hAnsi="Arial" w:cs="Arial"/>
          <w:sz w:val="20"/>
          <w:szCs w:val="20"/>
        </w:rPr>
        <w:t>Optimalni vozni park za sklop 2 (</w:t>
      </w:r>
      <w:r w:rsidR="00B5779F" w:rsidRPr="00B5779F">
        <w:rPr>
          <w:rFonts w:ascii="Arial" w:hAnsi="Arial" w:cs="Arial"/>
          <w:sz w:val="20"/>
          <w:szCs w:val="20"/>
        </w:rPr>
        <w:t>Izvajanje prevozov otrok s posebnimi potrebami</w:t>
      </w:r>
      <w:r w:rsidRPr="0094125C">
        <w:rPr>
          <w:rFonts w:ascii="Arial" w:hAnsi="Arial" w:cs="Arial"/>
          <w:bCs/>
          <w:sz w:val="20"/>
          <w:szCs w:val="20"/>
        </w:rPr>
        <w:t xml:space="preserve">): </w:t>
      </w:r>
      <w:r w:rsidR="00503161" w:rsidRPr="00503161">
        <w:rPr>
          <w:rFonts w:ascii="Arial" w:hAnsi="Arial" w:cs="Arial"/>
          <w:bCs/>
          <w:sz w:val="20"/>
          <w:szCs w:val="20"/>
        </w:rPr>
        <w:t>minibus do 20 potnikov, minibus do 30 potnikov in kombinirano vozilo z najmanj 8 sedeži za potnike</w:t>
      </w:r>
      <w:r w:rsidRPr="0094125C">
        <w:rPr>
          <w:rFonts w:ascii="Arial" w:hAnsi="Arial" w:cs="Arial"/>
          <w:bCs/>
          <w:sz w:val="20"/>
          <w:szCs w:val="20"/>
        </w:rPr>
        <w:t>.</w:t>
      </w:r>
    </w:p>
    <w:p w14:paraId="206CCD18" w14:textId="77777777" w:rsidR="004F575E" w:rsidRPr="004F575E" w:rsidRDefault="004F575E" w:rsidP="002155B2">
      <w:pPr>
        <w:spacing w:after="0" w:line="240" w:lineRule="auto"/>
        <w:jc w:val="both"/>
        <w:rPr>
          <w:rFonts w:ascii="Arial" w:hAnsi="Arial" w:cs="Arial"/>
          <w:sz w:val="20"/>
          <w:szCs w:val="20"/>
        </w:rPr>
      </w:pPr>
    </w:p>
    <w:p w14:paraId="0904E771" w14:textId="77777777" w:rsidR="00527570" w:rsidRPr="008E7DED" w:rsidRDefault="002155B2" w:rsidP="002155B2">
      <w:pPr>
        <w:spacing w:after="0" w:line="240" w:lineRule="auto"/>
        <w:jc w:val="both"/>
        <w:rPr>
          <w:rFonts w:ascii="Arial" w:hAnsi="Arial" w:cs="Arial"/>
          <w:sz w:val="20"/>
          <w:szCs w:val="20"/>
        </w:rPr>
      </w:pPr>
      <w:r>
        <w:rPr>
          <w:rFonts w:ascii="Arial" w:hAnsi="Arial" w:cs="Arial"/>
          <w:sz w:val="20"/>
          <w:szCs w:val="20"/>
        </w:rPr>
        <w:t xml:space="preserve">Za vsa vozila, s katerimi razpolagamo za izvedbo predmetnega naročila, se zavezujemo na poziv naročnika predložiti </w:t>
      </w:r>
      <w:r w:rsidRPr="002155B2">
        <w:rPr>
          <w:rFonts w:ascii="Arial" w:hAnsi="Arial" w:cs="Arial"/>
          <w:sz w:val="20"/>
          <w:szCs w:val="20"/>
        </w:rPr>
        <w:t>dokazila o zagotovitvi ustrezne tehnične opreme</w:t>
      </w:r>
      <w:r w:rsidR="005F2536">
        <w:rPr>
          <w:rFonts w:ascii="Arial" w:hAnsi="Arial" w:cs="Arial"/>
          <w:sz w:val="20"/>
          <w:szCs w:val="20"/>
        </w:rPr>
        <w:t>, kot npr.</w:t>
      </w:r>
      <w:r w:rsidR="003B3B99">
        <w:rPr>
          <w:rFonts w:ascii="Arial" w:hAnsi="Arial" w:cs="Arial"/>
          <w:sz w:val="20"/>
          <w:szCs w:val="20"/>
        </w:rPr>
        <w:t>:</w:t>
      </w:r>
      <w:r w:rsidRPr="002155B2">
        <w:rPr>
          <w:rFonts w:ascii="Arial" w:hAnsi="Arial" w:cs="Arial"/>
          <w:sz w:val="20"/>
          <w:szCs w:val="20"/>
        </w:rPr>
        <w:t xml:space="preserve"> specificiran seznam z navedbo št. in vrste vozil voznega parka,</w:t>
      </w:r>
      <w:r w:rsidR="005F2536">
        <w:rPr>
          <w:rFonts w:ascii="Arial" w:hAnsi="Arial" w:cs="Arial"/>
          <w:sz w:val="20"/>
          <w:szCs w:val="20"/>
        </w:rPr>
        <w:t xml:space="preserve"> tehnično dokumentacijo proizvajalca oz. potrdilo o skladnosti (COC),</w:t>
      </w:r>
      <w:r w:rsidRPr="002155B2">
        <w:rPr>
          <w:rFonts w:ascii="Arial" w:hAnsi="Arial" w:cs="Arial"/>
          <w:sz w:val="20"/>
          <w:szCs w:val="20"/>
        </w:rPr>
        <w:t xml:space="preserve"> </w:t>
      </w:r>
      <w:proofErr w:type="spellStart"/>
      <w:r w:rsidR="005F2536">
        <w:rPr>
          <w:rFonts w:ascii="Arial" w:hAnsi="Arial" w:cs="Arial"/>
          <w:sz w:val="20"/>
          <w:szCs w:val="20"/>
        </w:rPr>
        <w:t>skenogram</w:t>
      </w:r>
      <w:proofErr w:type="spellEnd"/>
      <w:r w:rsidRPr="002155B2">
        <w:rPr>
          <w:rFonts w:ascii="Arial" w:hAnsi="Arial" w:cs="Arial"/>
          <w:sz w:val="20"/>
          <w:szCs w:val="20"/>
        </w:rPr>
        <w:t xml:space="preserve"> prometnega dovoljenja,</w:t>
      </w:r>
      <w:r w:rsidR="005E5451">
        <w:rPr>
          <w:rFonts w:ascii="Arial" w:hAnsi="Arial" w:cs="Arial"/>
          <w:sz w:val="20"/>
          <w:szCs w:val="20"/>
        </w:rPr>
        <w:t xml:space="preserve"> dokazilo o lastništvu,</w:t>
      </w:r>
      <w:r w:rsidRPr="002155B2">
        <w:rPr>
          <w:rFonts w:ascii="Arial" w:hAnsi="Arial" w:cs="Arial"/>
          <w:sz w:val="20"/>
          <w:szCs w:val="20"/>
        </w:rPr>
        <w:t xml:space="preserve"> najemna pogodba ali drug enakovreden dokument</w:t>
      </w:r>
      <w:r>
        <w:rPr>
          <w:rFonts w:ascii="Arial" w:hAnsi="Arial" w:cs="Arial"/>
          <w:sz w:val="20"/>
          <w:szCs w:val="20"/>
        </w:rPr>
        <w:t xml:space="preserve"> o razpolaganju z vozili </w:t>
      </w:r>
      <w:r w:rsidR="005E5451">
        <w:rPr>
          <w:rFonts w:ascii="Arial" w:hAnsi="Arial" w:cs="Arial"/>
          <w:sz w:val="20"/>
          <w:szCs w:val="20"/>
        </w:rPr>
        <w:t>oz. druga ustrezna dokazila o zagotovitvi tehničnih zmogljivosti.</w:t>
      </w:r>
    </w:p>
    <w:p w14:paraId="1C2F85BD" w14:textId="77777777" w:rsidR="003F669A" w:rsidRDefault="003F669A" w:rsidP="002155B2">
      <w:pPr>
        <w:spacing w:after="0" w:line="240" w:lineRule="auto"/>
        <w:jc w:val="both"/>
        <w:rPr>
          <w:rFonts w:ascii="Arial" w:hAnsi="Arial" w:cs="Arial"/>
          <w:sz w:val="20"/>
          <w:szCs w:val="20"/>
        </w:rPr>
      </w:pPr>
    </w:p>
    <w:p w14:paraId="662A532A" w14:textId="77777777" w:rsidR="003F669A" w:rsidRDefault="003F669A" w:rsidP="002155B2">
      <w:pPr>
        <w:spacing w:after="0" w:line="240" w:lineRule="auto"/>
        <w:jc w:val="both"/>
        <w:rPr>
          <w:rFonts w:ascii="Arial" w:hAnsi="Arial" w:cs="Arial"/>
          <w:sz w:val="20"/>
          <w:szCs w:val="20"/>
        </w:rPr>
      </w:pPr>
    </w:p>
    <w:p w14:paraId="00C5523F" w14:textId="77777777" w:rsidR="003F669A" w:rsidRDefault="003F669A" w:rsidP="002155B2">
      <w:pPr>
        <w:spacing w:after="0" w:line="240" w:lineRule="auto"/>
        <w:jc w:val="both"/>
        <w:rPr>
          <w:rFonts w:ascii="Arial" w:hAnsi="Arial" w:cs="Arial"/>
          <w:sz w:val="20"/>
          <w:szCs w:val="20"/>
        </w:rPr>
      </w:pPr>
    </w:p>
    <w:tbl>
      <w:tblPr>
        <w:tblStyle w:val="NormalTablePHPDOCX"/>
        <w:tblW w:w="5000" w:type="pct"/>
        <w:tblInd w:w="108" w:type="dxa"/>
        <w:tblLook w:val="04A0" w:firstRow="1" w:lastRow="0" w:firstColumn="1" w:lastColumn="0" w:noHBand="0" w:noVBand="1"/>
      </w:tblPr>
      <w:tblGrid>
        <w:gridCol w:w="7001"/>
        <w:gridCol w:w="7001"/>
      </w:tblGrid>
      <w:tr w:rsidR="003F669A" w:rsidRPr="00851B33" w14:paraId="7087FC37" w14:textId="77777777" w:rsidTr="00FA7B2A">
        <w:tc>
          <w:tcPr>
            <w:tcW w:w="2500" w:type="pct"/>
            <w:tcMar>
              <w:top w:w="75" w:type="dxa"/>
              <w:bottom w:w="75" w:type="dxa"/>
            </w:tcMar>
            <w:vAlign w:val="center"/>
          </w:tcPr>
          <w:p w14:paraId="2CF0E227" w14:textId="77777777" w:rsidR="003F669A" w:rsidRPr="00851B33" w:rsidRDefault="003F669A" w:rsidP="00FA7B2A">
            <w:pPr>
              <w:rPr>
                <w:rFonts w:ascii="Arial" w:hAnsi="Arial" w:cs="Arial"/>
                <w:sz w:val="20"/>
                <w:szCs w:val="20"/>
              </w:rPr>
            </w:pPr>
            <w:r w:rsidRPr="00851B33">
              <w:rPr>
                <w:rFonts w:ascii="Arial" w:hAnsi="Arial" w:cs="Arial"/>
                <w:color w:val="000000"/>
                <w:position w:val="-2"/>
                <w:sz w:val="20"/>
                <w:szCs w:val="20"/>
              </w:rPr>
              <w:t>Kraj in datum:</w:t>
            </w:r>
            <w:r>
              <w:rPr>
                <w:rFonts w:ascii="Arial" w:hAnsi="Arial" w:cs="Arial"/>
                <w:color w:val="000000"/>
                <w:position w:val="-2"/>
                <w:sz w:val="20"/>
                <w:szCs w:val="20"/>
              </w:rPr>
              <w:t xml:space="preserve"> ____________________________</w:t>
            </w:r>
          </w:p>
        </w:tc>
        <w:tc>
          <w:tcPr>
            <w:tcW w:w="0" w:type="auto"/>
            <w:tcMar>
              <w:top w:w="75" w:type="dxa"/>
              <w:bottom w:w="75" w:type="dxa"/>
            </w:tcMar>
            <w:vAlign w:val="center"/>
          </w:tcPr>
          <w:p w14:paraId="3020AC8A" w14:textId="77777777" w:rsidR="003F669A" w:rsidRPr="00851B33" w:rsidRDefault="003F669A" w:rsidP="00FA7B2A">
            <w:pPr>
              <w:rPr>
                <w:rFonts w:ascii="Arial" w:hAnsi="Arial" w:cs="Arial"/>
                <w:sz w:val="20"/>
                <w:szCs w:val="20"/>
              </w:rPr>
            </w:pPr>
            <w:r w:rsidRPr="00851B33">
              <w:rPr>
                <w:rFonts w:ascii="Arial" w:hAnsi="Arial" w:cs="Arial"/>
                <w:color w:val="000000"/>
                <w:position w:val="-2"/>
                <w:sz w:val="20"/>
                <w:szCs w:val="20"/>
              </w:rPr>
              <w:t>Ime in priimek: _____________________</w:t>
            </w:r>
          </w:p>
        </w:tc>
      </w:tr>
    </w:tbl>
    <w:p w14:paraId="6FC04EA0" w14:textId="77777777" w:rsidR="00B26D07" w:rsidRDefault="00B26D07" w:rsidP="002155B2">
      <w:pPr>
        <w:spacing w:after="0" w:line="240" w:lineRule="auto"/>
        <w:jc w:val="both"/>
        <w:rPr>
          <w:rFonts w:ascii="Arial" w:hAnsi="Arial" w:cs="Arial"/>
          <w:sz w:val="20"/>
          <w:szCs w:val="20"/>
        </w:rPr>
        <w:sectPr w:rsidR="00B26D07" w:rsidSect="009C5C17">
          <w:footerReference w:type="first" r:id="rId20"/>
          <w:pgSz w:w="16838" w:h="11906" w:orient="landscape"/>
          <w:pgMar w:top="1418" w:right="1418" w:bottom="1418" w:left="1418" w:header="567" w:footer="596" w:gutter="0"/>
          <w:cols w:space="708"/>
          <w:titlePg/>
          <w:docGrid w:linePitch="360"/>
        </w:sectPr>
      </w:pPr>
    </w:p>
    <w:p w14:paraId="3F9552A7" w14:textId="77777777" w:rsidR="008B2583" w:rsidRPr="008B2583" w:rsidRDefault="00327620" w:rsidP="008B2583">
      <w:pPr>
        <w:pStyle w:val="Naslov1"/>
        <w:numPr>
          <w:ilvl w:val="0"/>
          <w:numId w:val="4"/>
        </w:numPr>
        <w:pBdr>
          <w:top w:val="single" w:sz="36" w:space="1" w:color="7EFF09"/>
          <w:left w:val="single" w:sz="36" w:space="5" w:color="7EFF09"/>
          <w:bottom w:val="single" w:sz="36" w:space="1" w:color="7EFF09"/>
          <w:right w:val="single" w:sz="36" w:space="4" w:color="7EFF09"/>
        </w:pBdr>
        <w:shd w:val="clear" w:color="auto" w:fill="7BF949"/>
        <w:spacing w:before="0" w:line="240" w:lineRule="auto"/>
        <w:ind w:left="3686"/>
        <w:rPr>
          <w:rFonts w:cs="Arial"/>
          <w:szCs w:val="20"/>
        </w:rPr>
      </w:pPr>
      <w:r w:rsidRPr="009860EA">
        <w:rPr>
          <w:rFonts w:cs="Arial"/>
          <w:szCs w:val="20"/>
        </w:rPr>
        <w:lastRenderedPageBreak/>
        <w:t xml:space="preserve">Vzorec menične izjave za </w:t>
      </w:r>
      <w:bookmarkEnd w:id="7"/>
      <w:r w:rsidR="00934469">
        <w:rPr>
          <w:rFonts w:cs="Arial"/>
          <w:szCs w:val="20"/>
        </w:rPr>
        <w:t>resnost ponudbe</w:t>
      </w:r>
      <w:bookmarkEnd w:id="8"/>
      <w:r w:rsidR="00CD078A">
        <w:rPr>
          <w:rFonts w:cs="Arial"/>
          <w:szCs w:val="20"/>
        </w:rPr>
        <w:t xml:space="preserve"> </w:t>
      </w:r>
      <w:r w:rsidR="008B2583">
        <w:rPr>
          <w:rFonts w:cs="Arial"/>
          <w:szCs w:val="20"/>
        </w:rPr>
        <w:t>– sklop 1 (</w:t>
      </w:r>
      <w:r w:rsidR="008B2583" w:rsidRPr="008B2583">
        <w:rPr>
          <w:rFonts w:cs="Arial"/>
          <w:szCs w:val="20"/>
        </w:rPr>
        <w:t>prevoz</w:t>
      </w:r>
      <w:r w:rsidR="008B2583">
        <w:rPr>
          <w:rFonts w:cs="Arial"/>
          <w:szCs w:val="20"/>
        </w:rPr>
        <w:t>i</w:t>
      </w:r>
      <w:r w:rsidR="008B2583" w:rsidRPr="008B2583">
        <w:rPr>
          <w:rFonts w:cs="Arial"/>
          <w:szCs w:val="20"/>
        </w:rPr>
        <w:t xml:space="preserve"> učencev OŠ</w:t>
      </w:r>
      <w:r w:rsidR="002747AC">
        <w:rPr>
          <w:rFonts w:cs="Arial"/>
          <w:szCs w:val="20"/>
        </w:rPr>
        <w:t xml:space="preserve"> v občini Tržič</w:t>
      </w:r>
      <w:r w:rsidR="008B2583">
        <w:rPr>
          <w:rFonts w:cs="Arial"/>
          <w:szCs w:val="20"/>
        </w:rPr>
        <w:t>)</w:t>
      </w:r>
    </w:p>
    <w:p w14:paraId="5E909454" w14:textId="77777777" w:rsidR="004732B7" w:rsidRPr="004732B7" w:rsidRDefault="004732B7" w:rsidP="004732B7">
      <w:pPr>
        <w:spacing w:after="0" w:line="240" w:lineRule="auto"/>
        <w:jc w:val="both"/>
        <w:rPr>
          <w:rFonts w:ascii="Arial" w:hAnsi="Arial" w:cs="Arial"/>
          <w:color w:val="000000"/>
          <w:sz w:val="20"/>
          <w:szCs w:val="20"/>
        </w:rPr>
      </w:pPr>
    </w:p>
    <w:tbl>
      <w:tblPr>
        <w:tblStyle w:val="NormalTablePHPDOCX"/>
        <w:tblW w:w="8670" w:type="dxa"/>
        <w:tblInd w:w="108" w:type="dxa"/>
        <w:tblLook w:val="04A0" w:firstRow="1" w:lastRow="0" w:firstColumn="1" w:lastColumn="0" w:noHBand="0" w:noVBand="1"/>
      </w:tblPr>
      <w:tblGrid>
        <w:gridCol w:w="2385"/>
        <w:gridCol w:w="6285"/>
      </w:tblGrid>
      <w:tr w:rsidR="00BE7134" w:rsidRPr="00851B33" w14:paraId="051F6433" w14:textId="77777777" w:rsidTr="00DC539A">
        <w:tc>
          <w:tcPr>
            <w:tcW w:w="23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B97352D" w14:textId="77777777" w:rsidR="00BE7134" w:rsidRPr="00851B33" w:rsidRDefault="00BE7134" w:rsidP="00BE7134">
            <w:pPr>
              <w:rPr>
                <w:rFonts w:ascii="Arial" w:hAnsi="Arial" w:cs="Arial"/>
                <w:b/>
                <w:sz w:val="20"/>
                <w:szCs w:val="20"/>
              </w:rPr>
            </w:pPr>
            <w:r w:rsidRPr="00BE7134">
              <w:rPr>
                <w:rFonts w:ascii="Arial" w:hAnsi="Arial" w:cs="Arial"/>
                <w:b/>
                <w:bCs/>
                <w:color w:val="000000"/>
                <w:position w:val="-2"/>
                <w:sz w:val="20"/>
                <w:szCs w:val="20"/>
                <w:shd w:val="clear" w:color="auto" w:fill="CCCCCC"/>
              </w:rPr>
              <w:t>Polni n</w:t>
            </w:r>
            <w:r w:rsidRPr="00851B33">
              <w:rPr>
                <w:rFonts w:ascii="Arial" w:hAnsi="Arial" w:cs="Arial"/>
                <w:b/>
                <w:bCs/>
                <w:color w:val="000000"/>
                <w:position w:val="-2"/>
                <w:sz w:val="20"/>
                <w:szCs w:val="20"/>
                <w:shd w:val="clear" w:color="auto" w:fill="CCCCCC"/>
              </w:rPr>
              <w:t>aziv:</w:t>
            </w:r>
          </w:p>
        </w:tc>
        <w:tc>
          <w:tcPr>
            <w:tcW w:w="628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DFF74F" w14:textId="77777777" w:rsidR="00BE7134" w:rsidRPr="00851B33" w:rsidRDefault="00BE7134" w:rsidP="00DC539A">
            <w:pPr>
              <w:rPr>
                <w:rFonts w:ascii="Arial" w:hAnsi="Arial" w:cs="Arial"/>
                <w:sz w:val="20"/>
                <w:szCs w:val="20"/>
              </w:rPr>
            </w:pPr>
            <w:r w:rsidRPr="00851B33">
              <w:rPr>
                <w:rFonts w:ascii="Arial" w:hAnsi="Arial" w:cs="Arial"/>
                <w:color w:val="000000"/>
                <w:position w:val="-2"/>
                <w:sz w:val="20"/>
                <w:szCs w:val="20"/>
              </w:rPr>
              <w:t> </w:t>
            </w:r>
          </w:p>
        </w:tc>
      </w:tr>
      <w:tr w:rsidR="00BE7134" w:rsidRPr="00851B33" w14:paraId="5355716C" w14:textId="77777777" w:rsidTr="00DC539A">
        <w:tc>
          <w:tcPr>
            <w:tcW w:w="23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053AB7B" w14:textId="77777777" w:rsidR="00BE7134" w:rsidRPr="00851B33" w:rsidRDefault="00BE7134" w:rsidP="00DC539A">
            <w:pPr>
              <w:rPr>
                <w:rFonts w:ascii="Arial" w:hAnsi="Arial" w:cs="Arial"/>
                <w:b/>
                <w:sz w:val="20"/>
                <w:szCs w:val="20"/>
              </w:rPr>
            </w:pPr>
            <w:r w:rsidRPr="00851B33">
              <w:rPr>
                <w:rFonts w:ascii="Arial" w:hAnsi="Arial" w:cs="Arial"/>
                <w:b/>
                <w:bCs/>
                <w:color w:val="000000"/>
                <w:position w:val="-2"/>
                <w:sz w:val="20"/>
                <w:szCs w:val="20"/>
                <w:shd w:val="clear" w:color="auto" w:fill="CCCCCC"/>
              </w:rPr>
              <w:t>Naslov:</w:t>
            </w:r>
          </w:p>
        </w:tc>
        <w:tc>
          <w:tcPr>
            <w:tcW w:w="628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E654F1" w14:textId="77777777" w:rsidR="00BE7134" w:rsidRPr="00851B33" w:rsidRDefault="00BE7134" w:rsidP="00DC539A">
            <w:pPr>
              <w:rPr>
                <w:rFonts w:ascii="Arial" w:hAnsi="Arial" w:cs="Arial"/>
                <w:sz w:val="20"/>
                <w:szCs w:val="20"/>
              </w:rPr>
            </w:pPr>
            <w:r w:rsidRPr="00851B33">
              <w:rPr>
                <w:rFonts w:ascii="Arial" w:hAnsi="Arial" w:cs="Arial"/>
                <w:color w:val="000000"/>
                <w:position w:val="-2"/>
                <w:sz w:val="20"/>
                <w:szCs w:val="20"/>
              </w:rPr>
              <w:t> </w:t>
            </w:r>
          </w:p>
        </w:tc>
      </w:tr>
    </w:tbl>
    <w:p w14:paraId="0FED2E34" w14:textId="77777777" w:rsidR="00F567F2" w:rsidRDefault="00F567F2" w:rsidP="009860EA">
      <w:pPr>
        <w:spacing w:after="0" w:line="240" w:lineRule="auto"/>
        <w:jc w:val="center"/>
        <w:rPr>
          <w:rFonts w:ascii="Arial" w:hAnsi="Arial" w:cs="Arial"/>
          <w:b/>
          <w:bCs/>
          <w:color w:val="000000"/>
          <w:sz w:val="20"/>
          <w:szCs w:val="20"/>
        </w:rPr>
      </w:pPr>
    </w:p>
    <w:p w14:paraId="19123EEF" w14:textId="77777777" w:rsidR="00E35EDA" w:rsidRPr="009860EA" w:rsidRDefault="00327620" w:rsidP="009860EA">
      <w:pPr>
        <w:spacing w:after="0" w:line="240" w:lineRule="auto"/>
        <w:jc w:val="center"/>
        <w:rPr>
          <w:rFonts w:ascii="Arial" w:hAnsi="Arial" w:cs="Arial"/>
          <w:sz w:val="20"/>
          <w:szCs w:val="20"/>
        </w:rPr>
      </w:pPr>
      <w:r w:rsidRPr="009860EA">
        <w:rPr>
          <w:rFonts w:ascii="Arial" w:hAnsi="Arial" w:cs="Arial"/>
          <w:b/>
          <w:bCs/>
          <w:color w:val="000000"/>
          <w:sz w:val="20"/>
          <w:szCs w:val="20"/>
        </w:rPr>
        <w:t>MENIČNA IZJAVA</w:t>
      </w:r>
    </w:p>
    <w:p w14:paraId="6C051995" w14:textId="77777777" w:rsidR="00E35EDA" w:rsidRDefault="00327620" w:rsidP="009860EA">
      <w:pPr>
        <w:spacing w:after="0" w:line="240" w:lineRule="auto"/>
        <w:jc w:val="center"/>
        <w:rPr>
          <w:rFonts w:ascii="Arial" w:hAnsi="Arial" w:cs="Arial"/>
          <w:color w:val="000000"/>
          <w:sz w:val="20"/>
          <w:szCs w:val="20"/>
        </w:rPr>
      </w:pPr>
      <w:r w:rsidRPr="009860EA">
        <w:rPr>
          <w:rFonts w:ascii="Arial" w:hAnsi="Arial" w:cs="Arial"/>
          <w:color w:val="000000"/>
          <w:sz w:val="20"/>
          <w:szCs w:val="20"/>
        </w:rPr>
        <w:t>s pooblastilom za izpolnitev in unovčenje menice</w:t>
      </w:r>
    </w:p>
    <w:p w14:paraId="1AB36344" w14:textId="77777777" w:rsidR="00E35EDA" w:rsidRPr="009860EA" w:rsidRDefault="00327620" w:rsidP="009860EA">
      <w:pPr>
        <w:spacing w:after="0" w:line="240" w:lineRule="auto"/>
        <w:jc w:val="both"/>
        <w:rPr>
          <w:rFonts w:ascii="Arial" w:hAnsi="Arial" w:cs="Arial"/>
          <w:sz w:val="20"/>
          <w:szCs w:val="20"/>
        </w:rPr>
      </w:pPr>
      <w:r w:rsidRPr="009860EA">
        <w:rPr>
          <w:rFonts w:ascii="Arial" w:hAnsi="Arial" w:cs="Arial"/>
          <w:color w:val="000000"/>
          <w:sz w:val="20"/>
          <w:szCs w:val="20"/>
        </w:rPr>
        <w:t> </w:t>
      </w:r>
    </w:p>
    <w:p w14:paraId="6EF3DE2C" w14:textId="77777777" w:rsidR="00B96750" w:rsidRDefault="00327620" w:rsidP="009860EA">
      <w:pPr>
        <w:spacing w:after="0" w:line="240" w:lineRule="auto"/>
        <w:jc w:val="both"/>
        <w:rPr>
          <w:rFonts w:ascii="Arial" w:hAnsi="Arial" w:cs="Arial"/>
          <w:b/>
          <w:bCs/>
          <w:color w:val="000000"/>
          <w:sz w:val="20"/>
          <w:szCs w:val="20"/>
        </w:rPr>
      </w:pPr>
      <w:r w:rsidRPr="009860EA">
        <w:rPr>
          <w:rFonts w:ascii="Arial" w:hAnsi="Arial" w:cs="Arial"/>
          <w:color w:val="000000"/>
          <w:sz w:val="20"/>
          <w:szCs w:val="20"/>
        </w:rPr>
        <w:t xml:space="preserve">Naročniku OBČINA TRŽIČ, TRG SVOBODE 18, 4290 TRŽIČ, kot zavarovanje za </w:t>
      </w:r>
      <w:r w:rsidR="00934469">
        <w:rPr>
          <w:rFonts w:ascii="Arial" w:hAnsi="Arial" w:cs="Arial"/>
          <w:b/>
          <w:bCs/>
          <w:color w:val="000000"/>
          <w:sz w:val="20"/>
          <w:szCs w:val="20"/>
        </w:rPr>
        <w:t>resnost ponudbe</w:t>
      </w:r>
    </w:p>
    <w:p w14:paraId="1C9F4036" w14:textId="77777777" w:rsidR="00B96750" w:rsidRDefault="00B96750" w:rsidP="009860EA">
      <w:pPr>
        <w:spacing w:after="0" w:line="240" w:lineRule="auto"/>
        <w:jc w:val="both"/>
        <w:rPr>
          <w:rFonts w:ascii="Arial" w:hAnsi="Arial" w:cs="Arial"/>
          <w:color w:val="000000"/>
          <w:sz w:val="20"/>
          <w:szCs w:val="20"/>
        </w:rPr>
      </w:pPr>
    </w:p>
    <w:p w14:paraId="246F25C5" w14:textId="77777777" w:rsidR="00B96750" w:rsidRDefault="00B96750" w:rsidP="00B96750">
      <w:pPr>
        <w:spacing w:after="0" w:line="240" w:lineRule="auto"/>
        <w:jc w:val="center"/>
        <w:rPr>
          <w:rFonts w:ascii="Arial" w:hAnsi="Arial" w:cs="Arial"/>
          <w:bCs/>
          <w:color w:val="000000"/>
          <w:sz w:val="20"/>
          <w:szCs w:val="20"/>
        </w:rPr>
      </w:pPr>
      <w:r>
        <w:rPr>
          <w:rFonts w:ascii="Arial" w:hAnsi="Arial" w:cs="Arial"/>
          <w:b/>
          <w:bCs/>
          <w:color w:val="000000"/>
          <w:sz w:val="20"/>
          <w:szCs w:val="20"/>
        </w:rPr>
        <w:t xml:space="preserve">za SKLOP 1: </w:t>
      </w:r>
      <w:r w:rsidRPr="00B96750">
        <w:rPr>
          <w:rFonts w:ascii="Arial" w:hAnsi="Arial" w:cs="Arial"/>
          <w:b/>
          <w:bCs/>
          <w:color w:val="000000"/>
          <w:sz w:val="20"/>
          <w:szCs w:val="20"/>
        </w:rPr>
        <w:t>Izvajanje prevozov učencev OŠ v občini Tržič</w:t>
      </w:r>
      <w:r>
        <w:rPr>
          <w:rFonts w:ascii="Arial" w:hAnsi="Arial" w:cs="Arial"/>
          <w:bCs/>
          <w:color w:val="000000"/>
          <w:sz w:val="20"/>
          <w:szCs w:val="20"/>
        </w:rPr>
        <w:t>,</w:t>
      </w:r>
    </w:p>
    <w:p w14:paraId="5708BB59" w14:textId="77777777" w:rsidR="00B96750" w:rsidRDefault="00B96750" w:rsidP="00B96750">
      <w:pPr>
        <w:spacing w:after="0" w:line="240" w:lineRule="auto"/>
        <w:jc w:val="center"/>
        <w:rPr>
          <w:rFonts w:ascii="Arial" w:hAnsi="Arial" w:cs="Arial"/>
          <w:color w:val="000000"/>
          <w:sz w:val="20"/>
          <w:szCs w:val="20"/>
        </w:rPr>
      </w:pPr>
      <w:r>
        <w:rPr>
          <w:rFonts w:ascii="Arial" w:hAnsi="Arial" w:cs="Arial"/>
          <w:color w:val="000000"/>
          <w:sz w:val="20"/>
          <w:szCs w:val="20"/>
        </w:rPr>
        <w:t>ki je opredeljen v javnem naročilu</w:t>
      </w:r>
    </w:p>
    <w:p w14:paraId="05083BCC" w14:textId="5731E390" w:rsidR="00B96750" w:rsidRPr="00084F01" w:rsidRDefault="00B96750" w:rsidP="00084F01">
      <w:pPr>
        <w:spacing w:after="0" w:line="240" w:lineRule="auto"/>
        <w:jc w:val="center"/>
        <w:rPr>
          <w:rFonts w:ascii="Arial" w:hAnsi="Arial" w:cs="Arial"/>
          <w:b/>
          <w:bCs/>
          <w:sz w:val="20"/>
          <w:szCs w:val="20"/>
        </w:rPr>
      </w:pPr>
      <w:r>
        <w:rPr>
          <w:rFonts w:ascii="Arial" w:hAnsi="Arial" w:cs="Arial"/>
          <w:b/>
          <w:bCs/>
          <w:color w:val="000000"/>
          <w:sz w:val="20"/>
          <w:szCs w:val="20"/>
        </w:rPr>
        <w:t>»</w:t>
      </w:r>
      <w:r w:rsidR="00A06685">
        <w:rPr>
          <w:rFonts w:ascii="Arial" w:hAnsi="Arial" w:cs="Arial"/>
          <w:b/>
          <w:bCs/>
          <w:sz w:val="20"/>
          <w:szCs w:val="20"/>
        </w:rPr>
        <w:t>Izvajanje prevozov učencev OŠ na območju občine Tržič in otrok s posebnimi potrebami v šolskih letih 2026/2027, 2027/2028, 2028/2029 in 2029/2030</w:t>
      </w:r>
      <w:r>
        <w:rPr>
          <w:rFonts w:ascii="Arial" w:hAnsi="Arial" w:cs="Arial"/>
          <w:b/>
          <w:bCs/>
          <w:color w:val="000000"/>
          <w:sz w:val="20"/>
          <w:szCs w:val="20"/>
        </w:rPr>
        <w:t>«</w:t>
      </w:r>
    </w:p>
    <w:p w14:paraId="27EABB41" w14:textId="77777777" w:rsidR="00B96750" w:rsidRDefault="00B96750" w:rsidP="009860EA">
      <w:pPr>
        <w:spacing w:after="0" w:line="240" w:lineRule="auto"/>
        <w:jc w:val="both"/>
        <w:rPr>
          <w:rFonts w:ascii="Arial" w:hAnsi="Arial" w:cs="Arial"/>
          <w:color w:val="000000"/>
          <w:sz w:val="20"/>
          <w:szCs w:val="20"/>
        </w:rPr>
      </w:pPr>
    </w:p>
    <w:p w14:paraId="731E84A7" w14:textId="77777777" w:rsidR="00E35EDA" w:rsidRPr="009860EA" w:rsidRDefault="00327620" w:rsidP="009860EA">
      <w:pPr>
        <w:spacing w:after="0" w:line="240" w:lineRule="auto"/>
        <w:jc w:val="both"/>
        <w:rPr>
          <w:rFonts w:ascii="Arial" w:hAnsi="Arial" w:cs="Arial"/>
          <w:sz w:val="20"/>
          <w:szCs w:val="20"/>
        </w:rPr>
      </w:pPr>
      <w:r w:rsidRPr="009860EA">
        <w:rPr>
          <w:rFonts w:ascii="Arial" w:hAnsi="Arial" w:cs="Arial"/>
          <w:color w:val="000000"/>
          <w:sz w:val="20"/>
          <w:szCs w:val="20"/>
        </w:rPr>
        <w:t>izročamo bianko lastno menico ter menično izjavo s pooblastilom za izpolnitev in unovčenje menice.</w:t>
      </w:r>
    </w:p>
    <w:p w14:paraId="74D3E4EA" w14:textId="77777777" w:rsidR="00E35EDA" w:rsidRPr="009860EA" w:rsidRDefault="00327620" w:rsidP="009860EA">
      <w:pPr>
        <w:spacing w:after="0" w:line="240" w:lineRule="auto"/>
        <w:jc w:val="both"/>
        <w:rPr>
          <w:rFonts w:ascii="Arial" w:hAnsi="Arial" w:cs="Arial"/>
          <w:sz w:val="20"/>
          <w:szCs w:val="20"/>
        </w:rPr>
      </w:pPr>
      <w:r w:rsidRPr="009860EA">
        <w:rPr>
          <w:rFonts w:ascii="Arial" w:hAnsi="Arial" w:cs="Arial"/>
          <w:color w:val="000000"/>
          <w:sz w:val="20"/>
          <w:szCs w:val="20"/>
        </w:rPr>
        <w:t> </w:t>
      </w:r>
    </w:p>
    <w:p w14:paraId="0001D4BB" w14:textId="77777777" w:rsidR="00934469" w:rsidRPr="00EB3425" w:rsidRDefault="00327620" w:rsidP="00FF7D2C">
      <w:pPr>
        <w:spacing w:after="0" w:line="240" w:lineRule="auto"/>
        <w:jc w:val="both"/>
        <w:rPr>
          <w:rFonts w:ascii="Arial" w:hAnsi="Arial" w:cs="Arial"/>
          <w:color w:val="000000"/>
          <w:sz w:val="20"/>
          <w:szCs w:val="20"/>
        </w:rPr>
      </w:pPr>
      <w:r w:rsidRPr="009860EA">
        <w:rPr>
          <w:rFonts w:ascii="Arial" w:hAnsi="Arial" w:cs="Arial"/>
          <w:color w:val="000000"/>
          <w:sz w:val="20"/>
          <w:szCs w:val="20"/>
        </w:rPr>
        <w:t>Naročnika OBČINA TRŽIČ pooblaščamo, da izpolni priloženo menico</w:t>
      </w:r>
      <w:r w:rsidR="00FF7D2C">
        <w:rPr>
          <w:rFonts w:ascii="Arial" w:hAnsi="Arial" w:cs="Arial"/>
          <w:color w:val="000000"/>
          <w:sz w:val="20"/>
          <w:szCs w:val="20"/>
        </w:rPr>
        <w:t xml:space="preserve"> z vsemi </w:t>
      </w:r>
      <w:r w:rsidR="00FF7D2C" w:rsidRPr="00FF7D2C">
        <w:rPr>
          <w:rFonts w:ascii="Arial" w:hAnsi="Arial" w:cs="Arial"/>
          <w:color w:val="000000"/>
          <w:sz w:val="20"/>
          <w:szCs w:val="20"/>
        </w:rPr>
        <w:t>sestavin</w:t>
      </w:r>
      <w:r w:rsidR="00FF7D2C">
        <w:rPr>
          <w:rFonts w:ascii="Arial" w:hAnsi="Arial" w:cs="Arial"/>
          <w:color w:val="000000"/>
          <w:sz w:val="20"/>
          <w:szCs w:val="20"/>
        </w:rPr>
        <w:t>ami</w:t>
      </w:r>
      <w:r w:rsidR="00FF7D2C" w:rsidRPr="00FF7D2C">
        <w:rPr>
          <w:rFonts w:ascii="Arial" w:hAnsi="Arial" w:cs="Arial"/>
          <w:color w:val="000000"/>
          <w:sz w:val="20"/>
          <w:szCs w:val="20"/>
        </w:rPr>
        <w:t xml:space="preserve"> bianco menice, ki ob izdaji niso bile</w:t>
      </w:r>
      <w:r w:rsidR="00FF7D2C">
        <w:rPr>
          <w:rFonts w:ascii="Arial" w:hAnsi="Arial" w:cs="Arial"/>
          <w:color w:val="000000"/>
          <w:sz w:val="20"/>
          <w:szCs w:val="20"/>
        </w:rPr>
        <w:t xml:space="preserve"> </w:t>
      </w:r>
      <w:r w:rsidR="00FF7D2C" w:rsidRPr="00FF7D2C">
        <w:rPr>
          <w:rFonts w:ascii="Arial" w:hAnsi="Arial" w:cs="Arial"/>
          <w:color w:val="000000"/>
          <w:sz w:val="20"/>
          <w:szCs w:val="20"/>
        </w:rPr>
        <w:t>izpolnjene</w:t>
      </w:r>
      <w:r w:rsidR="00FF7D2C">
        <w:rPr>
          <w:rFonts w:ascii="Arial" w:hAnsi="Arial" w:cs="Arial"/>
          <w:color w:val="000000"/>
          <w:sz w:val="20"/>
          <w:szCs w:val="20"/>
        </w:rPr>
        <w:t xml:space="preserve"> in </w:t>
      </w:r>
      <w:r w:rsidR="00FF7D2C" w:rsidRPr="00FF7D2C">
        <w:rPr>
          <w:rFonts w:ascii="Arial" w:hAnsi="Arial" w:cs="Arial"/>
          <w:color w:val="000000"/>
          <w:sz w:val="20"/>
          <w:szCs w:val="20"/>
        </w:rPr>
        <w:t>na menico</w:t>
      </w:r>
      <w:r w:rsidR="00FF7D2C">
        <w:rPr>
          <w:rFonts w:ascii="Arial" w:hAnsi="Arial" w:cs="Arial"/>
          <w:color w:val="000000"/>
          <w:sz w:val="20"/>
          <w:szCs w:val="20"/>
        </w:rPr>
        <w:t xml:space="preserve"> </w:t>
      </w:r>
      <w:r w:rsidR="00FF7D2C" w:rsidRPr="00FF7D2C">
        <w:rPr>
          <w:rFonts w:ascii="Arial" w:hAnsi="Arial" w:cs="Arial"/>
          <w:color w:val="000000"/>
          <w:sz w:val="20"/>
          <w:szCs w:val="20"/>
        </w:rPr>
        <w:t xml:space="preserve">vpiše </w:t>
      </w:r>
      <w:r w:rsidR="00FF7D2C" w:rsidRPr="00EB3425">
        <w:rPr>
          <w:rFonts w:ascii="Arial" w:hAnsi="Arial" w:cs="Arial"/>
          <w:color w:val="000000"/>
          <w:sz w:val="20"/>
          <w:szCs w:val="20"/>
        </w:rPr>
        <w:t>klavzulo »brez protesta«</w:t>
      </w:r>
      <w:r w:rsidRPr="00EB3425">
        <w:rPr>
          <w:rFonts w:ascii="Arial" w:hAnsi="Arial" w:cs="Arial"/>
          <w:color w:val="000000"/>
          <w:sz w:val="20"/>
          <w:szCs w:val="20"/>
        </w:rPr>
        <w:t xml:space="preserve"> v </w:t>
      </w:r>
      <w:r w:rsidR="00934469" w:rsidRPr="00EB3425">
        <w:rPr>
          <w:rFonts w:ascii="Arial" w:hAnsi="Arial" w:cs="Arial"/>
          <w:color w:val="000000"/>
          <w:sz w:val="20"/>
          <w:szCs w:val="20"/>
        </w:rPr>
        <w:t>znesku</w:t>
      </w:r>
    </w:p>
    <w:p w14:paraId="614AB6D0" w14:textId="77777777" w:rsidR="00AC70CC" w:rsidRPr="00EB3425" w:rsidRDefault="00AC70CC" w:rsidP="009860EA">
      <w:pPr>
        <w:spacing w:after="0" w:line="240" w:lineRule="auto"/>
        <w:jc w:val="both"/>
        <w:rPr>
          <w:rFonts w:ascii="Arial" w:hAnsi="Arial" w:cs="Arial"/>
          <w:color w:val="000000"/>
          <w:sz w:val="20"/>
          <w:szCs w:val="20"/>
        </w:rPr>
      </w:pPr>
    </w:p>
    <w:p w14:paraId="0A544234" w14:textId="5D33F846" w:rsidR="00E35EDA" w:rsidRPr="00EB3425" w:rsidRDefault="00633A93" w:rsidP="00934469">
      <w:pPr>
        <w:spacing w:after="0" w:line="240" w:lineRule="auto"/>
        <w:jc w:val="center"/>
        <w:rPr>
          <w:rFonts w:ascii="Arial" w:hAnsi="Arial" w:cs="Arial"/>
          <w:bCs/>
          <w:color w:val="000000"/>
          <w:sz w:val="20"/>
          <w:szCs w:val="20"/>
        </w:rPr>
      </w:pPr>
      <w:r>
        <w:rPr>
          <w:rFonts w:ascii="Arial" w:hAnsi="Arial" w:cs="Arial"/>
          <w:b/>
          <w:bCs/>
          <w:color w:val="000000"/>
          <w:sz w:val="20"/>
          <w:szCs w:val="20"/>
          <w:u w:val="single"/>
        </w:rPr>
        <w:t>70</w:t>
      </w:r>
      <w:r w:rsidR="00934469" w:rsidRPr="00EB3425">
        <w:rPr>
          <w:rFonts w:ascii="Arial" w:hAnsi="Arial" w:cs="Arial"/>
          <w:b/>
          <w:bCs/>
          <w:color w:val="000000"/>
          <w:sz w:val="20"/>
          <w:szCs w:val="20"/>
          <w:u w:val="single"/>
        </w:rPr>
        <w:t>.000,00 EUR</w:t>
      </w:r>
    </w:p>
    <w:p w14:paraId="5D7C70CC" w14:textId="77777777" w:rsidR="00AC70CC" w:rsidRPr="00EB3425" w:rsidRDefault="00AC70CC" w:rsidP="009860EA">
      <w:pPr>
        <w:spacing w:after="0" w:line="240" w:lineRule="auto"/>
        <w:jc w:val="both"/>
        <w:rPr>
          <w:rFonts w:ascii="Arial" w:hAnsi="Arial" w:cs="Arial"/>
          <w:color w:val="000000"/>
          <w:sz w:val="20"/>
          <w:szCs w:val="20"/>
        </w:rPr>
      </w:pPr>
    </w:p>
    <w:p w14:paraId="0A002CE3" w14:textId="77777777" w:rsidR="00AC70CC" w:rsidRDefault="00327620" w:rsidP="009860EA">
      <w:pPr>
        <w:spacing w:after="0" w:line="240" w:lineRule="auto"/>
        <w:jc w:val="both"/>
        <w:rPr>
          <w:rFonts w:ascii="Arial" w:hAnsi="Arial" w:cs="Arial"/>
          <w:color w:val="000000"/>
          <w:sz w:val="20"/>
          <w:szCs w:val="20"/>
        </w:rPr>
      </w:pPr>
      <w:r w:rsidRPr="00EB3425">
        <w:rPr>
          <w:rFonts w:ascii="Arial" w:hAnsi="Arial" w:cs="Arial"/>
          <w:color w:val="000000"/>
          <w:sz w:val="20"/>
          <w:szCs w:val="20"/>
        </w:rPr>
        <w:t>in z vsemi ostalimi potrebnimi podatki ter jo na naš račun unovči</w:t>
      </w:r>
      <w:r w:rsidRPr="009860EA">
        <w:rPr>
          <w:rFonts w:ascii="Arial" w:hAnsi="Arial" w:cs="Arial"/>
          <w:color w:val="000000"/>
          <w:sz w:val="20"/>
          <w:szCs w:val="20"/>
        </w:rPr>
        <w:t xml:space="preserve"> </w:t>
      </w:r>
      <w:r w:rsidR="00934469">
        <w:rPr>
          <w:rFonts w:ascii="Arial" w:hAnsi="Arial" w:cs="Arial"/>
          <w:sz w:val="20"/>
          <w:szCs w:val="20"/>
        </w:rPr>
        <w:t>v</w:t>
      </w:r>
      <w:r w:rsidR="00934469" w:rsidRPr="00B54578">
        <w:rPr>
          <w:rFonts w:ascii="Arial" w:hAnsi="Arial" w:cs="Arial"/>
          <w:sz w:val="20"/>
          <w:szCs w:val="20"/>
        </w:rPr>
        <w:t>novči iz naslednjih razlogov</w:t>
      </w:r>
      <w:r w:rsidR="00934469">
        <w:rPr>
          <w:rFonts w:ascii="Arial" w:hAnsi="Arial" w:cs="Arial"/>
          <w:sz w:val="20"/>
          <w:szCs w:val="20"/>
        </w:rPr>
        <w:t>:</w:t>
      </w:r>
    </w:p>
    <w:p w14:paraId="43C6ADB9" w14:textId="77777777" w:rsidR="00934469" w:rsidRPr="00B54578" w:rsidRDefault="00934469" w:rsidP="00AA5FC7">
      <w:pPr>
        <w:numPr>
          <w:ilvl w:val="0"/>
          <w:numId w:val="17"/>
        </w:numPr>
        <w:spacing w:after="0" w:line="240" w:lineRule="auto"/>
        <w:ind w:left="426" w:hanging="284"/>
        <w:jc w:val="both"/>
        <w:rPr>
          <w:rFonts w:ascii="Arial" w:hAnsi="Arial" w:cs="Arial"/>
          <w:sz w:val="20"/>
          <w:szCs w:val="20"/>
        </w:rPr>
      </w:pPr>
      <w:r>
        <w:rPr>
          <w:rFonts w:ascii="Arial" w:hAnsi="Arial" w:cs="Arial"/>
          <w:sz w:val="20"/>
          <w:szCs w:val="20"/>
        </w:rPr>
        <w:t>ponudnik</w:t>
      </w:r>
      <w:r w:rsidRPr="00B54578">
        <w:rPr>
          <w:rFonts w:ascii="Arial" w:hAnsi="Arial" w:cs="Arial"/>
          <w:sz w:val="20"/>
          <w:szCs w:val="20"/>
        </w:rPr>
        <w:t xml:space="preserve"> je umaknil ponudbo po poteku roka za prejem ponudb ali nedopustno spremenil ponudbo v času njene veljavnosti; ali</w:t>
      </w:r>
    </w:p>
    <w:p w14:paraId="380360F5" w14:textId="77777777" w:rsidR="00934469" w:rsidRPr="00B54578" w:rsidRDefault="00934469" w:rsidP="00AA5FC7">
      <w:pPr>
        <w:numPr>
          <w:ilvl w:val="0"/>
          <w:numId w:val="17"/>
        </w:numPr>
        <w:spacing w:after="0" w:line="240" w:lineRule="auto"/>
        <w:ind w:left="426" w:hanging="284"/>
        <w:jc w:val="both"/>
        <w:rPr>
          <w:rFonts w:ascii="Arial" w:hAnsi="Arial" w:cs="Arial"/>
          <w:sz w:val="20"/>
          <w:szCs w:val="20"/>
        </w:rPr>
      </w:pPr>
      <w:r>
        <w:rPr>
          <w:rFonts w:ascii="Arial" w:hAnsi="Arial" w:cs="Arial"/>
          <w:sz w:val="20"/>
          <w:szCs w:val="20"/>
        </w:rPr>
        <w:t>ponudnik</w:t>
      </w:r>
      <w:r w:rsidRPr="00B54578">
        <w:rPr>
          <w:rFonts w:ascii="Arial" w:hAnsi="Arial" w:cs="Arial"/>
          <w:sz w:val="20"/>
          <w:szCs w:val="20"/>
        </w:rPr>
        <w:t xml:space="preserve"> na poziv </w:t>
      </w:r>
      <w:r>
        <w:rPr>
          <w:rFonts w:ascii="Arial" w:hAnsi="Arial" w:cs="Arial"/>
          <w:sz w:val="20"/>
          <w:szCs w:val="20"/>
        </w:rPr>
        <w:t>naročnika</w:t>
      </w:r>
      <w:r w:rsidRPr="00B54578">
        <w:rPr>
          <w:rFonts w:ascii="Arial" w:hAnsi="Arial" w:cs="Arial"/>
          <w:sz w:val="20"/>
          <w:szCs w:val="20"/>
        </w:rPr>
        <w:t xml:space="preserve"> </w:t>
      </w:r>
      <w:r w:rsidR="00FA6B27">
        <w:rPr>
          <w:rFonts w:ascii="Arial" w:hAnsi="Arial" w:cs="Arial"/>
          <w:sz w:val="20"/>
          <w:szCs w:val="20"/>
        </w:rPr>
        <w:t xml:space="preserve">v določenem roku </w:t>
      </w:r>
      <w:r w:rsidR="00FA6B27">
        <w:rPr>
          <w:rFonts w:ascii="Arial" w:hAnsi="Arial" w:cs="Arial"/>
          <w:color w:val="000000"/>
          <w:sz w:val="20"/>
          <w:szCs w:val="20"/>
        </w:rPr>
        <w:t>ni sklenil</w:t>
      </w:r>
      <w:r w:rsidR="00FA6B27" w:rsidRPr="00B853FE">
        <w:rPr>
          <w:rFonts w:ascii="Arial" w:hAnsi="Arial" w:cs="Arial"/>
          <w:color w:val="000000"/>
          <w:sz w:val="20"/>
          <w:szCs w:val="20"/>
        </w:rPr>
        <w:t xml:space="preserve"> okvirnega sporazuma</w:t>
      </w:r>
      <w:r w:rsidR="004E64A5">
        <w:rPr>
          <w:rFonts w:ascii="Arial" w:hAnsi="Arial" w:cs="Arial"/>
          <w:color w:val="000000"/>
          <w:sz w:val="20"/>
          <w:szCs w:val="20"/>
        </w:rPr>
        <w:t xml:space="preserve"> ali je zavrnil sklenitev okvirnega sporazuma</w:t>
      </w:r>
      <w:r w:rsidRPr="00B54578">
        <w:rPr>
          <w:rFonts w:ascii="Arial" w:hAnsi="Arial" w:cs="Arial"/>
          <w:sz w:val="20"/>
          <w:szCs w:val="20"/>
        </w:rPr>
        <w:t>; ali</w:t>
      </w:r>
    </w:p>
    <w:p w14:paraId="74AB6D2B" w14:textId="77777777" w:rsidR="00934469" w:rsidRDefault="00934469" w:rsidP="00AA5FC7">
      <w:pPr>
        <w:numPr>
          <w:ilvl w:val="0"/>
          <w:numId w:val="17"/>
        </w:numPr>
        <w:spacing w:after="0" w:line="240" w:lineRule="auto"/>
        <w:ind w:left="426" w:hanging="284"/>
        <w:jc w:val="both"/>
        <w:rPr>
          <w:rFonts w:ascii="Arial" w:hAnsi="Arial" w:cs="Arial"/>
          <w:sz w:val="20"/>
          <w:szCs w:val="20"/>
        </w:rPr>
      </w:pPr>
      <w:r>
        <w:rPr>
          <w:rFonts w:ascii="Arial" w:hAnsi="Arial" w:cs="Arial"/>
          <w:sz w:val="20"/>
          <w:szCs w:val="20"/>
        </w:rPr>
        <w:t>ponudnik</w:t>
      </w:r>
      <w:r w:rsidRPr="00B54578">
        <w:rPr>
          <w:rFonts w:ascii="Arial" w:hAnsi="Arial" w:cs="Arial"/>
          <w:sz w:val="20"/>
          <w:szCs w:val="20"/>
        </w:rPr>
        <w:t xml:space="preserve"> ni predložil zavarovanja za dobro izvedbo pogodbenih obveznosti v skladu s pogoji naročila.</w:t>
      </w:r>
    </w:p>
    <w:p w14:paraId="6F88067A" w14:textId="77777777" w:rsidR="00934469" w:rsidRDefault="00934469" w:rsidP="009860EA">
      <w:pPr>
        <w:spacing w:after="0" w:line="240" w:lineRule="auto"/>
        <w:jc w:val="both"/>
        <w:rPr>
          <w:rFonts w:ascii="Arial" w:hAnsi="Arial" w:cs="Arial"/>
          <w:color w:val="000000"/>
          <w:sz w:val="20"/>
          <w:szCs w:val="20"/>
        </w:rPr>
      </w:pPr>
    </w:p>
    <w:p w14:paraId="506D59E6" w14:textId="3BF9FD56" w:rsidR="00E35EDA" w:rsidRDefault="00327620" w:rsidP="009860EA">
      <w:pPr>
        <w:spacing w:after="0" w:line="240" w:lineRule="auto"/>
        <w:jc w:val="both"/>
        <w:rPr>
          <w:rFonts w:ascii="Arial" w:hAnsi="Arial" w:cs="Arial"/>
          <w:color w:val="000000"/>
          <w:sz w:val="20"/>
          <w:szCs w:val="20"/>
        </w:rPr>
      </w:pPr>
      <w:r w:rsidRPr="009860EA">
        <w:rPr>
          <w:rFonts w:ascii="Arial" w:hAnsi="Arial" w:cs="Arial"/>
          <w:color w:val="000000"/>
          <w:sz w:val="20"/>
          <w:szCs w:val="20"/>
        </w:rPr>
        <w:t xml:space="preserve">Menična izjava je veljavna od njenega podpisa </w:t>
      </w:r>
      <w:r w:rsidR="00934469">
        <w:rPr>
          <w:rFonts w:ascii="Arial" w:hAnsi="Arial" w:cs="Arial"/>
          <w:color w:val="000000"/>
          <w:sz w:val="20"/>
          <w:szCs w:val="20"/>
        </w:rPr>
        <w:t xml:space="preserve">in najmanj do roka, zahtevanega v razpisni dokumentaciji </w:t>
      </w:r>
      <w:r w:rsidRPr="009860EA">
        <w:rPr>
          <w:rFonts w:ascii="Arial" w:hAnsi="Arial" w:cs="Arial"/>
          <w:color w:val="000000"/>
          <w:sz w:val="20"/>
          <w:szCs w:val="20"/>
        </w:rPr>
        <w:t>predmetne</w:t>
      </w:r>
      <w:r w:rsidR="00934469">
        <w:rPr>
          <w:rFonts w:ascii="Arial" w:hAnsi="Arial" w:cs="Arial"/>
          <w:color w:val="000000"/>
          <w:sz w:val="20"/>
          <w:szCs w:val="20"/>
        </w:rPr>
        <w:t>ga naročila</w:t>
      </w:r>
      <w:r w:rsidRPr="009860EA">
        <w:rPr>
          <w:rFonts w:ascii="Arial" w:hAnsi="Arial" w:cs="Arial"/>
          <w:color w:val="000000"/>
          <w:sz w:val="20"/>
          <w:szCs w:val="20"/>
        </w:rPr>
        <w:t xml:space="preserve">, </w:t>
      </w:r>
      <w:r w:rsidR="008834AD" w:rsidRPr="009860EA">
        <w:rPr>
          <w:rFonts w:ascii="Arial" w:hAnsi="Arial" w:cs="Arial"/>
          <w:color w:val="000000"/>
          <w:sz w:val="20"/>
          <w:szCs w:val="20"/>
        </w:rPr>
        <w:t>tj.</w:t>
      </w:r>
      <w:r w:rsidRPr="009860EA">
        <w:rPr>
          <w:rFonts w:ascii="Arial" w:hAnsi="Arial" w:cs="Arial"/>
          <w:color w:val="000000"/>
          <w:sz w:val="20"/>
          <w:szCs w:val="20"/>
        </w:rPr>
        <w:t xml:space="preserve"> najkasneje do</w:t>
      </w:r>
      <w:r w:rsidR="00934469">
        <w:rPr>
          <w:rFonts w:ascii="Arial" w:hAnsi="Arial" w:cs="Arial"/>
          <w:color w:val="000000"/>
          <w:sz w:val="20"/>
          <w:szCs w:val="20"/>
        </w:rPr>
        <w:t xml:space="preserve"> </w:t>
      </w:r>
      <w:r w:rsidR="00934469" w:rsidRPr="00934469">
        <w:rPr>
          <w:rFonts w:ascii="Arial" w:hAnsi="Arial" w:cs="Arial"/>
          <w:b/>
          <w:color w:val="000000"/>
          <w:sz w:val="20"/>
          <w:szCs w:val="20"/>
        </w:rPr>
        <w:t>______________________.</w:t>
      </w:r>
    </w:p>
    <w:p w14:paraId="0E1EB5D5" w14:textId="77777777" w:rsidR="00AD3438" w:rsidRPr="00934469" w:rsidRDefault="00AD3438" w:rsidP="009860EA">
      <w:pPr>
        <w:spacing w:after="0" w:line="240" w:lineRule="auto"/>
        <w:jc w:val="both"/>
        <w:rPr>
          <w:rFonts w:ascii="Arial" w:hAnsi="Arial" w:cs="Arial"/>
          <w:b/>
          <w:bCs/>
          <w:color w:val="000000"/>
          <w:sz w:val="20"/>
          <w:szCs w:val="20"/>
          <w:u w:val="single"/>
        </w:rPr>
      </w:pPr>
    </w:p>
    <w:p w14:paraId="4B3267B9" w14:textId="77777777" w:rsidR="00AD3438" w:rsidRPr="00DB6F0B" w:rsidRDefault="00AD3438" w:rsidP="00AD3438">
      <w:pPr>
        <w:autoSpaceDE w:val="0"/>
        <w:autoSpaceDN w:val="0"/>
        <w:adjustRightInd w:val="0"/>
        <w:jc w:val="both"/>
        <w:rPr>
          <w:rFonts w:ascii="Arial" w:eastAsia="Helvetica" w:hAnsi="Arial" w:cs="Arial"/>
          <w:color w:val="000000"/>
          <w:sz w:val="20"/>
          <w:szCs w:val="20"/>
        </w:rPr>
      </w:pPr>
      <w:r w:rsidRPr="00DB6F0B">
        <w:rPr>
          <w:rFonts w:ascii="Arial" w:eastAsia="Helvetica" w:hAnsi="Arial" w:cs="Arial"/>
          <w:color w:val="000000"/>
          <w:sz w:val="20"/>
          <w:szCs w:val="20"/>
        </w:rPr>
        <w:t>Naročniku tako dajem nalog za plačilo oz. pooblastilo vsem spodaj navedenim bankam z naslednjih mojih računov:</w:t>
      </w:r>
    </w:p>
    <w:tbl>
      <w:tblPr>
        <w:tblStyle w:val="Tabelamrea"/>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4672"/>
        <w:gridCol w:w="4388"/>
      </w:tblGrid>
      <w:tr w:rsidR="00AD3438" w:rsidRPr="00DB6F0B" w14:paraId="48DA182B" w14:textId="77777777" w:rsidTr="005D0AD8">
        <w:tc>
          <w:tcPr>
            <w:tcW w:w="4673" w:type="dxa"/>
          </w:tcPr>
          <w:p w14:paraId="67C1F8A6" w14:textId="77777777" w:rsidR="00AD3438" w:rsidRPr="00DB6F0B" w:rsidRDefault="00AD3438" w:rsidP="005D0AD8">
            <w:pPr>
              <w:pStyle w:val="Standard"/>
              <w:jc w:val="both"/>
              <w:rPr>
                <w:rFonts w:ascii="Arial" w:hAnsi="Arial" w:cs="Arial"/>
                <w:sz w:val="20"/>
                <w:szCs w:val="20"/>
              </w:rPr>
            </w:pPr>
            <w:r w:rsidRPr="00DB6F0B">
              <w:rPr>
                <w:rFonts w:ascii="Arial" w:hAnsi="Arial" w:cs="Arial"/>
                <w:sz w:val="20"/>
                <w:szCs w:val="20"/>
              </w:rPr>
              <w:t>Banka</w:t>
            </w:r>
          </w:p>
        </w:tc>
        <w:tc>
          <w:tcPr>
            <w:tcW w:w="4389" w:type="dxa"/>
          </w:tcPr>
          <w:p w14:paraId="176CED58" w14:textId="77777777" w:rsidR="00AD3438" w:rsidRPr="00DB6F0B" w:rsidRDefault="00AD3438" w:rsidP="005D0AD8">
            <w:pPr>
              <w:pStyle w:val="Standard"/>
              <w:jc w:val="both"/>
              <w:rPr>
                <w:rFonts w:ascii="Arial" w:hAnsi="Arial" w:cs="Arial"/>
                <w:sz w:val="20"/>
                <w:szCs w:val="20"/>
              </w:rPr>
            </w:pPr>
            <w:r w:rsidRPr="00DB6F0B">
              <w:rPr>
                <w:rFonts w:ascii="Arial" w:hAnsi="Arial" w:cs="Arial"/>
                <w:sz w:val="20"/>
                <w:szCs w:val="20"/>
              </w:rPr>
              <w:t xml:space="preserve">št. </w:t>
            </w:r>
            <w:r w:rsidRPr="00DB6F0B">
              <w:rPr>
                <w:rFonts w:ascii="Arial" w:hAnsi="Arial" w:cs="Arial"/>
                <w:color w:val="000000"/>
                <w:sz w:val="20"/>
                <w:szCs w:val="20"/>
              </w:rPr>
              <w:t>transakcijskega računa (TRR)</w:t>
            </w:r>
          </w:p>
        </w:tc>
      </w:tr>
      <w:tr w:rsidR="00AD3438" w:rsidRPr="00DB6F0B" w14:paraId="3DEA24ED" w14:textId="77777777" w:rsidTr="005D0AD8">
        <w:tc>
          <w:tcPr>
            <w:tcW w:w="4673" w:type="dxa"/>
          </w:tcPr>
          <w:p w14:paraId="71DE033C" w14:textId="77777777" w:rsidR="00AD3438" w:rsidRPr="00DB6F0B" w:rsidRDefault="00AD3438" w:rsidP="005D0AD8">
            <w:pPr>
              <w:pStyle w:val="Standard"/>
              <w:jc w:val="both"/>
              <w:rPr>
                <w:rFonts w:ascii="Arial" w:hAnsi="Arial" w:cs="Arial"/>
                <w:sz w:val="20"/>
                <w:szCs w:val="20"/>
              </w:rPr>
            </w:pPr>
          </w:p>
        </w:tc>
        <w:tc>
          <w:tcPr>
            <w:tcW w:w="4389" w:type="dxa"/>
          </w:tcPr>
          <w:p w14:paraId="6D2EF7ED" w14:textId="77777777" w:rsidR="00AD3438" w:rsidRPr="00DB6F0B" w:rsidRDefault="00AD3438" w:rsidP="005D0AD8">
            <w:pPr>
              <w:pStyle w:val="Standard"/>
              <w:jc w:val="both"/>
              <w:rPr>
                <w:rFonts w:ascii="Arial" w:hAnsi="Arial" w:cs="Arial"/>
                <w:sz w:val="20"/>
                <w:szCs w:val="20"/>
              </w:rPr>
            </w:pPr>
          </w:p>
        </w:tc>
      </w:tr>
      <w:tr w:rsidR="00AD3438" w:rsidRPr="00DB6F0B" w14:paraId="3B03C29F" w14:textId="77777777" w:rsidTr="005D0AD8">
        <w:tc>
          <w:tcPr>
            <w:tcW w:w="4673" w:type="dxa"/>
          </w:tcPr>
          <w:p w14:paraId="5A976C3E" w14:textId="77777777" w:rsidR="00AD3438" w:rsidRPr="00DB6F0B" w:rsidRDefault="00AD3438" w:rsidP="005D0AD8">
            <w:pPr>
              <w:pStyle w:val="Standard"/>
              <w:jc w:val="both"/>
              <w:rPr>
                <w:rFonts w:ascii="Arial" w:hAnsi="Arial" w:cs="Arial"/>
                <w:sz w:val="20"/>
                <w:szCs w:val="20"/>
              </w:rPr>
            </w:pPr>
          </w:p>
        </w:tc>
        <w:tc>
          <w:tcPr>
            <w:tcW w:w="4389" w:type="dxa"/>
          </w:tcPr>
          <w:p w14:paraId="7E205FAF" w14:textId="77777777" w:rsidR="00AD3438" w:rsidRPr="00DB6F0B" w:rsidRDefault="00AD3438" w:rsidP="005D0AD8">
            <w:pPr>
              <w:pStyle w:val="Standard"/>
              <w:jc w:val="both"/>
              <w:rPr>
                <w:rFonts w:ascii="Arial" w:hAnsi="Arial" w:cs="Arial"/>
                <w:sz w:val="20"/>
                <w:szCs w:val="20"/>
              </w:rPr>
            </w:pPr>
          </w:p>
        </w:tc>
      </w:tr>
      <w:tr w:rsidR="00AD3438" w:rsidRPr="00DB6F0B" w14:paraId="44473D32" w14:textId="77777777" w:rsidTr="005D0AD8">
        <w:tc>
          <w:tcPr>
            <w:tcW w:w="4673" w:type="dxa"/>
          </w:tcPr>
          <w:p w14:paraId="1A4E25F4" w14:textId="77777777" w:rsidR="00AD3438" w:rsidRPr="00DB6F0B" w:rsidRDefault="00AD3438" w:rsidP="005D0AD8">
            <w:pPr>
              <w:pStyle w:val="Standard"/>
              <w:jc w:val="both"/>
              <w:rPr>
                <w:rFonts w:ascii="Arial" w:hAnsi="Arial" w:cs="Arial"/>
                <w:sz w:val="20"/>
                <w:szCs w:val="20"/>
              </w:rPr>
            </w:pPr>
          </w:p>
        </w:tc>
        <w:tc>
          <w:tcPr>
            <w:tcW w:w="4389" w:type="dxa"/>
          </w:tcPr>
          <w:p w14:paraId="4312D376" w14:textId="77777777" w:rsidR="00AD3438" w:rsidRPr="00DB6F0B" w:rsidRDefault="00AD3438" w:rsidP="005D0AD8">
            <w:pPr>
              <w:pStyle w:val="Standard"/>
              <w:jc w:val="both"/>
              <w:rPr>
                <w:rFonts w:ascii="Arial" w:hAnsi="Arial" w:cs="Arial"/>
                <w:sz w:val="20"/>
                <w:szCs w:val="20"/>
              </w:rPr>
            </w:pPr>
          </w:p>
        </w:tc>
      </w:tr>
    </w:tbl>
    <w:p w14:paraId="7C036D25" w14:textId="77777777" w:rsidR="00AD3438" w:rsidRPr="00DB6F0B" w:rsidRDefault="00AD3438" w:rsidP="00AD3438">
      <w:pPr>
        <w:pStyle w:val="Standard"/>
        <w:spacing w:after="0" w:line="240" w:lineRule="auto"/>
        <w:jc w:val="both"/>
        <w:rPr>
          <w:rFonts w:ascii="Arial" w:hAnsi="Arial" w:cs="Arial"/>
          <w:sz w:val="20"/>
          <w:szCs w:val="20"/>
        </w:rPr>
      </w:pPr>
    </w:p>
    <w:p w14:paraId="2A7F174F" w14:textId="77777777" w:rsidR="00AD3438" w:rsidRPr="00DB6F0B" w:rsidRDefault="00AD3438" w:rsidP="00AD3438">
      <w:pPr>
        <w:pStyle w:val="Standard"/>
        <w:spacing w:after="0" w:line="240" w:lineRule="auto"/>
        <w:jc w:val="both"/>
        <w:rPr>
          <w:rFonts w:ascii="Arial" w:hAnsi="Arial" w:cs="Arial"/>
          <w:color w:val="000000"/>
          <w:sz w:val="20"/>
          <w:szCs w:val="20"/>
        </w:rPr>
      </w:pPr>
      <w:r w:rsidRPr="00DB6F0B">
        <w:rPr>
          <w:rFonts w:ascii="Arial" w:hAnsi="Arial" w:cs="Arial"/>
          <w:color w:val="000000"/>
          <w:sz w:val="20"/>
          <w:szCs w:val="20"/>
        </w:rPr>
        <w:t>V primeru odprtja dodatnega računa, ki ni zgoraj naveden, izrecno dovoljujem izplačilo menice in pooblaščam banko, pri kateri je takšen račun odprt, da izvede plačilo.</w:t>
      </w:r>
    </w:p>
    <w:p w14:paraId="68ADF6B5" w14:textId="77777777" w:rsidR="006B1A02" w:rsidRPr="00DB6F0B" w:rsidRDefault="006B1A02" w:rsidP="006B1A02">
      <w:pPr>
        <w:pStyle w:val="Standard"/>
        <w:spacing w:after="0" w:line="240" w:lineRule="auto"/>
        <w:jc w:val="both"/>
        <w:rPr>
          <w:rFonts w:ascii="Arial" w:hAnsi="Arial" w:cs="Arial"/>
          <w:sz w:val="20"/>
          <w:szCs w:val="20"/>
        </w:rPr>
      </w:pPr>
      <w:bookmarkStart w:id="10" w:name="_Ref493144175"/>
      <w:r w:rsidRPr="00DB6F0B">
        <w:rPr>
          <w:rFonts w:ascii="Arial" w:hAnsi="Arial" w:cs="Arial"/>
          <w:color w:val="000000"/>
          <w:sz w:val="20"/>
          <w:szCs w:val="20"/>
        </w:rPr>
        <w:t> </w:t>
      </w:r>
    </w:p>
    <w:p w14:paraId="74DE62C1" w14:textId="77777777" w:rsidR="006B1A02" w:rsidRPr="00DB6F0B" w:rsidRDefault="006B1A02" w:rsidP="006B1A02">
      <w:pPr>
        <w:pStyle w:val="Standard"/>
        <w:spacing w:after="0" w:line="240" w:lineRule="auto"/>
        <w:jc w:val="both"/>
        <w:rPr>
          <w:rFonts w:ascii="Arial" w:hAnsi="Arial" w:cs="Arial"/>
          <w:sz w:val="20"/>
          <w:szCs w:val="20"/>
        </w:rPr>
      </w:pPr>
      <w:r w:rsidRPr="00DB6F0B">
        <w:rPr>
          <w:rFonts w:ascii="Arial" w:hAnsi="Arial" w:cs="Arial"/>
          <w:color w:val="000000"/>
          <w:sz w:val="20"/>
          <w:szCs w:val="20"/>
          <w:u w:val="single"/>
        </w:rPr>
        <w:t>Priloga</w:t>
      </w:r>
      <w:r w:rsidRPr="00DB6F0B">
        <w:rPr>
          <w:rFonts w:ascii="Arial" w:hAnsi="Arial" w:cs="Arial"/>
          <w:color w:val="000000"/>
          <w:sz w:val="20"/>
          <w:szCs w:val="20"/>
        </w:rPr>
        <w:t>: </w:t>
      </w:r>
    </w:p>
    <w:p w14:paraId="127F80A0" w14:textId="77777777" w:rsidR="006B1A02" w:rsidRPr="00DB6F0B" w:rsidRDefault="006B1A02" w:rsidP="006B1A02">
      <w:pPr>
        <w:pStyle w:val="Standard"/>
        <w:spacing w:after="0" w:line="240" w:lineRule="auto"/>
        <w:jc w:val="both"/>
        <w:rPr>
          <w:rFonts w:ascii="Arial" w:hAnsi="Arial" w:cs="Arial"/>
          <w:sz w:val="20"/>
          <w:szCs w:val="20"/>
        </w:rPr>
      </w:pPr>
      <w:r w:rsidRPr="00DB6F0B">
        <w:rPr>
          <w:rFonts w:ascii="Arial" w:hAnsi="Arial" w:cs="Arial"/>
          <w:color w:val="000000"/>
          <w:sz w:val="20"/>
          <w:szCs w:val="20"/>
        </w:rPr>
        <w:t xml:space="preserve">- </w:t>
      </w:r>
      <w:r w:rsidRPr="00DB6F0B">
        <w:rPr>
          <w:rFonts w:ascii="Arial" w:hAnsi="Arial" w:cs="Arial"/>
          <w:b/>
          <w:color w:val="000000"/>
          <w:sz w:val="20"/>
          <w:szCs w:val="20"/>
        </w:rPr>
        <w:t>bianco menica, podpisana in žigosana</w:t>
      </w:r>
    </w:p>
    <w:p w14:paraId="40762D00" w14:textId="77777777" w:rsidR="006B1A02" w:rsidRPr="00DB6F0B" w:rsidRDefault="006B1A02" w:rsidP="006B1A02">
      <w:pPr>
        <w:pStyle w:val="Standard"/>
        <w:spacing w:after="0" w:line="240" w:lineRule="auto"/>
        <w:jc w:val="both"/>
        <w:rPr>
          <w:rFonts w:ascii="Arial" w:hAnsi="Arial" w:cs="Arial"/>
          <w:sz w:val="20"/>
          <w:szCs w:val="20"/>
        </w:rPr>
      </w:pPr>
      <w:r w:rsidRPr="00DB6F0B">
        <w:rPr>
          <w:rFonts w:ascii="Arial" w:hAnsi="Arial" w:cs="Arial"/>
          <w:color w:val="000000"/>
          <w:sz w:val="20"/>
          <w:szCs w:val="20"/>
        </w:rPr>
        <w:t> </w:t>
      </w:r>
    </w:p>
    <w:tbl>
      <w:tblPr>
        <w:tblW w:w="5000" w:type="pct"/>
        <w:tblInd w:w="108" w:type="dxa"/>
        <w:tblLayout w:type="fixed"/>
        <w:tblCellMar>
          <w:left w:w="10" w:type="dxa"/>
          <w:right w:w="10" w:type="dxa"/>
        </w:tblCellMar>
        <w:tblLook w:val="0000" w:firstRow="0" w:lastRow="0" w:firstColumn="0" w:lastColumn="0" w:noHBand="0" w:noVBand="0"/>
      </w:tblPr>
      <w:tblGrid>
        <w:gridCol w:w="4535"/>
        <w:gridCol w:w="4535"/>
      </w:tblGrid>
      <w:tr w:rsidR="006B1A02" w14:paraId="1FA7EDFD" w14:textId="77777777" w:rsidTr="006B1A02">
        <w:tc>
          <w:tcPr>
            <w:tcW w:w="4535" w:type="dxa"/>
            <w:tcMar>
              <w:top w:w="75" w:type="dxa"/>
              <w:left w:w="108" w:type="dxa"/>
              <w:bottom w:w="75" w:type="dxa"/>
              <w:right w:w="108" w:type="dxa"/>
            </w:tcMar>
            <w:vAlign w:val="center"/>
          </w:tcPr>
          <w:p w14:paraId="10A93FA8" w14:textId="77777777" w:rsidR="006B1A02" w:rsidRDefault="006B1A02" w:rsidP="005D0AD8">
            <w:pPr>
              <w:pStyle w:val="Standard"/>
              <w:spacing w:after="0" w:line="240" w:lineRule="auto"/>
            </w:pPr>
            <w:r>
              <w:rPr>
                <w:rFonts w:ascii="Arial" w:hAnsi="Arial" w:cs="Arial"/>
                <w:color w:val="000000"/>
                <w:position w:val="-2"/>
                <w:sz w:val="20"/>
                <w:szCs w:val="20"/>
              </w:rPr>
              <w:t xml:space="preserve">Kraj: </w:t>
            </w:r>
            <w:r>
              <w:rPr>
                <w:rFonts w:ascii="Arial" w:hAnsi="Arial" w:cs="Arial"/>
                <w:color w:val="000000"/>
                <w:position w:val="-2"/>
                <w:sz w:val="20"/>
                <w:szCs w:val="20"/>
                <w:u w:val="single"/>
              </w:rPr>
              <w:t>_______________</w:t>
            </w:r>
          </w:p>
        </w:tc>
        <w:tc>
          <w:tcPr>
            <w:tcW w:w="4535" w:type="dxa"/>
            <w:tcMar>
              <w:top w:w="75" w:type="dxa"/>
              <w:left w:w="108" w:type="dxa"/>
              <w:bottom w:w="75" w:type="dxa"/>
              <w:right w:w="108" w:type="dxa"/>
            </w:tcMar>
            <w:vAlign w:val="center"/>
          </w:tcPr>
          <w:p w14:paraId="47FBBDAA" w14:textId="77777777" w:rsidR="006B1A02" w:rsidRDefault="006B1A02" w:rsidP="005D0AD8">
            <w:pPr>
              <w:pStyle w:val="Standard"/>
              <w:spacing w:after="0" w:line="240" w:lineRule="auto"/>
            </w:pPr>
            <w:r>
              <w:rPr>
                <w:rFonts w:ascii="Arial" w:hAnsi="Arial" w:cs="Arial"/>
                <w:color w:val="000000"/>
                <w:position w:val="-2"/>
                <w:sz w:val="20"/>
                <w:szCs w:val="20"/>
              </w:rPr>
              <w:t xml:space="preserve">Izdajatelj menice: </w:t>
            </w:r>
            <w:r>
              <w:rPr>
                <w:rFonts w:ascii="Arial" w:hAnsi="Arial" w:cs="Arial"/>
                <w:color w:val="000000"/>
                <w:position w:val="-2"/>
                <w:sz w:val="20"/>
                <w:szCs w:val="20"/>
                <w:u w:val="single"/>
              </w:rPr>
              <w:t>_______________</w:t>
            </w:r>
          </w:p>
        </w:tc>
      </w:tr>
      <w:tr w:rsidR="006B1A02" w14:paraId="3A3709A8" w14:textId="77777777" w:rsidTr="006B1A02">
        <w:tc>
          <w:tcPr>
            <w:tcW w:w="4535" w:type="dxa"/>
            <w:tcMar>
              <w:top w:w="75" w:type="dxa"/>
              <w:left w:w="108" w:type="dxa"/>
              <w:bottom w:w="75" w:type="dxa"/>
              <w:right w:w="108" w:type="dxa"/>
            </w:tcMar>
            <w:vAlign w:val="center"/>
          </w:tcPr>
          <w:p w14:paraId="0861C47A" w14:textId="77777777" w:rsidR="006B1A02" w:rsidRDefault="006B1A02" w:rsidP="005D0AD8">
            <w:pPr>
              <w:pStyle w:val="Standard"/>
              <w:spacing w:after="0" w:line="240" w:lineRule="auto"/>
            </w:pPr>
            <w:r>
              <w:rPr>
                <w:rFonts w:ascii="Arial" w:hAnsi="Arial" w:cs="Arial"/>
                <w:color w:val="000000"/>
                <w:position w:val="-2"/>
                <w:sz w:val="20"/>
                <w:szCs w:val="20"/>
              </w:rPr>
              <w:t xml:space="preserve">Datum: </w:t>
            </w:r>
            <w:r>
              <w:rPr>
                <w:rFonts w:ascii="Arial" w:hAnsi="Arial" w:cs="Arial"/>
                <w:color w:val="000000"/>
                <w:position w:val="-2"/>
                <w:sz w:val="20"/>
                <w:szCs w:val="20"/>
                <w:u w:val="single"/>
              </w:rPr>
              <w:t>_______________</w:t>
            </w:r>
          </w:p>
        </w:tc>
        <w:tc>
          <w:tcPr>
            <w:tcW w:w="4535" w:type="dxa"/>
            <w:tcMar>
              <w:top w:w="75" w:type="dxa"/>
              <w:left w:w="108" w:type="dxa"/>
              <w:bottom w:w="75" w:type="dxa"/>
              <w:right w:w="108" w:type="dxa"/>
            </w:tcMar>
            <w:vAlign w:val="center"/>
          </w:tcPr>
          <w:p w14:paraId="29BB2D53" w14:textId="77777777" w:rsidR="006B1A02" w:rsidRDefault="006B1A02" w:rsidP="005D0AD8">
            <w:pPr>
              <w:pStyle w:val="Standard"/>
              <w:spacing w:after="0" w:line="240" w:lineRule="auto"/>
              <w:rPr>
                <w:rFonts w:ascii="Arial" w:hAnsi="Arial" w:cs="Arial"/>
                <w:sz w:val="20"/>
                <w:szCs w:val="20"/>
              </w:rPr>
            </w:pPr>
          </w:p>
          <w:p w14:paraId="0CC69B0D" w14:textId="77777777" w:rsidR="006B1A02" w:rsidRDefault="006B1A02" w:rsidP="005D0AD8">
            <w:pPr>
              <w:pStyle w:val="Standard"/>
              <w:spacing w:after="0" w:line="240" w:lineRule="auto"/>
            </w:pPr>
            <w:r>
              <w:rPr>
                <w:rFonts w:ascii="Arial" w:hAnsi="Arial" w:cs="Arial"/>
                <w:color w:val="A9A9A9"/>
                <w:position w:val="-2"/>
                <w:sz w:val="20"/>
                <w:szCs w:val="20"/>
              </w:rPr>
              <w:t>(žig in podpis)</w:t>
            </w:r>
          </w:p>
        </w:tc>
      </w:tr>
    </w:tbl>
    <w:p w14:paraId="735073B6" w14:textId="77777777" w:rsidR="00F45877" w:rsidRDefault="00F45877" w:rsidP="00B96750">
      <w:pPr>
        <w:spacing w:after="0" w:line="240" w:lineRule="auto"/>
        <w:jc w:val="both"/>
        <w:rPr>
          <w:rFonts w:ascii="Arial" w:hAnsi="Arial" w:cs="Arial"/>
          <w:b/>
          <w:color w:val="000000"/>
          <w:sz w:val="20"/>
          <w:szCs w:val="20"/>
        </w:rPr>
        <w:sectPr w:rsidR="00F45877" w:rsidSect="00B26D07">
          <w:footerReference w:type="default" r:id="rId21"/>
          <w:footerReference w:type="first" r:id="rId22"/>
          <w:pgSz w:w="11906" w:h="16838"/>
          <w:pgMar w:top="1418" w:right="1418" w:bottom="1418" w:left="1418" w:header="567" w:footer="596" w:gutter="0"/>
          <w:cols w:space="708"/>
          <w:titlePg/>
          <w:docGrid w:linePitch="360"/>
        </w:sectPr>
      </w:pPr>
    </w:p>
    <w:p w14:paraId="7073FB69" w14:textId="77777777" w:rsidR="006C7990" w:rsidRPr="008B2583" w:rsidRDefault="006C7990" w:rsidP="006C7990">
      <w:pPr>
        <w:pStyle w:val="Naslov1"/>
        <w:numPr>
          <w:ilvl w:val="0"/>
          <w:numId w:val="4"/>
        </w:numPr>
        <w:pBdr>
          <w:top w:val="single" w:sz="36" w:space="1" w:color="7EFF09"/>
          <w:left w:val="single" w:sz="36" w:space="5" w:color="7EFF09"/>
          <w:bottom w:val="single" w:sz="36" w:space="1" w:color="7EFF09"/>
          <w:right w:val="single" w:sz="36" w:space="4" w:color="7EFF09"/>
        </w:pBdr>
        <w:shd w:val="clear" w:color="auto" w:fill="7BF949"/>
        <w:spacing w:before="0" w:line="240" w:lineRule="auto"/>
        <w:ind w:left="3686"/>
        <w:rPr>
          <w:rFonts w:cs="Arial"/>
          <w:szCs w:val="20"/>
        </w:rPr>
      </w:pPr>
      <w:r w:rsidRPr="009860EA">
        <w:rPr>
          <w:rFonts w:cs="Arial"/>
          <w:szCs w:val="20"/>
        </w:rPr>
        <w:lastRenderedPageBreak/>
        <w:t xml:space="preserve">Vzorec menične izjave za </w:t>
      </w:r>
      <w:r>
        <w:rPr>
          <w:rFonts w:cs="Arial"/>
          <w:szCs w:val="20"/>
        </w:rPr>
        <w:t>resnost ponudbe – sklop 2 (</w:t>
      </w:r>
      <w:r w:rsidRPr="008B2583">
        <w:rPr>
          <w:rFonts w:cs="Arial"/>
          <w:szCs w:val="20"/>
        </w:rPr>
        <w:t>prevoz</w:t>
      </w:r>
      <w:r>
        <w:rPr>
          <w:rFonts w:cs="Arial"/>
          <w:szCs w:val="20"/>
        </w:rPr>
        <w:t>i</w:t>
      </w:r>
      <w:r w:rsidRPr="008B2583">
        <w:rPr>
          <w:rFonts w:cs="Arial"/>
          <w:szCs w:val="20"/>
        </w:rPr>
        <w:t xml:space="preserve"> </w:t>
      </w:r>
      <w:r>
        <w:rPr>
          <w:rFonts w:cs="Arial"/>
          <w:szCs w:val="20"/>
        </w:rPr>
        <w:t>otrok s posebnimi potrebami)</w:t>
      </w:r>
    </w:p>
    <w:tbl>
      <w:tblPr>
        <w:tblStyle w:val="NormalTablePHPDOCX"/>
        <w:tblW w:w="8670" w:type="dxa"/>
        <w:tblInd w:w="108" w:type="dxa"/>
        <w:tblLook w:val="04A0" w:firstRow="1" w:lastRow="0" w:firstColumn="1" w:lastColumn="0" w:noHBand="0" w:noVBand="1"/>
      </w:tblPr>
      <w:tblGrid>
        <w:gridCol w:w="2385"/>
        <w:gridCol w:w="6285"/>
      </w:tblGrid>
      <w:tr w:rsidR="006C7990" w:rsidRPr="00851B33" w14:paraId="71338D9C" w14:textId="77777777" w:rsidTr="000A33E8">
        <w:tc>
          <w:tcPr>
            <w:tcW w:w="23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C80D35F" w14:textId="77777777" w:rsidR="006C7990" w:rsidRPr="00851B33" w:rsidRDefault="006C7990" w:rsidP="000A33E8">
            <w:pPr>
              <w:rPr>
                <w:rFonts w:ascii="Arial" w:hAnsi="Arial" w:cs="Arial"/>
                <w:b/>
                <w:sz w:val="20"/>
                <w:szCs w:val="20"/>
              </w:rPr>
            </w:pPr>
            <w:r w:rsidRPr="00BE7134">
              <w:rPr>
                <w:rFonts w:ascii="Arial" w:hAnsi="Arial" w:cs="Arial"/>
                <w:b/>
                <w:bCs/>
                <w:color w:val="000000"/>
                <w:position w:val="-2"/>
                <w:sz w:val="20"/>
                <w:szCs w:val="20"/>
                <w:shd w:val="clear" w:color="auto" w:fill="CCCCCC"/>
              </w:rPr>
              <w:t>Polni n</w:t>
            </w:r>
            <w:r w:rsidRPr="00851B33">
              <w:rPr>
                <w:rFonts w:ascii="Arial" w:hAnsi="Arial" w:cs="Arial"/>
                <w:b/>
                <w:bCs/>
                <w:color w:val="000000"/>
                <w:position w:val="-2"/>
                <w:sz w:val="20"/>
                <w:szCs w:val="20"/>
                <w:shd w:val="clear" w:color="auto" w:fill="CCCCCC"/>
              </w:rPr>
              <w:t>aziv:</w:t>
            </w:r>
          </w:p>
        </w:tc>
        <w:tc>
          <w:tcPr>
            <w:tcW w:w="628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39B076" w14:textId="77777777" w:rsidR="006C7990" w:rsidRPr="00851B33" w:rsidRDefault="006C7990" w:rsidP="000A33E8">
            <w:pPr>
              <w:rPr>
                <w:rFonts w:ascii="Arial" w:hAnsi="Arial" w:cs="Arial"/>
                <w:sz w:val="20"/>
                <w:szCs w:val="20"/>
              </w:rPr>
            </w:pPr>
            <w:r w:rsidRPr="00851B33">
              <w:rPr>
                <w:rFonts w:ascii="Arial" w:hAnsi="Arial" w:cs="Arial"/>
                <w:color w:val="000000"/>
                <w:position w:val="-2"/>
                <w:sz w:val="20"/>
                <w:szCs w:val="20"/>
              </w:rPr>
              <w:t> </w:t>
            </w:r>
          </w:p>
        </w:tc>
      </w:tr>
      <w:tr w:rsidR="006C7990" w:rsidRPr="00851B33" w14:paraId="53D94794" w14:textId="77777777" w:rsidTr="000A33E8">
        <w:tc>
          <w:tcPr>
            <w:tcW w:w="23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1CC8558" w14:textId="77777777" w:rsidR="006C7990" w:rsidRPr="00851B33" w:rsidRDefault="006C7990" w:rsidP="000A33E8">
            <w:pPr>
              <w:rPr>
                <w:rFonts w:ascii="Arial" w:hAnsi="Arial" w:cs="Arial"/>
                <w:b/>
                <w:sz w:val="20"/>
                <w:szCs w:val="20"/>
              </w:rPr>
            </w:pPr>
            <w:r w:rsidRPr="00851B33">
              <w:rPr>
                <w:rFonts w:ascii="Arial" w:hAnsi="Arial" w:cs="Arial"/>
                <w:b/>
                <w:bCs/>
                <w:color w:val="000000"/>
                <w:position w:val="-2"/>
                <w:sz w:val="20"/>
                <w:szCs w:val="20"/>
                <w:shd w:val="clear" w:color="auto" w:fill="CCCCCC"/>
              </w:rPr>
              <w:t>Naslov:</w:t>
            </w:r>
          </w:p>
        </w:tc>
        <w:tc>
          <w:tcPr>
            <w:tcW w:w="628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245B8E" w14:textId="77777777" w:rsidR="006C7990" w:rsidRPr="00851B33" w:rsidRDefault="006C7990" w:rsidP="000A33E8">
            <w:pPr>
              <w:rPr>
                <w:rFonts w:ascii="Arial" w:hAnsi="Arial" w:cs="Arial"/>
                <w:sz w:val="20"/>
                <w:szCs w:val="20"/>
              </w:rPr>
            </w:pPr>
            <w:r w:rsidRPr="00851B33">
              <w:rPr>
                <w:rFonts w:ascii="Arial" w:hAnsi="Arial" w:cs="Arial"/>
                <w:color w:val="000000"/>
                <w:position w:val="-2"/>
                <w:sz w:val="20"/>
                <w:szCs w:val="20"/>
              </w:rPr>
              <w:t> </w:t>
            </w:r>
          </w:p>
        </w:tc>
      </w:tr>
    </w:tbl>
    <w:p w14:paraId="519BCF4F" w14:textId="77777777" w:rsidR="006C7990" w:rsidRDefault="006C7990" w:rsidP="006C7990">
      <w:pPr>
        <w:spacing w:after="0" w:line="240" w:lineRule="auto"/>
        <w:jc w:val="center"/>
        <w:rPr>
          <w:rFonts w:ascii="Arial" w:hAnsi="Arial" w:cs="Arial"/>
          <w:b/>
          <w:bCs/>
          <w:color w:val="000000"/>
          <w:sz w:val="20"/>
          <w:szCs w:val="20"/>
        </w:rPr>
      </w:pPr>
    </w:p>
    <w:p w14:paraId="616CDBAB" w14:textId="77777777" w:rsidR="006C7990" w:rsidRPr="009860EA" w:rsidRDefault="006C7990" w:rsidP="006C7990">
      <w:pPr>
        <w:spacing w:after="0" w:line="240" w:lineRule="auto"/>
        <w:jc w:val="center"/>
        <w:rPr>
          <w:rFonts w:ascii="Arial" w:hAnsi="Arial" w:cs="Arial"/>
          <w:sz w:val="20"/>
          <w:szCs w:val="20"/>
        </w:rPr>
      </w:pPr>
      <w:r w:rsidRPr="009860EA">
        <w:rPr>
          <w:rFonts w:ascii="Arial" w:hAnsi="Arial" w:cs="Arial"/>
          <w:b/>
          <w:bCs/>
          <w:color w:val="000000"/>
          <w:sz w:val="20"/>
          <w:szCs w:val="20"/>
        </w:rPr>
        <w:t>MENIČNA IZJAVA</w:t>
      </w:r>
    </w:p>
    <w:p w14:paraId="28342463" w14:textId="77777777" w:rsidR="006C7990" w:rsidRDefault="006C7990" w:rsidP="006C7990">
      <w:pPr>
        <w:spacing w:after="0" w:line="240" w:lineRule="auto"/>
        <w:jc w:val="center"/>
        <w:rPr>
          <w:rFonts w:ascii="Arial" w:hAnsi="Arial" w:cs="Arial"/>
          <w:color w:val="000000"/>
          <w:sz w:val="20"/>
          <w:szCs w:val="20"/>
        </w:rPr>
      </w:pPr>
      <w:r w:rsidRPr="009860EA">
        <w:rPr>
          <w:rFonts w:ascii="Arial" w:hAnsi="Arial" w:cs="Arial"/>
          <w:color w:val="000000"/>
          <w:sz w:val="20"/>
          <w:szCs w:val="20"/>
        </w:rPr>
        <w:t>s pooblastilom za izpolnitev in unovčenje menice</w:t>
      </w:r>
    </w:p>
    <w:p w14:paraId="7364A7B4" w14:textId="77777777" w:rsidR="006C7990" w:rsidRDefault="006C7990" w:rsidP="006C7990">
      <w:pPr>
        <w:spacing w:after="0" w:line="240" w:lineRule="auto"/>
        <w:jc w:val="both"/>
        <w:rPr>
          <w:rFonts w:ascii="Arial" w:hAnsi="Arial" w:cs="Arial"/>
          <w:color w:val="000000"/>
          <w:sz w:val="20"/>
          <w:szCs w:val="20"/>
        </w:rPr>
      </w:pPr>
    </w:p>
    <w:p w14:paraId="77829800" w14:textId="77777777" w:rsidR="006C7990" w:rsidRPr="009860EA" w:rsidRDefault="006C7990" w:rsidP="006C7990">
      <w:pPr>
        <w:spacing w:after="0" w:line="240" w:lineRule="auto"/>
        <w:jc w:val="both"/>
        <w:rPr>
          <w:rFonts w:ascii="Arial" w:hAnsi="Arial" w:cs="Arial"/>
          <w:sz w:val="20"/>
          <w:szCs w:val="20"/>
        </w:rPr>
      </w:pPr>
      <w:r w:rsidRPr="009860EA">
        <w:rPr>
          <w:rFonts w:ascii="Arial" w:hAnsi="Arial" w:cs="Arial"/>
          <w:color w:val="000000"/>
          <w:sz w:val="20"/>
          <w:szCs w:val="20"/>
        </w:rPr>
        <w:t> </w:t>
      </w:r>
    </w:p>
    <w:p w14:paraId="680E42B1" w14:textId="77777777" w:rsidR="006C7990" w:rsidRDefault="006C7990" w:rsidP="006C7990">
      <w:pPr>
        <w:spacing w:after="0" w:line="240" w:lineRule="auto"/>
        <w:jc w:val="both"/>
        <w:rPr>
          <w:rFonts w:ascii="Arial" w:hAnsi="Arial" w:cs="Arial"/>
          <w:b/>
          <w:bCs/>
          <w:color w:val="000000"/>
          <w:sz w:val="20"/>
          <w:szCs w:val="20"/>
        </w:rPr>
      </w:pPr>
      <w:r w:rsidRPr="009860EA">
        <w:rPr>
          <w:rFonts w:ascii="Arial" w:hAnsi="Arial" w:cs="Arial"/>
          <w:color w:val="000000"/>
          <w:sz w:val="20"/>
          <w:szCs w:val="20"/>
        </w:rPr>
        <w:t xml:space="preserve">Naročniku OBČINA TRŽIČ, TRG SVOBODE 18, 4290 TRŽIČ, kot zavarovanje za </w:t>
      </w:r>
      <w:r>
        <w:rPr>
          <w:rFonts w:ascii="Arial" w:hAnsi="Arial" w:cs="Arial"/>
          <w:b/>
          <w:bCs/>
          <w:color w:val="000000"/>
          <w:sz w:val="20"/>
          <w:szCs w:val="20"/>
        </w:rPr>
        <w:t>resnost ponudbe</w:t>
      </w:r>
    </w:p>
    <w:p w14:paraId="06216289" w14:textId="77777777" w:rsidR="006C7990" w:rsidRDefault="006C7990" w:rsidP="006C7990">
      <w:pPr>
        <w:spacing w:after="0" w:line="240" w:lineRule="auto"/>
        <w:jc w:val="both"/>
        <w:rPr>
          <w:rFonts w:ascii="Arial" w:hAnsi="Arial" w:cs="Arial"/>
          <w:color w:val="000000"/>
          <w:sz w:val="20"/>
          <w:szCs w:val="20"/>
        </w:rPr>
      </w:pPr>
    </w:p>
    <w:p w14:paraId="49CDDA44" w14:textId="49CB49C8" w:rsidR="006C7990" w:rsidRDefault="006C7990" w:rsidP="006C7990">
      <w:pPr>
        <w:spacing w:after="0" w:line="240" w:lineRule="auto"/>
        <w:jc w:val="center"/>
        <w:rPr>
          <w:rFonts w:ascii="Arial" w:hAnsi="Arial" w:cs="Arial"/>
          <w:bCs/>
          <w:color w:val="000000"/>
          <w:sz w:val="20"/>
          <w:szCs w:val="20"/>
        </w:rPr>
      </w:pPr>
      <w:r>
        <w:rPr>
          <w:rFonts w:ascii="Arial" w:hAnsi="Arial" w:cs="Arial"/>
          <w:b/>
          <w:bCs/>
          <w:color w:val="000000"/>
          <w:sz w:val="20"/>
          <w:szCs w:val="20"/>
        </w:rPr>
        <w:t xml:space="preserve">za SKLOP </w:t>
      </w:r>
      <w:r w:rsidR="002747AC">
        <w:rPr>
          <w:rFonts w:ascii="Arial" w:hAnsi="Arial" w:cs="Arial"/>
          <w:b/>
          <w:bCs/>
          <w:color w:val="000000"/>
          <w:sz w:val="20"/>
          <w:szCs w:val="20"/>
        </w:rPr>
        <w:t>2</w:t>
      </w:r>
      <w:r>
        <w:rPr>
          <w:rFonts w:ascii="Arial" w:hAnsi="Arial" w:cs="Arial"/>
          <w:b/>
          <w:bCs/>
          <w:color w:val="000000"/>
          <w:sz w:val="20"/>
          <w:szCs w:val="20"/>
        </w:rPr>
        <w:t xml:space="preserve">: </w:t>
      </w:r>
      <w:r w:rsidR="00B5779F">
        <w:rPr>
          <w:rFonts w:ascii="Arial" w:hAnsi="Arial" w:cs="Arial"/>
          <w:b/>
          <w:bCs/>
          <w:color w:val="000000"/>
          <w:sz w:val="20"/>
          <w:szCs w:val="20"/>
        </w:rPr>
        <w:t>I</w:t>
      </w:r>
      <w:r w:rsidR="00B5779F" w:rsidRPr="00B5779F">
        <w:rPr>
          <w:rFonts w:ascii="Arial" w:hAnsi="Arial" w:cs="Arial"/>
          <w:b/>
          <w:bCs/>
          <w:color w:val="000000"/>
          <w:sz w:val="20"/>
          <w:szCs w:val="20"/>
        </w:rPr>
        <w:t>zvajanje prevozov otrok s posebnimi potrebami</w:t>
      </w:r>
      <w:r>
        <w:rPr>
          <w:rFonts w:ascii="Arial" w:hAnsi="Arial" w:cs="Arial"/>
          <w:bCs/>
          <w:color w:val="000000"/>
          <w:sz w:val="20"/>
          <w:szCs w:val="20"/>
        </w:rPr>
        <w:t>,</w:t>
      </w:r>
    </w:p>
    <w:p w14:paraId="793B3AE4" w14:textId="77777777" w:rsidR="006C7990" w:rsidRDefault="006C7990" w:rsidP="006C7990">
      <w:pPr>
        <w:spacing w:after="0" w:line="240" w:lineRule="auto"/>
        <w:jc w:val="center"/>
        <w:rPr>
          <w:rFonts w:ascii="Arial" w:hAnsi="Arial" w:cs="Arial"/>
          <w:color w:val="000000"/>
          <w:sz w:val="20"/>
          <w:szCs w:val="20"/>
        </w:rPr>
      </w:pPr>
      <w:r>
        <w:rPr>
          <w:rFonts w:ascii="Arial" w:hAnsi="Arial" w:cs="Arial"/>
          <w:color w:val="000000"/>
          <w:sz w:val="20"/>
          <w:szCs w:val="20"/>
        </w:rPr>
        <w:t>ki je opredeljena v javnem naročilu</w:t>
      </w:r>
    </w:p>
    <w:p w14:paraId="704F3503" w14:textId="3C52D7CD" w:rsidR="006C7990" w:rsidRPr="003761B6" w:rsidRDefault="006C7990" w:rsidP="002747AC">
      <w:pPr>
        <w:spacing w:after="0" w:line="240" w:lineRule="auto"/>
        <w:jc w:val="center"/>
        <w:rPr>
          <w:rFonts w:ascii="Arial" w:hAnsi="Arial" w:cs="Arial"/>
          <w:b/>
          <w:bCs/>
          <w:sz w:val="20"/>
          <w:szCs w:val="20"/>
        </w:rPr>
      </w:pPr>
      <w:r>
        <w:rPr>
          <w:rFonts w:ascii="Arial" w:hAnsi="Arial" w:cs="Arial"/>
          <w:b/>
          <w:bCs/>
          <w:color w:val="000000"/>
          <w:sz w:val="20"/>
          <w:szCs w:val="20"/>
        </w:rPr>
        <w:t>»</w:t>
      </w:r>
      <w:r w:rsidR="00A06685">
        <w:rPr>
          <w:rFonts w:ascii="Arial" w:hAnsi="Arial" w:cs="Arial"/>
          <w:b/>
          <w:bCs/>
          <w:sz w:val="20"/>
          <w:szCs w:val="20"/>
        </w:rPr>
        <w:t>Izvajanje prevozov učencev OŠ na območju občine Tržič in otrok s posebnimi potrebami v šolskih letih 2026/2027, 2027/2028, 2028/2029 in 2029/2030</w:t>
      </w:r>
      <w:r>
        <w:rPr>
          <w:rFonts w:ascii="Arial" w:hAnsi="Arial" w:cs="Arial"/>
          <w:b/>
          <w:bCs/>
          <w:color w:val="000000"/>
          <w:sz w:val="20"/>
          <w:szCs w:val="20"/>
        </w:rPr>
        <w:t>«</w:t>
      </w:r>
    </w:p>
    <w:p w14:paraId="29B19B6B" w14:textId="77777777" w:rsidR="006C7990" w:rsidRDefault="006C7990" w:rsidP="006C7990">
      <w:pPr>
        <w:spacing w:after="0" w:line="240" w:lineRule="auto"/>
        <w:jc w:val="both"/>
        <w:rPr>
          <w:rFonts w:ascii="Arial" w:hAnsi="Arial" w:cs="Arial"/>
          <w:color w:val="000000"/>
          <w:sz w:val="20"/>
          <w:szCs w:val="20"/>
        </w:rPr>
      </w:pPr>
    </w:p>
    <w:p w14:paraId="1DA41DEE" w14:textId="77777777" w:rsidR="006C7990" w:rsidRPr="009860EA" w:rsidRDefault="006C7990" w:rsidP="006C7990">
      <w:pPr>
        <w:spacing w:after="0" w:line="240" w:lineRule="auto"/>
        <w:jc w:val="both"/>
        <w:rPr>
          <w:rFonts w:ascii="Arial" w:hAnsi="Arial" w:cs="Arial"/>
          <w:sz w:val="20"/>
          <w:szCs w:val="20"/>
        </w:rPr>
      </w:pPr>
      <w:r w:rsidRPr="009860EA">
        <w:rPr>
          <w:rFonts w:ascii="Arial" w:hAnsi="Arial" w:cs="Arial"/>
          <w:color w:val="000000"/>
          <w:sz w:val="20"/>
          <w:szCs w:val="20"/>
        </w:rPr>
        <w:t>izročamo bianko lastno menico ter menično izjavo s pooblastilom za izpolnitev in unovčenje menice.</w:t>
      </w:r>
    </w:p>
    <w:p w14:paraId="3C1D06EE" w14:textId="77777777" w:rsidR="006C7990" w:rsidRPr="009860EA" w:rsidRDefault="006C7990" w:rsidP="006C7990">
      <w:pPr>
        <w:spacing w:after="0" w:line="240" w:lineRule="auto"/>
        <w:jc w:val="both"/>
        <w:rPr>
          <w:rFonts w:ascii="Arial" w:hAnsi="Arial" w:cs="Arial"/>
          <w:sz w:val="20"/>
          <w:szCs w:val="20"/>
        </w:rPr>
      </w:pPr>
      <w:r w:rsidRPr="009860EA">
        <w:rPr>
          <w:rFonts w:ascii="Arial" w:hAnsi="Arial" w:cs="Arial"/>
          <w:color w:val="000000"/>
          <w:sz w:val="20"/>
          <w:szCs w:val="20"/>
        </w:rPr>
        <w:t> </w:t>
      </w:r>
    </w:p>
    <w:p w14:paraId="409FBFA3" w14:textId="77777777" w:rsidR="006C7990" w:rsidRPr="00EB3425" w:rsidRDefault="006C7990" w:rsidP="006C7990">
      <w:pPr>
        <w:spacing w:after="0" w:line="240" w:lineRule="auto"/>
        <w:jc w:val="both"/>
        <w:rPr>
          <w:rFonts w:ascii="Arial" w:hAnsi="Arial" w:cs="Arial"/>
          <w:color w:val="000000"/>
          <w:sz w:val="20"/>
          <w:szCs w:val="20"/>
        </w:rPr>
      </w:pPr>
      <w:r w:rsidRPr="009860EA">
        <w:rPr>
          <w:rFonts w:ascii="Arial" w:hAnsi="Arial" w:cs="Arial"/>
          <w:color w:val="000000"/>
          <w:sz w:val="20"/>
          <w:szCs w:val="20"/>
        </w:rPr>
        <w:t>Naročnika OBČINA TRŽIČ pooblaščamo, da izpolni priloženo menico</w:t>
      </w:r>
      <w:r>
        <w:rPr>
          <w:rFonts w:ascii="Arial" w:hAnsi="Arial" w:cs="Arial"/>
          <w:color w:val="000000"/>
          <w:sz w:val="20"/>
          <w:szCs w:val="20"/>
        </w:rPr>
        <w:t xml:space="preserve"> z vsemi </w:t>
      </w:r>
      <w:r w:rsidRPr="00FF7D2C">
        <w:rPr>
          <w:rFonts w:ascii="Arial" w:hAnsi="Arial" w:cs="Arial"/>
          <w:color w:val="000000"/>
          <w:sz w:val="20"/>
          <w:szCs w:val="20"/>
        </w:rPr>
        <w:t>sestavin</w:t>
      </w:r>
      <w:r>
        <w:rPr>
          <w:rFonts w:ascii="Arial" w:hAnsi="Arial" w:cs="Arial"/>
          <w:color w:val="000000"/>
          <w:sz w:val="20"/>
          <w:szCs w:val="20"/>
        </w:rPr>
        <w:t>ami</w:t>
      </w:r>
      <w:r w:rsidRPr="00FF7D2C">
        <w:rPr>
          <w:rFonts w:ascii="Arial" w:hAnsi="Arial" w:cs="Arial"/>
          <w:color w:val="000000"/>
          <w:sz w:val="20"/>
          <w:szCs w:val="20"/>
        </w:rPr>
        <w:t xml:space="preserve"> bianco menice, ki ob izdaji niso bile</w:t>
      </w:r>
      <w:r>
        <w:rPr>
          <w:rFonts w:ascii="Arial" w:hAnsi="Arial" w:cs="Arial"/>
          <w:color w:val="000000"/>
          <w:sz w:val="20"/>
          <w:szCs w:val="20"/>
        </w:rPr>
        <w:t xml:space="preserve"> </w:t>
      </w:r>
      <w:r w:rsidRPr="00FF7D2C">
        <w:rPr>
          <w:rFonts w:ascii="Arial" w:hAnsi="Arial" w:cs="Arial"/>
          <w:color w:val="000000"/>
          <w:sz w:val="20"/>
          <w:szCs w:val="20"/>
        </w:rPr>
        <w:t>izpolnjene</w:t>
      </w:r>
      <w:r>
        <w:rPr>
          <w:rFonts w:ascii="Arial" w:hAnsi="Arial" w:cs="Arial"/>
          <w:color w:val="000000"/>
          <w:sz w:val="20"/>
          <w:szCs w:val="20"/>
        </w:rPr>
        <w:t xml:space="preserve"> in </w:t>
      </w:r>
      <w:r w:rsidRPr="00FF7D2C">
        <w:rPr>
          <w:rFonts w:ascii="Arial" w:hAnsi="Arial" w:cs="Arial"/>
          <w:color w:val="000000"/>
          <w:sz w:val="20"/>
          <w:szCs w:val="20"/>
        </w:rPr>
        <w:t xml:space="preserve">na </w:t>
      </w:r>
      <w:r w:rsidRPr="00EB3425">
        <w:rPr>
          <w:rFonts w:ascii="Arial" w:hAnsi="Arial" w:cs="Arial"/>
          <w:color w:val="000000"/>
          <w:sz w:val="20"/>
          <w:szCs w:val="20"/>
        </w:rPr>
        <w:t>menico vpiše klavzulo »brez protesta« v znesku</w:t>
      </w:r>
    </w:p>
    <w:p w14:paraId="4B87AEA0" w14:textId="77777777" w:rsidR="006C7990" w:rsidRPr="00EB3425" w:rsidRDefault="006C7990" w:rsidP="006C7990">
      <w:pPr>
        <w:spacing w:after="0" w:line="240" w:lineRule="auto"/>
        <w:jc w:val="both"/>
        <w:rPr>
          <w:rFonts w:ascii="Arial" w:hAnsi="Arial" w:cs="Arial"/>
          <w:color w:val="000000"/>
          <w:sz w:val="20"/>
          <w:szCs w:val="20"/>
        </w:rPr>
      </w:pPr>
    </w:p>
    <w:p w14:paraId="2F4304DF" w14:textId="62B16249" w:rsidR="006C7990" w:rsidRPr="00EB3425" w:rsidRDefault="00B41A3C" w:rsidP="006C7990">
      <w:pPr>
        <w:spacing w:after="0" w:line="240" w:lineRule="auto"/>
        <w:jc w:val="center"/>
        <w:rPr>
          <w:rFonts w:ascii="Arial" w:hAnsi="Arial" w:cs="Arial"/>
          <w:bCs/>
          <w:color w:val="000000"/>
          <w:sz w:val="20"/>
          <w:szCs w:val="20"/>
        </w:rPr>
      </w:pPr>
      <w:r>
        <w:rPr>
          <w:rFonts w:ascii="Arial" w:hAnsi="Arial" w:cs="Arial"/>
          <w:b/>
          <w:bCs/>
          <w:color w:val="000000"/>
          <w:sz w:val="20"/>
          <w:szCs w:val="20"/>
          <w:u w:val="single"/>
        </w:rPr>
        <w:t>15</w:t>
      </w:r>
      <w:r w:rsidR="00EB3425" w:rsidRPr="00EB3425">
        <w:rPr>
          <w:rFonts w:ascii="Arial" w:hAnsi="Arial" w:cs="Arial"/>
          <w:b/>
          <w:bCs/>
          <w:color w:val="000000"/>
          <w:sz w:val="20"/>
          <w:szCs w:val="20"/>
          <w:u w:val="single"/>
        </w:rPr>
        <w:t>.0</w:t>
      </w:r>
      <w:r w:rsidR="006C7990" w:rsidRPr="00EB3425">
        <w:rPr>
          <w:rFonts w:ascii="Arial" w:hAnsi="Arial" w:cs="Arial"/>
          <w:b/>
          <w:bCs/>
          <w:color w:val="000000"/>
          <w:sz w:val="20"/>
          <w:szCs w:val="20"/>
          <w:u w:val="single"/>
        </w:rPr>
        <w:t>00,00 EUR</w:t>
      </w:r>
    </w:p>
    <w:p w14:paraId="391EA332" w14:textId="77777777" w:rsidR="006C7990" w:rsidRPr="00EB3425" w:rsidRDefault="006C7990" w:rsidP="006C7990">
      <w:pPr>
        <w:spacing w:after="0" w:line="240" w:lineRule="auto"/>
        <w:jc w:val="both"/>
        <w:rPr>
          <w:rFonts w:ascii="Arial" w:hAnsi="Arial" w:cs="Arial"/>
          <w:color w:val="000000"/>
          <w:sz w:val="20"/>
          <w:szCs w:val="20"/>
        </w:rPr>
      </w:pPr>
    </w:p>
    <w:p w14:paraId="67679A3E" w14:textId="77777777" w:rsidR="006C7990" w:rsidRDefault="006C7990" w:rsidP="006C7990">
      <w:pPr>
        <w:spacing w:after="0" w:line="240" w:lineRule="auto"/>
        <w:jc w:val="both"/>
        <w:rPr>
          <w:rFonts w:ascii="Arial" w:hAnsi="Arial" w:cs="Arial"/>
          <w:color w:val="000000"/>
          <w:sz w:val="20"/>
          <w:szCs w:val="20"/>
        </w:rPr>
      </w:pPr>
      <w:r w:rsidRPr="00EB3425">
        <w:rPr>
          <w:rFonts w:ascii="Arial" w:hAnsi="Arial" w:cs="Arial"/>
          <w:color w:val="000000"/>
          <w:sz w:val="20"/>
          <w:szCs w:val="20"/>
        </w:rPr>
        <w:t>in z vsemi ostalimi potrebnimi podatki ter jo na naš r</w:t>
      </w:r>
      <w:r w:rsidRPr="009860EA">
        <w:rPr>
          <w:rFonts w:ascii="Arial" w:hAnsi="Arial" w:cs="Arial"/>
          <w:color w:val="000000"/>
          <w:sz w:val="20"/>
          <w:szCs w:val="20"/>
        </w:rPr>
        <w:t xml:space="preserve">ačun unovči </w:t>
      </w:r>
      <w:r>
        <w:rPr>
          <w:rFonts w:ascii="Arial" w:hAnsi="Arial" w:cs="Arial"/>
          <w:sz w:val="20"/>
          <w:szCs w:val="20"/>
        </w:rPr>
        <w:t>v</w:t>
      </w:r>
      <w:r w:rsidRPr="00B54578">
        <w:rPr>
          <w:rFonts w:ascii="Arial" w:hAnsi="Arial" w:cs="Arial"/>
          <w:sz w:val="20"/>
          <w:szCs w:val="20"/>
        </w:rPr>
        <w:t>novči iz naslednjih razlogov</w:t>
      </w:r>
      <w:r>
        <w:rPr>
          <w:rFonts w:ascii="Arial" w:hAnsi="Arial" w:cs="Arial"/>
          <w:sz w:val="20"/>
          <w:szCs w:val="20"/>
        </w:rPr>
        <w:t>:</w:t>
      </w:r>
    </w:p>
    <w:p w14:paraId="0C9517A4" w14:textId="77777777" w:rsidR="006C7990" w:rsidRPr="00B54578" w:rsidRDefault="006C7990" w:rsidP="006B1A02">
      <w:pPr>
        <w:numPr>
          <w:ilvl w:val="0"/>
          <w:numId w:val="43"/>
        </w:numPr>
        <w:spacing w:after="0" w:line="240" w:lineRule="auto"/>
        <w:ind w:left="426" w:hanging="284"/>
        <w:jc w:val="both"/>
        <w:rPr>
          <w:rFonts w:ascii="Arial" w:hAnsi="Arial" w:cs="Arial"/>
          <w:sz w:val="20"/>
          <w:szCs w:val="20"/>
        </w:rPr>
      </w:pPr>
      <w:r>
        <w:rPr>
          <w:rFonts w:ascii="Arial" w:hAnsi="Arial" w:cs="Arial"/>
          <w:sz w:val="20"/>
          <w:szCs w:val="20"/>
        </w:rPr>
        <w:t>ponudnik</w:t>
      </w:r>
      <w:r w:rsidRPr="00B54578">
        <w:rPr>
          <w:rFonts w:ascii="Arial" w:hAnsi="Arial" w:cs="Arial"/>
          <w:sz w:val="20"/>
          <w:szCs w:val="20"/>
        </w:rPr>
        <w:t xml:space="preserve"> je umaknil ponudbo po poteku roka za prejem ponudb ali nedopustno spremenil ponudbo v času njene veljavnosti; ali</w:t>
      </w:r>
    </w:p>
    <w:p w14:paraId="4EB89D42" w14:textId="77777777" w:rsidR="006C7990" w:rsidRPr="00B54578" w:rsidRDefault="006C7990" w:rsidP="003761B6">
      <w:pPr>
        <w:numPr>
          <w:ilvl w:val="0"/>
          <w:numId w:val="43"/>
        </w:numPr>
        <w:spacing w:after="0" w:line="240" w:lineRule="auto"/>
        <w:ind w:left="426" w:hanging="284"/>
        <w:jc w:val="both"/>
        <w:rPr>
          <w:rFonts w:ascii="Arial" w:hAnsi="Arial" w:cs="Arial"/>
          <w:sz w:val="20"/>
          <w:szCs w:val="20"/>
        </w:rPr>
      </w:pPr>
      <w:r>
        <w:rPr>
          <w:rFonts w:ascii="Arial" w:hAnsi="Arial" w:cs="Arial"/>
          <w:sz w:val="20"/>
          <w:szCs w:val="20"/>
        </w:rPr>
        <w:t>ponudnik</w:t>
      </w:r>
      <w:r w:rsidRPr="00B54578">
        <w:rPr>
          <w:rFonts w:ascii="Arial" w:hAnsi="Arial" w:cs="Arial"/>
          <w:sz w:val="20"/>
          <w:szCs w:val="20"/>
        </w:rPr>
        <w:t xml:space="preserve"> na poziv </w:t>
      </w:r>
      <w:r>
        <w:rPr>
          <w:rFonts w:ascii="Arial" w:hAnsi="Arial" w:cs="Arial"/>
          <w:sz w:val="20"/>
          <w:szCs w:val="20"/>
        </w:rPr>
        <w:t>naročnika</w:t>
      </w:r>
      <w:r w:rsidRPr="00B54578">
        <w:rPr>
          <w:rFonts w:ascii="Arial" w:hAnsi="Arial" w:cs="Arial"/>
          <w:sz w:val="20"/>
          <w:szCs w:val="20"/>
        </w:rPr>
        <w:t xml:space="preserve"> </w:t>
      </w:r>
      <w:r>
        <w:rPr>
          <w:rFonts w:ascii="Arial" w:hAnsi="Arial" w:cs="Arial"/>
          <w:sz w:val="20"/>
          <w:szCs w:val="20"/>
        </w:rPr>
        <w:t xml:space="preserve">v določenem roku </w:t>
      </w:r>
      <w:r>
        <w:rPr>
          <w:rFonts w:ascii="Arial" w:hAnsi="Arial" w:cs="Arial"/>
          <w:color w:val="000000"/>
          <w:sz w:val="20"/>
          <w:szCs w:val="20"/>
        </w:rPr>
        <w:t>ni sklenil</w:t>
      </w:r>
      <w:r w:rsidRPr="00B853FE">
        <w:rPr>
          <w:rFonts w:ascii="Arial" w:hAnsi="Arial" w:cs="Arial"/>
          <w:color w:val="000000"/>
          <w:sz w:val="20"/>
          <w:szCs w:val="20"/>
        </w:rPr>
        <w:t xml:space="preserve"> okvirnega sporazuma</w:t>
      </w:r>
      <w:r>
        <w:rPr>
          <w:rFonts w:ascii="Arial" w:hAnsi="Arial" w:cs="Arial"/>
          <w:color w:val="000000"/>
          <w:sz w:val="20"/>
          <w:szCs w:val="20"/>
        </w:rPr>
        <w:t xml:space="preserve"> ali je zavrnil sklenitev okvirnega sporazuma</w:t>
      </w:r>
      <w:r w:rsidRPr="00B54578">
        <w:rPr>
          <w:rFonts w:ascii="Arial" w:hAnsi="Arial" w:cs="Arial"/>
          <w:sz w:val="20"/>
          <w:szCs w:val="20"/>
        </w:rPr>
        <w:t>; ali</w:t>
      </w:r>
    </w:p>
    <w:p w14:paraId="1B75CD0A" w14:textId="77777777" w:rsidR="006C7990" w:rsidRDefault="006C7990" w:rsidP="003761B6">
      <w:pPr>
        <w:numPr>
          <w:ilvl w:val="0"/>
          <w:numId w:val="43"/>
        </w:numPr>
        <w:spacing w:after="0" w:line="240" w:lineRule="auto"/>
        <w:ind w:left="426" w:hanging="284"/>
        <w:jc w:val="both"/>
        <w:rPr>
          <w:rFonts w:ascii="Arial" w:hAnsi="Arial" w:cs="Arial"/>
          <w:sz w:val="20"/>
          <w:szCs w:val="20"/>
        </w:rPr>
      </w:pPr>
      <w:r>
        <w:rPr>
          <w:rFonts w:ascii="Arial" w:hAnsi="Arial" w:cs="Arial"/>
          <w:sz w:val="20"/>
          <w:szCs w:val="20"/>
        </w:rPr>
        <w:t>ponudnik</w:t>
      </w:r>
      <w:r w:rsidRPr="00B54578">
        <w:rPr>
          <w:rFonts w:ascii="Arial" w:hAnsi="Arial" w:cs="Arial"/>
          <w:sz w:val="20"/>
          <w:szCs w:val="20"/>
        </w:rPr>
        <w:t xml:space="preserve"> ni predložil zavarovanja za dobro izvedbo pogodbenih obveznosti v skladu s pogoji naročila.</w:t>
      </w:r>
    </w:p>
    <w:p w14:paraId="1147A6DE" w14:textId="77777777" w:rsidR="006C7990" w:rsidRDefault="006C7990" w:rsidP="006C7990">
      <w:pPr>
        <w:spacing w:after="0" w:line="240" w:lineRule="auto"/>
        <w:jc w:val="both"/>
        <w:rPr>
          <w:rFonts w:ascii="Arial" w:hAnsi="Arial" w:cs="Arial"/>
          <w:color w:val="000000"/>
          <w:sz w:val="20"/>
          <w:szCs w:val="20"/>
        </w:rPr>
      </w:pPr>
    </w:p>
    <w:p w14:paraId="04D948E7" w14:textId="60BDCCCD" w:rsidR="006C7990" w:rsidRDefault="006C7990" w:rsidP="006C7990">
      <w:pPr>
        <w:spacing w:after="0" w:line="240" w:lineRule="auto"/>
        <w:jc w:val="both"/>
        <w:rPr>
          <w:rFonts w:ascii="Arial" w:hAnsi="Arial" w:cs="Arial"/>
          <w:color w:val="000000"/>
          <w:sz w:val="20"/>
          <w:szCs w:val="20"/>
        </w:rPr>
      </w:pPr>
      <w:r w:rsidRPr="009860EA">
        <w:rPr>
          <w:rFonts w:ascii="Arial" w:hAnsi="Arial" w:cs="Arial"/>
          <w:color w:val="000000"/>
          <w:sz w:val="20"/>
          <w:szCs w:val="20"/>
        </w:rPr>
        <w:t xml:space="preserve">Menična izjava je veljavna od njenega podpisa </w:t>
      </w:r>
      <w:r>
        <w:rPr>
          <w:rFonts w:ascii="Arial" w:hAnsi="Arial" w:cs="Arial"/>
          <w:color w:val="000000"/>
          <w:sz w:val="20"/>
          <w:szCs w:val="20"/>
        </w:rPr>
        <w:t xml:space="preserve">in najmanj do roka, zahtevanega v razpisni dokumentaciji </w:t>
      </w:r>
      <w:r w:rsidRPr="009860EA">
        <w:rPr>
          <w:rFonts w:ascii="Arial" w:hAnsi="Arial" w:cs="Arial"/>
          <w:color w:val="000000"/>
          <w:sz w:val="20"/>
          <w:szCs w:val="20"/>
        </w:rPr>
        <w:t>predmetne</w:t>
      </w:r>
      <w:r>
        <w:rPr>
          <w:rFonts w:ascii="Arial" w:hAnsi="Arial" w:cs="Arial"/>
          <w:color w:val="000000"/>
          <w:sz w:val="20"/>
          <w:szCs w:val="20"/>
        </w:rPr>
        <w:t>ga naročila</w:t>
      </w:r>
      <w:r w:rsidRPr="009860EA">
        <w:rPr>
          <w:rFonts w:ascii="Arial" w:hAnsi="Arial" w:cs="Arial"/>
          <w:color w:val="000000"/>
          <w:sz w:val="20"/>
          <w:szCs w:val="20"/>
        </w:rPr>
        <w:t xml:space="preserve">, </w:t>
      </w:r>
      <w:r w:rsidR="00431605" w:rsidRPr="009860EA">
        <w:rPr>
          <w:rFonts w:ascii="Arial" w:hAnsi="Arial" w:cs="Arial"/>
          <w:color w:val="000000"/>
          <w:sz w:val="20"/>
          <w:szCs w:val="20"/>
        </w:rPr>
        <w:t>tj.</w:t>
      </w:r>
      <w:r w:rsidRPr="009860EA">
        <w:rPr>
          <w:rFonts w:ascii="Arial" w:hAnsi="Arial" w:cs="Arial"/>
          <w:color w:val="000000"/>
          <w:sz w:val="20"/>
          <w:szCs w:val="20"/>
        </w:rPr>
        <w:t xml:space="preserve"> najkasneje do</w:t>
      </w:r>
      <w:r>
        <w:rPr>
          <w:rFonts w:ascii="Arial" w:hAnsi="Arial" w:cs="Arial"/>
          <w:color w:val="000000"/>
          <w:sz w:val="20"/>
          <w:szCs w:val="20"/>
        </w:rPr>
        <w:t xml:space="preserve"> </w:t>
      </w:r>
      <w:r w:rsidRPr="00934469">
        <w:rPr>
          <w:rFonts w:ascii="Arial" w:hAnsi="Arial" w:cs="Arial"/>
          <w:b/>
          <w:color w:val="000000"/>
          <w:sz w:val="20"/>
          <w:szCs w:val="20"/>
        </w:rPr>
        <w:t>______________________.</w:t>
      </w:r>
      <w:r>
        <w:rPr>
          <w:rFonts w:ascii="Arial" w:hAnsi="Arial" w:cs="Arial"/>
          <w:color w:val="000000"/>
          <w:sz w:val="20"/>
          <w:szCs w:val="20"/>
        </w:rPr>
        <w:t xml:space="preserve"> </w:t>
      </w:r>
    </w:p>
    <w:p w14:paraId="1ECE6684" w14:textId="77777777" w:rsidR="006B1A02" w:rsidRPr="00DB6F0B" w:rsidRDefault="006B1A02" w:rsidP="006B1A02">
      <w:pPr>
        <w:autoSpaceDE w:val="0"/>
        <w:autoSpaceDN w:val="0"/>
        <w:adjustRightInd w:val="0"/>
        <w:jc w:val="both"/>
        <w:rPr>
          <w:rFonts w:ascii="Arial" w:eastAsia="Helvetica" w:hAnsi="Arial" w:cs="Arial"/>
          <w:color w:val="000000"/>
          <w:sz w:val="20"/>
          <w:szCs w:val="20"/>
        </w:rPr>
      </w:pPr>
      <w:r w:rsidRPr="00DB6F0B">
        <w:rPr>
          <w:rFonts w:ascii="Arial" w:eastAsia="Helvetica" w:hAnsi="Arial" w:cs="Arial"/>
          <w:color w:val="000000"/>
          <w:sz w:val="20"/>
          <w:szCs w:val="20"/>
        </w:rPr>
        <w:t>Naročniku tako dajem nalog za plačilo oz. pooblastilo vsem spodaj navedenim bankam z naslednjih mojih računov:</w:t>
      </w:r>
    </w:p>
    <w:tbl>
      <w:tblPr>
        <w:tblStyle w:val="Tabelamrea"/>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4672"/>
        <w:gridCol w:w="4388"/>
      </w:tblGrid>
      <w:tr w:rsidR="006B1A02" w:rsidRPr="00DB6F0B" w14:paraId="4A2C8F8D" w14:textId="77777777" w:rsidTr="005D0AD8">
        <w:tc>
          <w:tcPr>
            <w:tcW w:w="4673" w:type="dxa"/>
          </w:tcPr>
          <w:p w14:paraId="6F3F89F3" w14:textId="77777777" w:rsidR="006B1A02" w:rsidRPr="00DB6F0B" w:rsidRDefault="006B1A02" w:rsidP="005D0AD8">
            <w:pPr>
              <w:pStyle w:val="Standard"/>
              <w:jc w:val="both"/>
              <w:rPr>
                <w:rFonts w:ascii="Arial" w:hAnsi="Arial" w:cs="Arial"/>
                <w:sz w:val="20"/>
                <w:szCs w:val="20"/>
              </w:rPr>
            </w:pPr>
            <w:r w:rsidRPr="00DB6F0B">
              <w:rPr>
                <w:rFonts w:ascii="Arial" w:hAnsi="Arial" w:cs="Arial"/>
                <w:sz w:val="20"/>
                <w:szCs w:val="20"/>
              </w:rPr>
              <w:t>Banka</w:t>
            </w:r>
          </w:p>
        </w:tc>
        <w:tc>
          <w:tcPr>
            <w:tcW w:w="4389" w:type="dxa"/>
          </w:tcPr>
          <w:p w14:paraId="739C31BA" w14:textId="77777777" w:rsidR="006B1A02" w:rsidRPr="00DB6F0B" w:rsidRDefault="006B1A02" w:rsidP="005D0AD8">
            <w:pPr>
              <w:pStyle w:val="Standard"/>
              <w:jc w:val="both"/>
              <w:rPr>
                <w:rFonts w:ascii="Arial" w:hAnsi="Arial" w:cs="Arial"/>
                <w:sz w:val="20"/>
                <w:szCs w:val="20"/>
              </w:rPr>
            </w:pPr>
            <w:r w:rsidRPr="00DB6F0B">
              <w:rPr>
                <w:rFonts w:ascii="Arial" w:hAnsi="Arial" w:cs="Arial"/>
                <w:sz w:val="20"/>
                <w:szCs w:val="20"/>
              </w:rPr>
              <w:t xml:space="preserve">št. </w:t>
            </w:r>
            <w:r w:rsidRPr="00DB6F0B">
              <w:rPr>
                <w:rFonts w:ascii="Arial" w:hAnsi="Arial" w:cs="Arial"/>
                <w:color w:val="000000"/>
                <w:sz w:val="20"/>
                <w:szCs w:val="20"/>
              </w:rPr>
              <w:t>transakcijskega računa (TRR)</w:t>
            </w:r>
          </w:p>
        </w:tc>
      </w:tr>
      <w:tr w:rsidR="006B1A02" w:rsidRPr="00DB6F0B" w14:paraId="473D8647" w14:textId="77777777" w:rsidTr="005D0AD8">
        <w:tc>
          <w:tcPr>
            <w:tcW w:w="4673" w:type="dxa"/>
          </w:tcPr>
          <w:p w14:paraId="2A8BEC1D" w14:textId="77777777" w:rsidR="006B1A02" w:rsidRPr="00DB6F0B" w:rsidRDefault="006B1A02" w:rsidP="005D0AD8">
            <w:pPr>
              <w:pStyle w:val="Standard"/>
              <w:jc w:val="both"/>
              <w:rPr>
                <w:rFonts w:ascii="Arial" w:hAnsi="Arial" w:cs="Arial"/>
                <w:sz w:val="20"/>
                <w:szCs w:val="20"/>
              </w:rPr>
            </w:pPr>
          </w:p>
        </w:tc>
        <w:tc>
          <w:tcPr>
            <w:tcW w:w="4389" w:type="dxa"/>
          </w:tcPr>
          <w:p w14:paraId="54EDF0D9" w14:textId="77777777" w:rsidR="006B1A02" w:rsidRPr="00DB6F0B" w:rsidRDefault="006B1A02" w:rsidP="005D0AD8">
            <w:pPr>
              <w:pStyle w:val="Standard"/>
              <w:jc w:val="both"/>
              <w:rPr>
                <w:rFonts w:ascii="Arial" w:hAnsi="Arial" w:cs="Arial"/>
                <w:sz w:val="20"/>
                <w:szCs w:val="20"/>
              </w:rPr>
            </w:pPr>
          </w:p>
        </w:tc>
      </w:tr>
      <w:tr w:rsidR="006B1A02" w:rsidRPr="00DB6F0B" w14:paraId="08384E41" w14:textId="77777777" w:rsidTr="005D0AD8">
        <w:tc>
          <w:tcPr>
            <w:tcW w:w="4673" w:type="dxa"/>
          </w:tcPr>
          <w:p w14:paraId="1E553CA5" w14:textId="77777777" w:rsidR="006B1A02" w:rsidRPr="00DB6F0B" w:rsidRDefault="006B1A02" w:rsidP="005D0AD8">
            <w:pPr>
              <w:pStyle w:val="Standard"/>
              <w:jc w:val="both"/>
              <w:rPr>
                <w:rFonts w:ascii="Arial" w:hAnsi="Arial" w:cs="Arial"/>
                <w:sz w:val="20"/>
                <w:szCs w:val="20"/>
              </w:rPr>
            </w:pPr>
          </w:p>
        </w:tc>
        <w:tc>
          <w:tcPr>
            <w:tcW w:w="4389" w:type="dxa"/>
          </w:tcPr>
          <w:p w14:paraId="47043A2B" w14:textId="77777777" w:rsidR="006B1A02" w:rsidRPr="00DB6F0B" w:rsidRDefault="006B1A02" w:rsidP="005D0AD8">
            <w:pPr>
              <w:pStyle w:val="Standard"/>
              <w:jc w:val="both"/>
              <w:rPr>
                <w:rFonts w:ascii="Arial" w:hAnsi="Arial" w:cs="Arial"/>
                <w:sz w:val="20"/>
                <w:szCs w:val="20"/>
              </w:rPr>
            </w:pPr>
          </w:p>
        </w:tc>
      </w:tr>
      <w:tr w:rsidR="006B1A02" w:rsidRPr="00DB6F0B" w14:paraId="7B09A5E4" w14:textId="77777777" w:rsidTr="005D0AD8">
        <w:tc>
          <w:tcPr>
            <w:tcW w:w="4673" w:type="dxa"/>
          </w:tcPr>
          <w:p w14:paraId="731EC3CA" w14:textId="77777777" w:rsidR="006B1A02" w:rsidRPr="00DB6F0B" w:rsidRDefault="006B1A02" w:rsidP="005D0AD8">
            <w:pPr>
              <w:pStyle w:val="Standard"/>
              <w:jc w:val="both"/>
              <w:rPr>
                <w:rFonts w:ascii="Arial" w:hAnsi="Arial" w:cs="Arial"/>
                <w:sz w:val="20"/>
                <w:szCs w:val="20"/>
              </w:rPr>
            </w:pPr>
          </w:p>
        </w:tc>
        <w:tc>
          <w:tcPr>
            <w:tcW w:w="4389" w:type="dxa"/>
          </w:tcPr>
          <w:p w14:paraId="7E4A14B7" w14:textId="77777777" w:rsidR="006B1A02" w:rsidRPr="00DB6F0B" w:rsidRDefault="006B1A02" w:rsidP="005D0AD8">
            <w:pPr>
              <w:pStyle w:val="Standard"/>
              <w:jc w:val="both"/>
              <w:rPr>
                <w:rFonts w:ascii="Arial" w:hAnsi="Arial" w:cs="Arial"/>
                <w:sz w:val="20"/>
                <w:szCs w:val="20"/>
              </w:rPr>
            </w:pPr>
          </w:p>
        </w:tc>
      </w:tr>
    </w:tbl>
    <w:p w14:paraId="3C2E0DF2" w14:textId="77777777" w:rsidR="006B1A02" w:rsidRPr="00DB6F0B" w:rsidRDefault="006B1A02" w:rsidP="006B1A02">
      <w:pPr>
        <w:pStyle w:val="Standard"/>
        <w:spacing w:after="0" w:line="240" w:lineRule="auto"/>
        <w:jc w:val="both"/>
        <w:rPr>
          <w:rFonts w:ascii="Arial" w:hAnsi="Arial" w:cs="Arial"/>
          <w:sz w:val="20"/>
          <w:szCs w:val="20"/>
        </w:rPr>
      </w:pPr>
    </w:p>
    <w:p w14:paraId="4DD9C8F7" w14:textId="77777777" w:rsidR="006B1A02" w:rsidRPr="00DB6F0B" w:rsidRDefault="006B1A02" w:rsidP="006B1A02">
      <w:pPr>
        <w:pStyle w:val="Standard"/>
        <w:spacing w:after="0" w:line="240" w:lineRule="auto"/>
        <w:jc w:val="both"/>
        <w:rPr>
          <w:rFonts w:ascii="Arial" w:hAnsi="Arial" w:cs="Arial"/>
          <w:color w:val="000000"/>
          <w:sz w:val="20"/>
          <w:szCs w:val="20"/>
        </w:rPr>
      </w:pPr>
      <w:r w:rsidRPr="00DB6F0B">
        <w:rPr>
          <w:rFonts w:ascii="Arial" w:hAnsi="Arial" w:cs="Arial"/>
          <w:color w:val="000000"/>
          <w:sz w:val="20"/>
          <w:szCs w:val="20"/>
        </w:rPr>
        <w:t>V primeru odprtja dodatnega računa, ki ni zgoraj naveden, izrecno dovoljujem izplačilo menice in pooblaščam banko, pri kateri je takšen račun odprt, da izvede plačilo.</w:t>
      </w:r>
    </w:p>
    <w:p w14:paraId="36FF9395" w14:textId="77777777" w:rsidR="006B1A02" w:rsidRPr="00DB6F0B" w:rsidRDefault="006B1A02" w:rsidP="006B1A02">
      <w:pPr>
        <w:pStyle w:val="Standard"/>
        <w:spacing w:after="0" w:line="240" w:lineRule="auto"/>
        <w:jc w:val="both"/>
        <w:rPr>
          <w:rFonts w:ascii="Arial" w:hAnsi="Arial" w:cs="Arial"/>
          <w:sz w:val="20"/>
          <w:szCs w:val="20"/>
        </w:rPr>
      </w:pPr>
      <w:r w:rsidRPr="00DB6F0B">
        <w:rPr>
          <w:rFonts w:ascii="Arial" w:hAnsi="Arial" w:cs="Arial"/>
          <w:color w:val="000000"/>
          <w:sz w:val="20"/>
          <w:szCs w:val="20"/>
        </w:rPr>
        <w:t> </w:t>
      </w:r>
    </w:p>
    <w:p w14:paraId="05CD8B88" w14:textId="77777777" w:rsidR="006B1A02" w:rsidRPr="00DB6F0B" w:rsidRDefault="006B1A02" w:rsidP="006B1A02">
      <w:pPr>
        <w:pStyle w:val="Standard"/>
        <w:spacing w:after="0" w:line="240" w:lineRule="auto"/>
        <w:jc w:val="both"/>
        <w:rPr>
          <w:rFonts w:ascii="Arial" w:hAnsi="Arial" w:cs="Arial"/>
          <w:sz w:val="20"/>
          <w:szCs w:val="20"/>
        </w:rPr>
      </w:pPr>
      <w:r w:rsidRPr="00DB6F0B">
        <w:rPr>
          <w:rFonts w:ascii="Arial" w:hAnsi="Arial" w:cs="Arial"/>
          <w:color w:val="000000"/>
          <w:sz w:val="20"/>
          <w:szCs w:val="20"/>
          <w:u w:val="single"/>
        </w:rPr>
        <w:t>Priloga</w:t>
      </w:r>
      <w:r w:rsidRPr="00DB6F0B">
        <w:rPr>
          <w:rFonts w:ascii="Arial" w:hAnsi="Arial" w:cs="Arial"/>
          <w:color w:val="000000"/>
          <w:sz w:val="20"/>
          <w:szCs w:val="20"/>
        </w:rPr>
        <w:t>: </w:t>
      </w:r>
    </w:p>
    <w:p w14:paraId="396E9010" w14:textId="77777777" w:rsidR="006B1A02" w:rsidRPr="00DB6F0B" w:rsidRDefault="006B1A02" w:rsidP="006B1A02">
      <w:pPr>
        <w:pStyle w:val="Standard"/>
        <w:spacing w:after="0" w:line="240" w:lineRule="auto"/>
        <w:jc w:val="both"/>
        <w:rPr>
          <w:rFonts w:ascii="Arial" w:hAnsi="Arial" w:cs="Arial"/>
          <w:sz w:val="20"/>
          <w:szCs w:val="20"/>
        </w:rPr>
      </w:pPr>
      <w:r w:rsidRPr="00DB6F0B">
        <w:rPr>
          <w:rFonts w:ascii="Arial" w:hAnsi="Arial" w:cs="Arial"/>
          <w:color w:val="000000"/>
          <w:sz w:val="20"/>
          <w:szCs w:val="20"/>
        </w:rPr>
        <w:t xml:space="preserve">- </w:t>
      </w:r>
      <w:r w:rsidRPr="00DB6F0B">
        <w:rPr>
          <w:rFonts w:ascii="Arial" w:hAnsi="Arial" w:cs="Arial"/>
          <w:b/>
          <w:color w:val="000000"/>
          <w:sz w:val="20"/>
          <w:szCs w:val="20"/>
        </w:rPr>
        <w:t>bianco menica, podpisana in žigosana</w:t>
      </w:r>
    </w:p>
    <w:p w14:paraId="61997D5E" w14:textId="77777777" w:rsidR="006B1A02" w:rsidRPr="00DB6F0B" w:rsidRDefault="006B1A02" w:rsidP="006B1A02">
      <w:pPr>
        <w:pStyle w:val="Standard"/>
        <w:spacing w:after="0" w:line="240" w:lineRule="auto"/>
        <w:jc w:val="both"/>
        <w:rPr>
          <w:rFonts w:ascii="Arial" w:hAnsi="Arial" w:cs="Arial"/>
          <w:sz w:val="20"/>
          <w:szCs w:val="20"/>
        </w:rPr>
      </w:pPr>
      <w:r w:rsidRPr="00DB6F0B">
        <w:rPr>
          <w:rFonts w:ascii="Arial" w:hAnsi="Arial" w:cs="Arial"/>
          <w:color w:val="000000"/>
          <w:sz w:val="20"/>
          <w:szCs w:val="20"/>
        </w:rPr>
        <w:t> </w:t>
      </w:r>
    </w:p>
    <w:tbl>
      <w:tblPr>
        <w:tblW w:w="5000" w:type="pct"/>
        <w:tblInd w:w="108" w:type="dxa"/>
        <w:tblLayout w:type="fixed"/>
        <w:tblCellMar>
          <w:left w:w="10" w:type="dxa"/>
          <w:right w:w="10" w:type="dxa"/>
        </w:tblCellMar>
        <w:tblLook w:val="0000" w:firstRow="0" w:lastRow="0" w:firstColumn="0" w:lastColumn="0" w:noHBand="0" w:noVBand="0"/>
      </w:tblPr>
      <w:tblGrid>
        <w:gridCol w:w="4535"/>
        <w:gridCol w:w="4535"/>
      </w:tblGrid>
      <w:tr w:rsidR="006B1A02" w14:paraId="4C501063" w14:textId="77777777" w:rsidTr="005D0AD8">
        <w:tc>
          <w:tcPr>
            <w:tcW w:w="4535" w:type="dxa"/>
            <w:tcMar>
              <w:top w:w="75" w:type="dxa"/>
              <w:left w:w="108" w:type="dxa"/>
              <w:bottom w:w="75" w:type="dxa"/>
              <w:right w:w="108" w:type="dxa"/>
            </w:tcMar>
            <w:vAlign w:val="center"/>
          </w:tcPr>
          <w:p w14:paraId="586B6AE5" w14:textId="77777777" w:rsidR="006B1A02" w:rsidRDefault="006B1A02" w:rsidP="005D0AD8">
            <w:pPr>
              <w:pStyle w:val="Standard"/>
              <w:spacing w:after="0" w:line="240" w:lineRule="auto"/>
            </w:pPr>
            <w:r>
              <w:rPr>
                <w:rFonts w:ascii="Arial" w:hAnsi="Arial" w:cs="Arial"/>
                <w:color w:val="000000"/>
                <w:position w:val="-2"/>
                <w:sz w:val="20"/>
                <w:szCs w:val="20"/>
              </w:rPr>
              <w:t xml:space="preserve">Kraj: </w:t>
            </w:r>
            <w:r>
              <w:rPr>
                <w:rFonts w:ascii="Arial" w:hAnsi="Arial" w:cs="Arial"/>
                <w:color w:val="000000"/>
                <w:position w:val="-2"/>
                <w:sz w:val="20"/>
                <w:szCs w:val="20"/>
                <w:u w:val="single"/>
              </w:rPr>
              <w:t>_______________</w:t>
            </w:r>
          </w:p>
        </w:tc>
        <w:tc>
          <w:tcPr>
            <w:tcW w:w="4535" w:type="dxa"/>
            <w:tcMar>
              <w:top w:w="75" w:type="dxa"/>
              <w:left w:w="108" w:type="dxa"/>
              <w:bottom w:w="75" w:type="dxa"/>
              <w:right w:w="108" w:type="dxa"/>
            </w:tcMar>
            <w:vAlign w:val="center"/>
          </w:tcPr>
          <w:p w14:paraId="2BF0B4AD" w14:textId="77777777" w:rsidR="006B1A02" w:rsidRDefault="006B1A02" w:rsidP="005D0AD8">
            <w:pPr>
              <w:pStyle w:val="Standard"/>
              <w:spacing w:after="0" w:line="240" w:lineRule="auto"/>
            </w:pPr>
            <w:r>
              <w:rPr>
                <w:rFonts w:ascii="Arial" w:hAnsi="Arial" w:cs="Arial"/>
                <w:color w:val="000000"/>
                <w:position w:val="-2"/>
                <w:sz w:val="20"/>
                <w:szCs w:val="20"/>
              </w:rPr>
              <w:t xml:space="preserve">Izdajatelj menice: </w:t>
            </w:r>
            <w:r>
              <w:rPr>
                <w:rFonts w:ascii="Arial" w:hAnsi="Arial" w:cs="Arial"/>
                <w:color w:val="000000"/>
                <w:position w:val="-2"/>
                <w:sz w:val="20"/>
                <w:szCs w:val="20"/>
                <w:u w:val="single"/>
              </w:rPr>
              <w:t>_______________</w:t>
            </w:r>
          </w:p>
        </w:tc>
      </w:tr>
      <w:tr w:rsidR="006B1A02" w14:paraId="466CADDE" w14:textId="77777777" w:rsidTr="005D0AD8">
        <w:tc>
          <w:tcPr>
            <w:tcW w:w="4535" w:type="dxa"/>
            <w:tcMar>
              <w:top w:w="75" w:type="dxa"/>
              <w:left w:w="108" w:type="dxa"/>
              <w:bottom w:w="75" w:type="dxa"/>
              <w:right w:w="108" w:type="dxa"/>
            </w:tcMar>
            <w:vAlign w:val="center"/>
          </w:tcPr>
          <w:p w14:paraId="36918101" w14:textId="77777777" w:rsidR="006B1A02" w:rsidRDefault="006B1A02" w:rsidP="005D0AD8">
            <w:pPr>
              <w:pStyle w:val="Standard"/>
              <w:spacing w:after="0" w:line="240" w:lineRule="auto"/>
            </w:pPr>
            <w:r>
              <w:rPr>
                <w:rFonts w:ascii="Arial" w:hAnsi="Arial" w:cs="Arial"/>
                <w:color w:val="000000"/>
                <w:position w:val="-2"/>
                <w:sz w:val="20"/>
                <w:szCs w:val="20"/>
              </w:rPr>
              <w:t xml:space="preserve">Datum: </w:t>
            </w:r>
            <w:r>
              <w:rPr>
                <w:rFonts w:ascii="Arial" w:hAnsi="Arial" w:cs="Arial"/>
                <w:color w:val="000000"/>
                <w:position w:val="-2"/>
                <w:sz w:val="20"/>
                <w:szCs w:val="20"/>
                <w:u w:val="single"/>
              </w:rPr>
              <w:t>_______________</w:t>
            </w:r>
          </w:p>
        </w:tc>
        <w:tc>
          <w:tcPr>
            <w:tcW w:w="4535" w:type="dxa"/>
            <w:tcMar>
              <w:top w:w="75" w:type="dxa"/>
              <w:left w:w="108" w:type="dxa"/>
              <w:bottom w:w="75" w:type="dxa"/>
              <w:right w:w="108" w:type="dxa"/>
            </w:tcMar>
            <w:vAlign w:val="center"/>
          </w:tcPr>
          <w:p w14:paraId="070ED171" w14:textId="77777777" w:rsidR="006B1A02" w:rsidRDefault="006B1A02" w:rsidP="005D0AD8">
            <w:pPr>
              <w:pStyle w:val="Standard"/>
              <w:spacing w:after="0" w:line="240" w:lineRule="auto"/>
              <w:rPr>
                <w:rFonts w:ascii="Arial" w:hAnsi="Arial" w:cs="Arial"/>
                <w:sz w:val="20"/>
                <w:szCs w:val="20"/>
              </w:rPr>
            </w:pPr>
          </w:p>
          <w:p w14:paraId="5E8599DD" w14:textId="77777777" w:rsidR="006B1A02" w:rsidRDefault="006B1A02" w:rsidP="005D0AD8">
            <w:pPr>
              <w:pStyle w:val="Standard"/>
              <w:spacing w:after="0" w:line="240" w:lineRule="auto"/>
            </w:pPr>
            <w:r>
              <w:rPr>
                <w:rFonts w:ascii="Arial" w:hAnsi="Arial" w:cs="Arial"/>
                <w:color w:val="A9A9A9"/>
                <w:position w:val="-2"/>
                <w:sz w:val="20"/>
                <w:szCs w:val="20"/>
              </w:rPr>
              <w:t>(žig in podpis)</w:t>
            </w:r>
          </w:p>
        </w:tc>
      </w:tr>
    </w:tbl>
    <w:p w14:paraId="196C1DA2" w14:textId="77777777" w:rsidR="006B1A02" w:rsidRDefault="006B1A02" w:rsidP="006B1A02">
      <w:pPr>
        <w:rPr>
          <w:rFonts w:ascii="Arial" w:hAnsi="Arial" w:cs="Arial"/>
          <w:b/>
          <w:color w:val="000000"/>
          <w:sz w:val="20"/>
          <w:szCs w:val="20"/>
        </w:rPr>
        <w:sectPr w:rsidR="006B1A02" w:rsidSect="00B26D07">
          <w:footerReference w:type="first" r:id="rId23"/>
          <w:pgSz w:w="11906" w:h="16838"/>
          <w:pgMar w:top="1418" w:right="1418" w:bottom="1418" w:left="1418" w:header="567" w:footer="596" w:gutter="0"/>
          <w:cols w:space="708"/>
          <w:titlePg/>
          <w:docGrid w:linePitch="360"/>
        </w:sectPr>
      </w:pPr>
      <w:r>
        <w:rPr>
          <w:rFonts w:ascii="Arial" w:hAnsi="Arial" w:cs="Arial"/>
          <w:b/>
          <w:color w:val="000000"/>
          <w:sz w:val="20"/>
          <w:szCs w:val="20"/>
        </w:rPr>
        <w:br w:type="page"/>
      </w:r>
    </w:p>
    <w:p w14:paraId="63B98A85" w14:textId="77777777" w:rsidR="00404956" w:rsidRPr="009860EA" w:rsidRDefault="00404956" w:rsidP="000A1FFC">
      <w:pPr>
        <w:pStyle w:val="Naslov1"/>
        <w:numPr>
          <w:ilvl w:val="0"/>
          <w:numId w:val="4"/>
        </w:numPr>
        <w:pBdr>
          <w:top w:val="single" w:sz="36" w:space="1" w:color="7EFF09"/>
          <w:left w:val="single" w:sz="36" w:space="5" w:color="7EFF09"/>
          <w:bottom w:val="single" w:sz="36" w:space="1" w:color="7EFF09"/>
          <w:right w:val="single" w:sz="36" w:space="4" w:color="7EFF09"/>
        </w:pBdr>
        <w:shd w:val="clear" w:color="auto" w:fill="7BF949"/>
        <w:spacing w:before="0" w:line="240" w:lineRule="auto"/>
        <w:rPr>
          <w:rFonts w:cs="Arial"/>
          <w:szCs w:val="20"/>
        </w:rPr>
      </w:pPr>
      <w:bookmarkStart w:id="11" w:name="_Ref493144160"/>
      <w:bookmarkStart w:id="12" w:name="_Toc508974765"/>
      <w:bookmarkStart w:id="13" w:name="_Ref493144192"/>
      <w:bookmarkStart w:id="14" w:name="_Toc508974769"/>
      <w:bookmarkEnd w:id="10"/>
      <w:r w:rsidRPr="009860EA">
        <w:rPr>
          <w:rFonts w:cs="Arial"/>
          <w:szCs w:val="20"/>
        </w:rPr>
        <w:lastRenderedPageBreak/>
        <w:t>Izjava o lastniških deležih</w:t>
      </w:r>
      <w:bookmarkEnd w:id="11"/>
      <w:bookmarkEnd w:id="12"/>
    </w:p>
    <w:p w14:paraId="6003F2C5" w14:textId="3F0435DE" w:rsidR="00B95A63" w:rsidRPr="008D09AB" w:rsidRDefault="00B95A63" w:rsidP="00B95A63">
      <w:pPr>
        <w:spacing w:after="0" w:line="240" w:lineRule="auto"/>
        <w:jc w:val="both"/>
        <w:rPr>
          <w:rFonts w:ascii="Arial" w:hAnsi="Arial" w:cs="Arial"/>
          <w:color w:val="000000"/>
          <w:sz w:val="20"/>
          <w:szCs w:val="20"/>
        </w:rPr>
      </w:pPr>
      <w:r>
        <w:rPr>
          <w:rFonts w:ascii="Arial" w:hAnsi="Arial" w:cs="Arial"/>
          <w:color w:val="000000"/>
          <w:sz w:val="20"/>
          <w:szCs w:val="20"/>
        </w:rPr>
        <w:t xml:space="preserve">Skladno z </w:t>
      </w:r>
      <w:r w:rsidRPr="008D09AB">
        <w:rPr>
          <w:rFonts w:ascii="Arial" w:hAnsi="Arial" w:cs="Arial"/>
          <w:color w:val="000000"/>
          <w:sz w:val="20"/>
          <w:szCs w:val="20"/>
        </w:rPr>
        <w:t>določili 14. in 35. člena Zakona o integriteti in preprečevanju korupcije (Ur. l. RS, št. 69/11 – uradno prečiščeno besedilo</w:t>
      </w:r>
      <w:r w:rsidR="00450C31" w:rsidRPr="008D09AB">
        <w:rPr>
          <w:rFonts w:ascii="Arial" w:hAnsi="Arial" w:cs="Arial"/>
          <w:color w:val="000000"/>
          <w:sz w:val="20"/>
          <w:szCs w:val="20"/>
        </w:rPr>
        <w:t xml:space="preserve">, </w:t>
      </w:r>
      <w:r w:rsidR="008D09AB" w:rsidRPr="008D09AB">
        <w:rPr>
          <w:rFonts w:ascii="Arial" w:hAnsi="Arial" w:cs="Arial"/>
          <w:color w:val="000000"/>
          <w:sz w:val="20"/>
          <w:szCs w:val="20"/>
        </w:rPr>
        <w:t xml:space="preserve">158/2020, 3/22 – </w:t>
      </w:r>
      <w:proofErr w:type="spellStart"/>
      <w:r w:rsidR="008D09AB" w:rsidRPr="008D09AB">
        <w:rPr>
          <w:rFonts w:ascii="Arial" w:hAnsi="Arial" w:cs="Arial"/>
          <w:color w:val="000000"/>
          <w:sz w:val="20"/>
          <w:szCs w:val="20"/>
        </w:rPr>
        <w:t>ZDeb</w:t>
      </w:r>
      <w:proofErr w:type="spellEnd"/>
      <w:r w:rsidR="008D09AB" w:rsidRPr="008D09AB">
        <w:rPr>
          <w:rFonts w:ascii="Arial" w:hAnsi="Arial" w:cs="Arial"/>
          <w:color w:val="000000"/>
          <w:sz w:val="20"/>
          <w:szCs w:val="20"/>
        </w:rPr>
        <w:t xml:space="preserve"> in 16/23 – </w:t>
      </w:r>
      <w:proofErr w:type="spellStart"/>
      <w:r w:rsidR="008D09AB" w:rsidRPr="008D09AB">
        <w:rPr>
          <w:rFonts w:ascii="Arial" w:hAnsi="Arial" w:cs="Arial"/>
          <w:color w:val="000000"/>
          <w:sz w:val="20"/>
          <w:szCs w:val="20"/>
        </w:rPr>
        <w:t>ZZPri</w:t>
      </w:r>
      <w:proofErr w:type="spellEnd"/>
      <w:r w:rsidR="008D09AB" w:rsidRPr="008D09AB">
        <w:rPr>
          <w:rFonts w:ascii="Arial" w:hAnsi="Arial" w:cs="Arial"/>
          <w:color w:val="000000"/>
          <w:sz w:val="20"/>
          <w:szCs w:val="20"/>
        </w:rPr>
        <w:t xml:space="preserve">; </w:t>
      </w:r>
      <w:proofErr w:type="spellStart"/>
      <w:r w:rsidR="008D09AB" w:rsidRPr="008D09AB">
        <w:rPr>
          <w:rFonts w:ascii="Arial" w:hAnsi="Arial" w:cs="Arial"/>
          <w:color w:val="000000"/>
          <w:sz w:val="20"/>
          <w:szCs w:val="20"/>
        </w:rPr>
        <w:t>ZIntPK</w:t>
      </w:r>
      <w:proofErr w:type="spellEnd"/>
      <w:r w:rsidRPr="008D09AB">
        <w:rPr>
          <w:rFonts w:ascii="Arial" w:hAnsi="Arial" w:cs="Arial"/>
          <w:color w:val="000000"/>
          <w:sz w:val="20"/>
          <w:szCs w:val="20"/>
        </w:rPr>
        <w:t>) spodaj podpisani zakoniti zastopnik gospodarskega subjekta</w:t>
      </w:r>
    </w:p>
    <w:tbl>
      <w:tblPr>
        <w:tblStyle w:val="NormalTablePHPDOCX"/>
        <w:tblpPr w:leftFromText="141" w:rightFromText="141" w:vertAnchor="text" w:horzAnchor="margin" w:tblpY="15"/>
        <w:tblW w:w="9322" w:type="dxa"/>
        <w:tblLook w:val="04A0" w:firstRow="1" w:lastRow="0" w:firstColumn="1" w:lastColumn="0" w:noHBand="0" w:noVBand="1"/>
      </w:tblPr>
      <w:tblGrid>
        <w:gridCol w:w="987"/>
        <w:gridCol w:w="8335"/>
      </w:tblGrid>
      <w:tr w:rsidR="00B95A63" w14:paraId="29FD50CA" w14:textId="77777777" w:rsidTr="000A33E8">
        <w:trPr>
          <w:trHeight w:val="23"/>
        </w:trPr>
        <w:tc>
          <w:tcPr>
            <w:tcW w:w="987" w:type="dxa"/>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12856355" w14:textId="77777777" w:rsidR="00B95A63" w:rsidRDefault="00B95A63" w:rsidP="000A33E8">
            <w:pPr>
              <w:rPr>
                <w:rFonts w:ascii="Arial" w:hAnsi="Arial" w:cs="Arial"/>
                <w:b/>
                <w:sz w:val="20"/>
                <w:szCs w:val="20"/>
              </w:rPr>
            </w:pPr>
            <w:r>
              <w:rPr>
                <w:rFonts w:ascii="Arial" w:hAnsi="Arial" w:cs="Arial"/>
                <w:b/>
                <w:bCs/>
                <w:color w:val="000000"/>
                <w:position w:val="-2"/>
                <w:sz w:val="20"/>
                <w:szCs w:val="20"/>
                <w:shd w:val="clear" w:color="auto" w:fill="CCCCCC"/>
              </w:rPr>
              <w:t>Naziv</w:t>
            </w:r>
            <w:r>
              <w:rPr>
                <w:rStyle w:val="Sprotnaopomba-sklic"/>
                <w:rFonts w:ascii="Arial" w:hAnsi="Arial" w:cs="Arial"/>
                <w:sz w:val="20"/>
                <w:szCs w:val="20"/>
              </w:rPr>
              <w:footnoteReference w:id="4"/>
            </w:r>
            <w:r>
              <w:rPr>
                <w:rFonts w:ascii="Arial" w:hAnsi="Arial" w:cs="Arial"/>
                <w:b/>
                <w:bCs/>
                <w:color w:val="000000"/>
                <w:position w:val="-2"/>
                <w:sz w:val="20"/>
                <w:szCs w:val="20"/>
                <w:shd w:val="clear" w:color="auto" w:fill="CCCCCC"/>
              </w:rPr>
              <w:t>:</w:t>
            </w:r>
          </w:p>
        </w:tc>
        <w:tc>
          <w:tcPr>
            <w:tcW w:w="8335"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F7015B4" w14:textId="77777777" w:rsidR="00B95A63" w:rsidRDefault="00B95A63" w:rsidP="000A33E8">
            <w:pPr>
              <w:rPr>
                <w:rFonts w:ascii="Arial" w:hAnsi="Arial" w:cs="Arial"/>
                <w:sz w:val="20"/>
                <w:szCs w:val="20"/>
              </w:rPr>
            </w:pPr>
            <w:r>
              <w:rPr>
                <w:rFonts w:ascii="Arial" w:hAnsi="Arial" w:cs="Arial"/>
                <w:color w:val="000000"/>
                <w:position w:val="-2"/>
                <w:sz w:val="20"/>
                <w:szCs w:val="20"/>
              </w:rPr>
              <w:t> </w:t>
            </w:r>
          </w:p>
        </w:tc>
      </w:tr>
      <w:tr w:rsidR="00B95A63" w14:paraId="238F68D9" w14:textId="77777777" w:rsidTr="000A33E8">
        <w:trPr>
          <w:trHeight w:val="23"/>
        </w:trPr>
        <w:tc>
          <w:tcPr>
            <w:tcW w:w="987" w:type="dxa"/>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76112A46" w14:textId="77777777" w:rsidR="00B95A63" w:rsidRDefault="00B95A63" w:rsidP="000A33E8">
            <w:pPr>
              <w:rPr>
                <w:rFonts w:ascii="Arial" w:hAnsi="Arial" w:cs="Arial"/>
                <w:b/>
                <w:sz w:val="20"/>
                <w:szCs w:val="20"/>
              </w:rPr>
            </w:pPr>
            <w:r>
              <w:rPr>
                <w:rFonts w:ascii="Arial" w:hAnsi="Arial" w:cs="Arial"/>
                <w:b/>
                <w:bCs/>
                <w:color w:val="000000"/>
                <w:position w:val="-2"/>
                <w:sz w:val="20"/>
                <w:szCs w:val="20"/>
                <w:shd w:val="clear" w:color="auto" w:fill="CCCCCC"/>
              </w:rPr>
              <w:t>Naslov:</w:t>
            </w:r>
          </w:p>
        </w:tc>
        <w:tc>
          <w:tcPr>
            <w:tcW w:w="8335"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B8FB7EB" w14:textId="77777777" w:rsidR="00B95A63" w:rsidRDefault="00B95A63" w:rsidP="000A33E8">
            <w:pPr>
              <w:rPr>
                <w:rFonts w:ascii="Arial" w:hAnsi="Arial" w:cs="Arial"/>
                <w:sz w:val="20"/>
                <w:szCs w:val="20"/>
              </w:rPr>
            </w:pPr>
            <w:r>
              <w:rPr>
                <w:rFonts w:ascii="Arial" w:hAnsi="Arial" w:cs="Arial"/>
                <w:color w:val="000000"/>
                <w:position w:val="-2"/>
                <w:sz w:val="20"/>
                <w:szCs w:val="20"/>
              </w:rPr>
              <w:t> </w:t>
            </w:r>
          </w:p>
        </w:tc>
      </w:tr>
    </w:tbl>
    <w:p w14:paraId="4FB60255" w14:textId="77777777" w:rsidR="00B95A63" w:rsidRDefault="00B95A63" w:rsidP="00B95A63">
      <w:pPr>
        <w:spacing w:after="0" w:line="240" w:lineRule="auto"/>
        <w:jc w:val="both"/>
        <w:rPr>
          <w:rFonts w:ascii="Arial" w:hAnsi="Arial" w:cs="Arial"/>
          <w:sz w:val="20"/>
          <w:szCs w:val="20"/>
        </w:rPr>
      </w:pPr>
    </w:p>
    <w:p w14:paraId="148444E2" w14:textId="77777777" w:rsidR="00B95A63" w:rsidRDefault="00B95A63" w:rsidP="00B95A63">
      <w:pPr>
        <w:spacing w:after="0" w:line="240" w:lineRule="auto"/>
        <w:jc w:val="both"/>
        <w:rPr>
          <w:rFonts w:ascii="Arial" w:hAnsi="Arial" w:cs="Arial"/>
          <w:sz w:val="20"/>
          <w:szCs w:val="20"/>
        </w:rPr>
      </w:pPr>
      <w:r>
        <w:rPr>
          <w:rFonts w:ascii="Arial" w:hAnsi="Arial" w:cs="Arial"/>
          <w:sz w:val="20"/>
          <w:szCs w:val="20"/>
        </w:rPr>
        <w:t>izjavljam, da</w:t>
      </w:r>
    </w:p>
    <w:p w14:paraId="315348F3" w14:textId="77777777" w:rsidR="00B95A63" w:rsidRDefault="00B95A63" w:rsidP="00B95A63">
      <w:pPr>
        <w:spacing w:after="0" w:line="240" w:lineRule="auto"/>
        <w:jc w:val="both"/>
        <w:rPr>
          <w:rFonts w:ascii="Arial" w:hAnsi="Arial" w:cs="Arial"/>
          <w:sz w:val="20"/>
          <w:szCs w:val="20"/>
        </w:rPr>
      </w:pPr>
    </w:p>
    <w:p w14:paraId="63226A9E" w14:textId="77777777" w:rsidR="00B95A63" w:rsidRDefault="00B95A63" w:rsidP="00B95A63">
      <w:pPr>
        <w:pStyle w:val="Odstavekseznama"/>
        <w:numPr>
          <w:ilvl w:val="0"/>
          <w:numId w:val="39"/>
        </w:numPr>
        <w:spacing w:after="0" w:line="240" w:lineRule="auto"/>
        <w:ind w:left="142" w:firstLine="218"/>
        <w:jc w:val="both"/>
        <w:rPr>
          <w:rFonts w:ascii="Arial" w:hAnsi="Arial" w:cs="Arial"/>
          <w:color w:val="000000"/>
          <w:sz w:val="20"/>
          <w:szCs w:val="20"/>
        </w:rPr>
      </w:pPr>
      <w:r>
        <w:rPr>
          <w:rFonts w:ascii="Arial" w:hAnsi="Arial" w:cs="Arial"/>
          <w:color w:val="000000"/>
          <w:sz w:val="20"/>
          <w:szCs w:val="20"/>
        </w:rPr>
        <w:t xml:space="preserve">so </w:t>
      </w:r>
      <w:r>
        <w:rPr>
          <w:rFonts w:ascii="Arial" w:hAnsi="Arial" w:cs="Arial"/>
          <w:b/>
          <w:i/>
          <w:color w:val="000000"/>
          <w:sz w:val="20"/>
          <w:szCs w:val="20"/>
        </w:rPr>
        <w:t>družbeniki</w:t>
      </w:r>
      <w:r>
        <w:rPr>
          <w:rFonts w:ascii="Arial" w:hAnsi="Arial" w:cs="Arial"/>
          <w:b/>
          <w:color w:val="000000"/>
          <w:sz w:val="20"/>
          <w:szCs w:val="20"/>
        </w:rPr>
        <w:t xml:space="preserve"> gospodarskega subjekta</w:t>
      </w:r>
      <w:r>
        <w:rPr>
          <w:rFonts w:ascii="Arial" w:hAnsi="Arial" w:cs="Arial"/>
          <w:color w:val="000000"/>
          <w:sz w:val="20"/>
          <w:szCs w:val="20"/>
        </w:rPr>
        <w:t xml:space="preserve"> (podatki o udeležbi fizičnih in pravnih oseb v lastništvu gospodarskega subjekta, vključno z udeležbo tihih družbenikov):</w:t>
      </w:r>
    </w:p>
    <w:tbl>
      <w:tblPr>
        <w:tblStyle w:val="TableGridPHPDOCX"/>
        <w:tblW w:w="5000" w:type="pct"/>
        <w:tblInd w:w="108" w:type="dxa"/>
        <w:tblBorders>
          <w:top w:val="outset" w:sz="6" w:space="0" w:color="808080"/>
          <w:left w:val="outset" w:sz="6" w:space="0" w:color="808080"/>
          <w:bottom w:val="outset" w:sz="6" w:space="0" w:color="808080"/>
          <w:right w:val="outset" w:sz="6" w:space="0" w:color="808080"/>
        </w:tblBorders>
        <w:tblLook w:val="04A0" w:firstRow="1" w:lastRow="0" w:firstColumn="1" w:lastColumn="0" w:noHBand="0" w:noVBand="1"/>
      </w:tblPr>
      <w:tblGrid>
        <w:gridCol w:w="1301"/>
        <w:gridCol w:w="3259"/>
        <w:gridCol w:w="3259"/>
        <w:gridCol w:w="1231"/>
      </w:tblGrid>
      <w:tr w:rsidR="00B95A63" w14:paraId="295DCD30" w14:textId="77777777" w:rsidTr="000A33E8">
        <w:tc>
          <w:tcPr>
            <w:tcW w:w="1301" w:type="dxa"/>
            <w:tcBorders>
              <w:top w:val="inset" w:sz="8" w:space="0" w:color="000000"/>
              <w:left w:val="inset" w:sz="8" w:space="0" w:color="000000"/>
              <w:bottom w:val="single" w:sz="4" w:space="0" w:color="auto"/>
              <w:right w:val="inset" w:sz="8" w:space="0" w:color="000000"/>
            </w:tcBorders>
            <w:shd w:val="clear" w:color="auto" w:fill="BFBFBF" w:themeFill="background1" w:themeFillShade="BF"/>
            <w:vAlign w:val="center"/>
            <w:hideMark/>
          </w:tcPr>
          <w:p w14:paraId="3A610F28" w14:textId="77777777" w:rsidR="00B95A63" w:rsidRDefault="00B95A63" w:rsidP="000A33E8">
            <w:pPr>
              <w:textAlignment w:val="center"/>
              <w:rPr>
                <w:rFonts w:ascii="Arial" w:hAnsi="Arial" w:cs="Arial"/>
                <w:sz w:val="20"/>
                <w:szCs w:val="20"/>
              </w:rPr>
            </w:pPr>
            <w:proofErr w:type="spellStart"/>
            <w:r>
              <w:rPr>
                <w:rFonts w:ascii="Arial" w:hAnsi="Arial" w:cs="Arial"/>
                <w:b/>
                <w:bCs/>
                <w:color w:val="000000"/>
                <w:position w:val="-2"/>
                <w:sz w:val="20"/>
                <w:szCs w:val="20"/>
              </w:rPr>
              <w:t>Zap</w:t>
            </w:r>
            <w:proofErr w:type="spellEnd"/>
            <w:r>
              <w:rPr>
                <w:rFonts w:ascii="Arial" w:hAnsi="Arial" w:cs="Arial"/>
                <w:b/>
                <w:bCs/>
                <w:color w:val="000000"/>
                <w:position w:val="-2"/>
                <w:sz w:val="20"/>
                <w:szCs w:val="20"/>
              </w:rPr>
              <w:t>. št. družbenika</w:t>
            </w:r>
          </w:p>
        </w:tc>
        <w:tc>
          <w:tcPr>
            <w:tcW w:w="3259" w:type="dxa"/>
            <w:tcBorders>
              <w:top w:val="inset" w:sz="8" w:space="0" w:color="000000"/>
              <w:left w:val="inset" w:sz="8" w:space="0" w:color="000000"/>
              <w:bottom w:val="single" w:sz="4" w:space="0" w:color="auto"/>
              <w:right w:val="inset" w:sz="8" w:space="0" w:color="000000"/>
            </w:tcBorders>
            <w:shd w:val="clear" w:color="auto" w:fill="BFBFBF" w:themeFill="background1" w:themeFillShade="BF"/>
            <w:vAlign w:val="center"/>
            <w:hideMark/>
          </w:tcPr>
          <w:p w14:paraId="388F509E" w14:textId="77777777" w:rsidR="00B95A63" w:rsidRDefault="00B95A63" w:rsidP="000A33E8">
            <w:pPr>
              <w:textAlignment w:val="center"/>
              <w:rPr>
                <w:rFonts w:ascii="Arial" w:hAnsi="Arial" w:cs="Arial"/>
                <w:sz w:val="20"/>
                <w:szCs w:val="20"/>
              </w:rPr>
            </w:pPr>
            <w:r>
              <w:rPr>
                <w:rFonts w:ascii="Arial" w:hAnsi="Arial" w:cs="Arial"/>
                <w:b/>
                <w:bCs/>
                <w:color w:val="000000"/>
                <w:position w:val="-2"/>
                <w:sz w:val="20"/>
                <w:szCs w:val="20"/>
              </w:rPr>
              <w:t>Ime in priimek</w:t>
            </w:r>
          </w:p>
          <w:p w14:paraId="6D148421" w14:textId="77777777" w:rsidR="00B95A63" w:rsidRDefault="00B95A63" w:rsidP="000A33E8">
            <w:pPr>
              <w:textAlignment w:val="center"/>
              <w:rPr>
                <w:rFonts w:ascii="Arial" w:hAnsi="Arial" w:cs="Arial"/>
                <w:sz w:val="20"/>
                <w:szCs w:val="20"/>
              </w:rPr>
            </w:pPr>
            <w:r>
              <w:rPr>
                <w:rFonts w:ascii="Arial" w:hAnsi="Arial" w:cs="Arial"/>
                <w:b/>
                <w:bCs/>
                <w:color w:val="000000"/>
                <w:position w:val="-2"/>
                <w:sz w:val="20"/>
                <w:szCs w:val="20"/>
              </w:rPr>
              <w:t>ali</w:t>
            </w:r>
          </w:p>
          <w:p w14:paraId="471DD1CF" w14:textId="77777777" w:rsidR="00B95A63" w:rsidRDefault="00B95A63" w:rsidP="000A33E8">
            <w:pPr>
              <w:textAlignment w:val="center"/>
              <w:rPr>
                <w:rFonts w:ascii="Arial" w:hAnsi="Arial" w:cs="Arial"/>
                <w:sz w:val="20"/>
                <w:szCs w:val="20"/>
              </w:rPr>
            </w:pPr>
            <w:r>
              <w:rPr>
                <w:rFonts w:ascii="Arial" w:hAnsi="Arial" w:cs="Arial"/>
                <w:b/>
                <w:bCs/>
                <w:color w:val="000000"/>
                <w:position w:val="-2"/>
                <w:sz w:val="20"/>
                <w:szCs w:val="20"/>
              </w:rPr>
              <w:t>Firma pravne osebe</w:t>
            </w:r>
          </w:p>
        </w:tc>
        <w:tc>
          <w:tcPr>
            <w:tcW w:w="3259" w:type="dxa"/>
            <w:tcBorders>
              <w:top w:val="inset" w:sz="8" w:space="0" w:color="000000"/>
              <w:left w:val="inset" w:sz="8" w:space="0" w:color="000000"/>
              <w:bottom w:val="inset" w:sz="8" w:space="0" w:color="000000"/>
              <w:right w:val="inset" w:sz="8" w:space="0" w:color="000000"/>
            </w:tcBorders>
            <w:shd w:val="clear" w:color="auto" w:fill="BFBFBF" w:themeFill="background1" w:themeFillShade="BF"/>
            <w:vAlign w:val="center"/>
            <w:hideMark/>
          </w:tcPr>
          <w:p w14:paraId="5E06DAB9" w14:textId="77777777" w:rsidR="00B95A63" w:rsidRDefault="00B95A63" w:rsidP="000A33E8">
            <w:pPr>
              <w:textAlignment w:val="center"/>
              <w:rPr>
                <w:rFonts w:ascii="Arial" w:hAnsi="Arial" w:cs="Arial"/>
                <w:sz w:val="20"/>
                <w:szCs w:val="20"/>
              </w:rPr>
            </w:pPr>
            <w:r>
              <w:rPr>
                <w:rFonts w:ascii="Arial" w:hAnsi="Arial" w:cs="Arial"/>
                <w:b/>
                <w:bCs/>
                <w:color w:val="000000"/>
                <w:position w:val="-2"/>
                <w:sz w:val="20"/>
                <w:szCs w:val="20"/>
              </w:rPr>
              <w:t>Naslov prebivališča</w:t>
            </w:r>
          </w:p>
          <w:p w14:paraId="4801D3F5" w14:textId="77777777" w:rsidR="00B95A63" w:rsidRDefault="00B95A63" w:rsidP="000A33E8">
            <w:pPr>
              <w:textAlignment w:val="center"/>
              <w:rPr>
                <w:rFonts w:ascii="Arial" w:hAnsi="Arial" w:cs="Arial"/>
                <w:sz w:val="20"/>
                <w:szCs w:val="20"/>
              </w:rPr>
            </w:pPr>
            <w:r>
              <w:rPr>
                <w:rFonts w:ascii="Arial" w:hAnsi="Arial" w:cs="Arial"/>
                <w:b/>
                <w:bCs/>
                <w:color w:val="000000"/>
                <w:position w:val="-2"/>
                <w:sz w:val="20"/>
                <w:szCs w:val="20"/>
              </w:rPr>
              <w:t>ali</w:t>
            </w:r>
          </w:p>
          <w:p w14:paraId="092D354D" w14:textId="77777777" w:rsidR="00B95A63" w:rsidRDefault="00B95A63" w:rsidP="000A33E8">
            <w:pPr>
              <w:textAlignment w:val="center"/>
              <w:rPr>
                <w:rFonts w:ascii="Arial" w:hAnsi="Arial" w:cs="Arial"/>
                <w:sz w:val="20"/>
                <w:szCs w:val="20"/>
              </w:rPr>
            </w:pPr>
            <w:r>
              <w:rPr>
                <w:rFonts w:ascii="Arial" w:hAnsi="Arial" w:cs="Arial"/>
                <w:b/>
                <w:bCs/>
                <w:color w:val="000000"/>
                <w:position w:val="-2"/>
                <w:sz w:val="20"/>
                <w:szCs w:val="20"/>
              </w:rPr>
              <w:t>sedeža in matična številka</w:t>
            </w:r>
          </w:p>
        </w:tc>
        <w:tc>
          <w:tcPr>
            <w:tcW w:w="1231" w:type="dxa"/>
            <w:tcBorders>
              <w:top w:val="inset" w:sz="8" w:space="0" w:color="000000"/>
              <w:left w:val="inset" w:sz="8" w:space="0" w:color="000000"/>
              <w:bottom w:val="inset" w:sz="8" w:space="0" w:color="000000"/>
              <w:right w:val="inset" w:sz="8" w:space="0" w:color="000000"/>
            </w:tcBorders>
            <w:shd w:val="clear" w:color="auto" w:fill="BFBFBF" w:themeFill="background1" w:themeFillShade="BF"/>
            <w:vAlign w:val="center"/>
            <w:hideMark/>
          </w:tcPr>
          <w:p w14:paraId="26626F8A" w14:textId="77777777" w:rsidR="00B95A63" w:rsidRDefault="00B95A63" w:rsidP="000A33E8">
            <w:pPr>
              <w:textAlignment w:val="center"/>
              <w:rPr>
                <w:rFonts w:ascii="Arial" w:hAnsi="Arial" w:cs="Arial"/>
                <w:sz w:val="20"/>
                <w:szCs w:val="20"/>
              </w:rPr>
            </w:pPr>
            <w:r>
              <w:rPr>
                <w:rFonts w:ascii="Arial" w:hAnsi="Arial" w:cs="Arial"/>
                <w:b/>
                <w:bCs/>
                <w:color w:val="000000"/>
                <w:position w:val="-2"/>
                <w:sz w:val="20"/>
                <w:szCs w:val="20"/>
              </w:rPr>
              <w:t>Delež lastništva</w:t>
            </w:r>
          </w:p>
        </w:tc>
      </w:tr>
      <w:tr w:rsidR="00B95A63" w14:paraId="1ACC72BE" w14:textId="77777777" w:rsidTr="000A33E8">
        <w:tc>
          <w:tcPr>
            <w:tcW w:w="1301" w:type="dxa"/>
            <w:tcBorders>
              <w:top w:val="single" w:sz="4" w:space="0" w:color="auto"/>
              <w:left w:val="inset" w:sz="8" w:space="0" w:color="000000"/>
              <w:bottom w:val="single" w:sz="4" w:space="0" w:color="auto"/>
              <w:right w:val="inset" w:sz="8" w:space="0" w:color="000000"/>
            </w:tcBorders>
            <w:vAlign w:val="center"/>
          </w:tcPr>
          <w:p w14:paraId="0E956BEE" w14:textId="77777777" w:rsidR="00B95A63" w:rsidRDefault="00B95A63" w:rsidP="000A33E8">
            <w:pPr>
              <w:jc w:val="both"/>
              <w:textAlignment w:val="center"/>
              <w:rPr>
                <w:rFonts w:ascii="Arial" w:hAnsi="Arial" w:cs="Arial"/>
                <w:sz w:val="20"/>
                <w:szCs w:val="20"/>
              </w:rPr>
            </w:pPr>
          </w:p>
        </w:tc>
        <w:tc>
          <w:tcPr>
            <w:tcW w:w="3259" w:type="dxa"/>
            <w:tcBorders>
              <w:top w:val="single" w:sz="4" w:space="0" w:color="auto"/>
              <w:left w:val="inset" w:sz="8" w:space="0" w:color="000000"/>
              <w:bottom w:val="single" w:sz="4" w:space="0" w:color="auto"/>
              <w:right w:val="inset" w:sz="8" w:space="0" w:color="000000"/>
            </w:tcBorders>
            <w:vAlign w:val="center"/>
          </w:tcPr>
          <w:p w14:paraId="155A3380" w14:textId="77777777" w:rsidR="00B95A63" w:rsidRDefault="00B95A63" w:rsidP="000A33E8">
            <w:pPr>
              <w:jc w:val="both"/>
              <w:textAlignment w:val="center"/>
              <w:rPr>
                <w:rFonts w:ascii="Arial" w:hAnsi="Arial" w:cs="Arial"/>
                <w:sz w:val="20"/>
                <w:szCs w:val="20"/>
              </w:rPr>
            </w:pPr>
          </w:p>
        </w:tc>
        <w:tc>
          <w:tcPr>
            <w:tcW w:w="3259" w:type="dxa"/>
            <w:tcBorders>
              <w:top w:val="inset" w:sz="8" w:space="0" w:color="000000"/>
              <w:left w:val="inset" w:sz="8" w:space="0" w:color="000000"/>
              <w:bottom w:val="inset" w:sz="8" w:space="0" w:color="000000"/>
              <w:right w:val="inset" w:sz="8" w:space="0" w:color="000000"/>
            </w:tcBorders>
            <w:vAlign w:val="center"/>
            <w:hideMark/>
          </w:tcPr>
          <w:p w14:paraId="40766528" w14:textId="77777777" w:rsidR="00B95A63" w:rsidRDefault="00B95A63" w:rsidP="000A33E8">
            <w:pPr>
              <w:jc w:val="both"/>
              <w:textAlignment w:val="center"/>
              <w:rPr>
                <w:rFonts w:ascii="Arial" w:hAnsi="Arial" w:cs="Arial"/>
                <w:sz w:val="20"/>
                <w:szCs w:val="20"/>
              </w:rPr>
            </w:pPr>
            <w:r>
              <w:rPr>
                <w:rFonts w:ascii="Arial" w:hAnsi="Arial" w:cs="Arial"/>
                <w:color w:val="000000"/>
                <w:position w:val="-2"/>
                <w:sz w:val="20"/>
                <w:szCs w:val="20"/>
              </w:rPr>
              <w:t> </w:t>
            </w:r>
          </w:p>
        </w:tc>
        <w:tc>
          <w:tcPr>
            <w:tcW w:w="1231" w:type="dxa"/>
            <w:tcBorders>
              <w:top w:val="inset" w:sz="8" w:space="0" w:color="000000"/>
              <w:left w:val="inset" w:sz="8" w:space="0" w:color="000000"/>
              <w:bottom w:val="inset" w:sz="8" w:space="0" w:color="000000"/>
              <w:right w:val="inset" w:sz="8" w:space="0" w:color="000000"/>
            </w:tcBorders>
            <w:vAlign w:val="center"/>
            <w:hideMark/>
          </w:tcPr>
          <w:p w14:paraId="19137717" w14:textId="77777777" w:rsidR="00B95A63" w:rsidRDefault="00B95A63" w:rsidP="000A33E8">
            <w:pPr>
              <w:jc w:val="both"/>
              <w:textAlignment w:val="center"/>
              <w:rPr>
                <w:rFonts w:ascii="Arial" w:hAnsi="Arial" w:cs="Arial"/>
                <w:sz w:val="20"/>
                <w:szCs w:val="20"/>
              </w:rPr>
            </w:pPr>
            <w:r>
              <w:rPr>
                <w:rFonts w:ascii="Arial" w:hAnsi="Arial" w:cs="Arial"/>
                <w:color w:val="000000"/>
                <w:position w:val="-2"/>
                <w:sz w:val="20"/>
                <w:szCs w:val="20"/>
              </w:rPr>
              <w:t> </w:t>
            </w:r>
          </w:p>
        </w:tc>
      </w:tr>
      <w:tr w:rsidR="00B95A63" w14:paraId="40EC7CD6" w14:textId="77777777" w:rsidTr="000A33E8">
        <w:tc>
          <w:tcPr>
            <w:tcW w:w="1301" w:type="dxa"/>
            <w:tcBorders>
              <w:top w:val="single" w:sz="4" w:space="0" w:color="auto"/>
              <w:left w:val="inset" w:sz="8" w:space="0" w:color="000000"/>
              <w:bottom w:val="single" w:sz="4" w:space="0" w:color="auto"/>
              <w:right w:val="inset" w:sz="8" w:space="0" w:color="000000"/>
            </w:tcBorders>
            <w:vAlign w:val="center"/>
          </w:tcPr>
          <w:p w14:paraId="305A9E25" w14:textId="77777777" w:rsidR="00B95A63" w:rsidRDefault="00B95A63" w:rsidP="000A33E8">
            <w:pPr>
              <w:jc w:val="both"/>
              <w:textAlignment w:val="center"/>
              <w:rPr>
                <w:rFonts w:ascii="Arial" w:hAnsi="Arial" w:cs="Arial"/>
                <w:sz w:val="20"/>
                <w:szCs w:val="20"/>
              </w:rPr>
            </w:pPr>
          </w:p>
        </w:tc>
        <w:tc>
          <w:tcPr>
            <w:tcW w:w="3259" w:type="dxa"/>
            <w:tcBorders>
              <w:top w:val="single" w:sz="4" w:space="0" w:color="auto"/>
              <w:left w:val="inset" w:sz="8" w:space="0" w:color="000000"/>
              <w:bottom w:val="single" w:sz="4" w:space="0" w:color="auto"/>
              <w:right w:val="inset" w:sz="8" w:space="0" w:color="000000"/>
            </w:tcBorders>
            <w:vAlign w:val="center"/>
          </w:tcPr>
          <w:p w14:paraId="1F71B0FC" w14:textId="77777777" w:rsidR="00B95A63" w:rsidRDefault="00B95A63" w:rsidP="000A33E8">
            <w:pPr>
              <w:jc w:val="both"/>
              <w:textAlignment w:val="center"/>
              <w:rPr>
                <w:rFonts w:ascii="Arial" w:hAnsi="Arial" w:cs="Arial"/>
                <w:sz w:val="20"/>
                <w:szCs w:val="20"/>
              </w:rPr>
            </w:pPr>
          </w:p>
        </w:tc>
        <w:tc>
          <w:tcPr>
            <w:tcW w:w="3259" w:type="dxa"/>
            <w:tcBorders>
              <w:top w:val="inset" w:sz="8" w:space="0" w:color="000000"/>
              <w:left w:val="inset" w:sz="8" w:space="0" w:color="000000"/>
              <w:bottom w:val="inset" w:sz="8" w:space="0" w:color="000000"/>
              <w:right w:val="inset" w:sz="8" w:space="0" w:color="000000"/>
            </w:tcBorders>
            <w:vAlign w:val="center"/>
            <w:hideMark/>
          </w:tcPr>
          <w:p w14:paraId="679F6838" w14:textId="77777777" w:rsidR="00B95A63" w:rsidRDefault="00B95A63" w:rsidP="000A33E8">
            <w:pPr>
              <w:jc w:val="both"/>
              <w:textAlignment w:val="center"/>
              <w:rPr>
                <w:rFonts w:ascii="Arial" w:hAnsi="Arial" w:cs="Arial"/>
                <w:sz w:val="20"/>
                <w:szCs w:val="20"/>
              </w:rPr>
            </w:pPr>
            <w:r>
              <w:rPr>
                <w:rFonts w:ascii="Arial" w:hAnsi="Arial" w:cs="Arial"/>
                <w:color w:val="000000"/>
                <w:position w:val="-2"/>
                <w:sz w:val="20"/>
                <w:szCs w:val="20"/>
              </w:rPr>
              <w:t> </w:t>
            </w:r>
          </w:p>
        </w:tc>
        <w:tc>
          <w:tcPr>
            <w:tcW w:w="1231" w:type="dxa"/>
            <w:tcBorders>
              <w:top w:val="inset" w:sz="8" w:space="0" w:color="000000"/>
              <w:left w:val="inset" w:sz="8" w:space="0" w:color="000000"/>
              <w:bottom w:val="inset" w:sz="8" w:space="0" w:color="000000"/>
              <w:right w:val="inset" w:sz="8" w:space="0" w:color="000000"/>
            </w:tcBorders>
            <w:vAlign w:val="center"/>
            <w:hideMark/>
          </w:tcPr>
          <w:p w14:paraId="696E20C8" w14:textId="77777777" w:rsidR="00B95A63" w:rsidRDefault="00B95A63" w:rsidP="000A33E8">
            <w:pPr>
              <w:jc w:val="both"/>
              <w:textAlignment w:val="center"/>
              <w:rPr>
                <w:rFonts w:ascii="Arial" w:hAnsi="Arial" w:cs="Arial"/>
                <w:sz w:val="20"/>
                <w:szCs w:val="20"/>
              </w:rPr>
            </w:pPr>
            <w:r>
              <w:rPr>
                <w:rFonts w:ascii="Arial" w:hAnsi="Arial" w:cs="Arial"/>
                <w:color w:val="000000"/>
                <w:position w:val="-2"/>
                <w:sz w:val="20"/>
                <w:szCs w:val="20"/>
              </w:rPr>
              <w:t> </w:t>
            </w:r>
          </w:p>
        </w:tc>
      </w:tr>
      <w:tr w:rsidR="00B95A63" w14:paraId="34C949BE" w14:textId="77777777" w:rsidTr="000A33E8">
        <w:tc>
          <w:tcPr>
            <w:tcW w:w="1301" w:type="dxa"/>
            <w:tcBorders>
              <w:top w:val="single" w:sz="4" w:space="0" w:color="auto"/>
              <w:left w:val="inset" w:sz="8" w:space="0" w:color="000000"/>
              <w:bottom w:val="single" w:sz="4" w:space="0" w:color="auto"/>
              <w:right w:val="inset" w:sz="8" w:space="0" w:color="000000"/>
            </w:tcBorders>
            <w:vAlign w:val="center"/>
          </w:tcPr>
          <w:p w14:paraId="4B7DF1F6" w14:textId="77777777" w:rsidR="00B95A63" w:rsidRDefault="00B95A63" w:rsidP="000A33E8">
            <w:pPr>
              <w:jc w:val="both"/>
              <w:textAlignment w:val="center"/>
              <w:rPr>
                <w:rFonts w:ascii="Arial" w:hAnsi="Arial" w:cs="Arial"/>
                <w:sz w:val="20"/>
                <w:szCs w:val="20"/>
              </w:rPr>
            </w:pPr>
          </w:p>
        </w:tc>
        <w:tc>
          <w:tcPr>
            <w:tcW w:w="3259" w:type="dxa"/>
            <w:tcBorders>
              <w:top w:val="single" w:sz="4" w:space="0" w:color="auto"/>
              <w:left w:val="inset" w:sz="8" w:space="0" w:color="000000"/>
              <w:bottom w:val="single" w:sz="4" w:space="0" w:color="auto"/>
              <w:right w:val="inset" w:sz="8" w:space="0" w:color="000000"/>
            </w:tcBorders>
            <w:vAlign w:val="center"/>
          </w:tcPr>
          <w:p w14:paraId="39B84A80" w14:textId="77777777" w:rsidR="00B95A63" w:rsidRDefault="00B95A63" w:rsidP="000A33E8">
            <w:pPr>
              <w:jc w:val="both"/>
              <w:textAlignment w:val="center"/>
              <w:rPr>
                <w:rFonts w:ascii="Arial" w:hAnsi="Arial" w:cs="Arial"/>
                <w:sz w:val="20"/>
                <w:szCs w:val="20"/>
              </w:rPr>
            </w:pPr>
          </w:p>
        </w:tc>
        <w:tc>
          <w:tcPr>
            <w:tcW w:w="3259" w:type="dxa"/>
            <w:tcBorders>
              <w:top w:val="inset" w:sz="8" w:space="0" w:color="000000"/>
              <w:left w:val="inset" w:sz="8" w:space="0" w:color="000000"/>
              <w:bottom w:val="inset" w:sz="8" w:space="0" w:color="000000"/>
              <w:right w:val="inset" w:sz="8" w:space="0" w:color="000000"/>
            </w:tcBorders>
            <w:vAlign w:val="center"/>
            <w:hideMark/>
          </w:tcPr>
          <w:p w14:paraId="6E0EEC0F" w14:textId="77777777" w:rsidR="00B95A63" w:rsidRDefault="00B95A63" w:rsidP="000A33E8">
            <w:pPr>
              <w:jc w:val="both"/>
              <w:textAlignment w:val="center"/>
              <w:rPr>
                <w:rFonts w:ascii="Arial" w:hAnsi="Arial" w:cs="Arial"/>
                <w:sz w:val="20"/>
                <w:szCs w:val="20"/>
              </w:rPr>
            </w:pPr>
            <w:r>
              <w:rPr>
                <w:rFonts w:ascii="Arial" w:hAnsi="Arial" w:cs="Arial"/>
                <w:color w:val="000000"/>
                <w:position w:val="-2"/>
                <w:sz w:val="20"/>
                <w:szCs w:val="20"/>
              </w:rPr>
              <w:t> </w:t>
            </w:r>
          </w:p>
        </w:tc>
        <w:tc>
          <w:tcPr>
            <w:tcW w:w="1231" w:type="dxa"/>
            <w:tcBorders>
              <w:top w:val="inset" w:sz="8" w:space="0" w:color="000000"/>
              <w:left w:val="inset" w:sz="8" w:space="0" w:color="000000"/>
              <w:bottom w:val="inset" w:sz="8" w:space="0" w:color="000000"/>
              <w:right w:val="inset" w:sz="8" w:space="0" w:color="000000"/>
            </w:tcBorders>
            <w:vAlign w:val="center"/>
            <w:hideMark/>
          </w:tcPr>
          <w:p w14:paraId="4D82FA4D" w14:textId="77777777" w:rsidR="00B95A63" w:rsidRDefault="00B95A63" w:rsidP="000A33E8">
            <w:pPr>
              <w:jc w:val="both"/>
              <w:textAlignment w:val="center"/>
              <w:rPr>
                <w:rFonts w:ascii="Arial" w:hAnsi="Arial" w:cs="Arial"/>
                <w:sz w:val="20"/>
                <w:szCs w:val="20"/>
              </w:rPr>
            </w:pPr>
            <w:r>
              <w:rPr>
                <w:rFonts w:ascii="Arial" w:hAnsi="Arial" w:cs="Arial"/>
                <w:color w:val="000000"/>
                <w:position w:val="-2"/>
                <w:sz w:val="20"/>
                <w:szCs w:val="20"/>
              </w:rPr>
              <w:t> </w:t>
            </w:r>
          </w:p>
        </w:tc>
      </w:tr>
      <w:tr w:rsidR="00B95A63" w14:paraId="1CC90BAF" w14:textId="77777777" w:rsidTr="000A33E8">
        <w:tc>
          <w:tcPr>
            <w:tcW w:w="1301" w:type="dxa"/>
            <w:tcBorders>
              <w:top w:val="single" w:sz="4" w:space="0" w:color="auto"/>
              <w:left w:val="inset" w:sz="8" w:space="0" w:color="000000"/>
              <w:bottom w:val="single" w:sz="4" w:space="0" w:color="auto"/>
              <w:right w:val="inset" w:sz="8" w:space="0" w:color="000000"/>
            </w:tcBorders>
            <w:vAlign w:val="center"/>
          </w:tcPr>
          <w:p w14:paraId="291EDBD6" w14:textId="77777777" w:rsidR="00B95A63" w:rsidRDefault="00B95A63" w:rsidP="000A33E8">
            <w:pPr>
              <w:jc w:val="both"/>
              <w:textAlignment w:val="center"/>
              <w:rPr>
                <w:rFonts w:ascii="Arial" w:hAnsi="Arial" w:cs="Arial"/>
                <w:sz w:val="20"/>
                <w:szCs w:val="20"/>
              </w:rPr>
            </w:pPr>
          </w:p>
        </w:tc>
        <w:tc>
          <w:tcPr>
            <w:tcW w:w="3259" w:type="dxa"/>
            <w:tcBorders>
              <w:top w:val="single" w:sz="4" w:space="0" w:color="auto"/>
              <w:left w:val="inset" w:sz="8" w:space="0" w:color="000000"/>
              <w:bottom w:val="single" w:sz="4" w:space="0" w:color="auto"/>
              <w:right w:val="inset" w:sz="8" w:space="0" w:color="000000"/>
            </w:tcBorders>
            <w:vAlign w:val="center"/>
          </w:tcPr>
          <w:p w14:paraId="1FE4641B" w14:textId="77777777" w:rsidR="00B95A63" w:rsidRDefault="00B95A63" w:rsidP="000A33E8">
            <w:pPr>
              <w:jc w:val="both"/>
              <w:textAlignment w:val="center"/>
              <w:rPr>
                <w:rFonts w:ascii="Arial" w:hAnsi="Arial" w:cs="Arial"/>
                <w:sz w:val="20"/>
                <w:szCs w:val="20"/>
              </w:rPr>
            </w:pPr>
          </w:p>
        </w:tc>
        <w:tc>
          <w:tcPr>
            <w:tcW w:w="3259" w:type="dxa"/>
            <w:tcBorders>
              <w:top w:val="inset" w:sz="8" w:space="0" w:color="000000"/>
              <w:left w:val="inset" w:sz="8" w:space="0" w:color="000000"/>
              <w:bottom w:val="inset" w:sz="8" w:space="0" w:color="000000"/>
              <w:right w:val="inset" w:sz="8" w:space="0" w:color="000000"/>
            </w:tcBorders>
            <w:vAlign w:val="center"/>
            <w:hideMark/>
          </w:tcPr>
          <w:p w14:paraId="17E11E9A" w14:textId="77777777" w:rsidR="00B95A63" w:rsidRDefault="00B95A63" w:rsidP="000A33E8">
            <w:pPr>
              <w:jc w:val="both"/>
              <w:textAlignment w:val="center"/>
              <w:rPr>
                <w:rFonts w:ascii="Arial" w:hAnsi="Arial" w:cs="Arial"/>
                <w:sz w:val="20"/>
                <w:szCs w:val="20"/>
              </w:rPr>
            </w:pPr>
            <w:r>
              <w:rPr>
                <w:rFonts w:ascii="Arial" w:hAnsi="Arial" w:cs="Arial"/>
                <w:color w:val="000000"/>
                <w:position w:val="-2"/>
                <w:sz w:val="20"/>
                <w:szCs w:val="20"/>
              </w:rPr>
              <w:t> </w:t>
            </w:r>
          </w:p>
        </w:tc>
        <w:tc>
          <w:tcPr>
            <w:tcW w:w="1231" w:type="dxa"/>
            <w:tcBorders>
              <w:top w:val="inset" w:sz="8" w:space="0" w:color="000000"/>
              <w:left w:val="inset" w:sz="8" w:space="0" w:color="000000"/>
              <w:bottom w:val="inset" w:sz="8" w:space="0" w:color="000000"/>
              <w:right w:val="inset" w:sz="8" w:space="0" w:color="000000"/>
            </w:tcBorders>
            <w:vAlign w:val="center"/>
            <w:hideMark/>
          </w:tcPr>
          <w:p w14:paraId="325FB5AA" w14:textId="77777777" w:rsidR="00B95A63" w:rsidRDefault="00B95A63" w:rsidP="000A33E8">
            <w:pPr>
              <w:jc w:val="both"/>
              <w:textAlignment w:val="center"/>
              <w:rPr>
                <w:rFonts w:ascii="Arial" w:hAnsi="Arial" w:cs="Arial"/>
                <w:sz w:val="20"/>
                <w:szCs w:val="20"/>
              </w:rPr>
            </w:pPr>
            <w:r>
              <w:rPr>
                <w:rFonts w:ascii="Arial" w:hAnsi="Arial" w:cs="Arial"/>
                <w:color w:val="000000"/>
                <w:position w:val="-2"/>
                <w:sz w:val="20"/>
                <w:szCs w:val="20"/>
              </w:rPr>
              <w:t> </w:t>
            </w:r>
          </w:p>
        </w:tc>
      </w:tr>
      <w:tr w:rsidR="00B95A63" w14:paraId="601C28A7" w14:textId="77777777" w:rsidTr="000A33E8">
        <w:tc>
          <w:tcPr>
            <w:tcW w:w="1301" w:type="dxa"/>
            <w:tcBorders>
              <w:top w:val="single" w:sz="4" w:space="0" w:color="auto"/>
              <w:left w:val="inset" w:sz="8" w:space="0" w:color="000000"/>
              <w:bottom w:val="single" w:sz="4" w:space="0" w:color="auto"/>
              <w:right w:val="inset" w:sz="8" w:space="0" w:color="000000"/>
            </w:tcBorders>
            <w:vAlign w:val="center"/>
          </w:tcPr>
          <w:p w14:paraId="67D1F2A4" w14:textId="77777777" w:rsidR="00B95A63" w:rsidRDefault="00B95A63" w:rsidP="000A33E8">
            <w:pPr>
              <w:jc w:val="both"/>
              <w:textAlignment w:val="center"/>
              <w:rPr>
                <w:rFonts w:ascii="Arial" w:hAnsi="Arial" w:cs="Arial"/>
                <w:color w:val="000000"/>
                <w:position w:val="-2"/>
                <w:sz w:val="20"/>
                <w:szCs w:val="20"/>
              </w:rPr>
            </w:pPr>
          </w:p>
        </w:tc>
        <w:tc>
          <w:tcPr>
            <w:tcW w:w="3259" w:type="dxa"/>
            <w:tcBorders>
              <w:top w:val="single" w:sz="4" w:space="0" w:color="auto"/>
              <w:left w:val="inset" w:sz="8" w:space="0" w:color="000000"/>
              <w:bottom w:val="single" w:sz="4" w:space="0" w:color="auto"/>
              <w:right w:val="inset" w:sz="8" w:space="0" w:color="000000"/>
            </w:tcBorders>
            <w:vAlign w:val="center"/>
          </w:tcPr>
          <w:p w14:paraId="7C567503" w14:textId="77777777" w:rsidR="00B95A63" w:rsidRDefault="00B95A63" w:rsidP="000A33E8">
            <w:pPr>
              <w:jc w:val="both"/>
              <w:textAlignment w:val="center"/>
              <w:rPr>
                <w:rFonts w:ascii="Arial" w:hAnsi="Arial" w:cs="Arial"/>
                <w:color w:val="000000"/>
                <w:position w:val="-2"/>
                <w:sz w:val="20"/>
                <w:szCs w:val="20"/>
              </w:rPr>
            </w:pPr>
          </w:p>
        </w:tc>
        <w:tc>
          <w:tcPr>
            <w:tcW w:w="3259" w:type="dxa"/>
            <w:tcBorders>
              <w:top w:val="inset" w:sz="8" w:space="0" w:color="000000"/>
              <w:left w:val="inset" w:sz="8" w:space="0" w:color="000000"/>
              <w:bottom w:val="inset" w:sz="8" w:space="0" w:color="000000"/>
              <w:right w:val="inset" w:sz="8" w:space="0" w:color="000000"/>
            </w:tcBorders>
            <w:vAlign w:val="center"/>
          </w:tcPr>
          <w:p w14:paraId="1BD3E276" w14:textId="77777777" w:rsidR="00B95A63" w:rsidRDefault="00B95A63" w:rsidP="000A33E8">
            <w:pPr>
              <w:jc w:val="both"/>
              <w:textAlignment w:val="center"/>
              <w:rPr>
                <w:rFonts w:ascii="Arial" w:hAnsi="Arial" w:cs="Arial"/>
                <w:color w:val="000000"/>
                <w:position w:val="-2"/>
                <w:sz w:val="20"/>
                <w:szCs w:val="20"/>
              </w:rPr>
            </w:pPr>
          </w:p>
        </w:tc>
        <w:tc>
          <w:tcPr>
            <w:tcW w:w="1231" w:type="dxa"/>
            <w:tcBorders>
              <w:top w:val="inset" w:sz="8" w:space="0" w:color="000000"/>
              <w:left w:val="inset" w:sz="8" w:space="0" w:color="000000"/>
              <w:bottom w:val="inset" w:sz="8" w:space="0" w:color="000000"/>
              <w:right w:val="inset" w:sz="8" w:space="0" w:color="000000"/>
            </w:tcBorders>
            <w:vAlign w:val="center"/>
          </w:tcPr>
          <w:p w14:paraId="2AA391C6" w14:textId="77777777" w:rsidR="00B95A63" w:rsidRDefault="00B95A63" w:rsidP="000A33E8">
            <w:pPr>
              <w:jc w:val="both"/>
              <w:textAlignment w:val="center"/>
              <w:rPr>
                <w:rFonts w:ascii="Arial" w:hAnsi="Arial" w:cs="Arial"/>
                <w:color w:val="000000"/>
                <w:position w:val="-2"/>
                <w:sz w:val="20"/>
                <w:szCs w:val="20"/>
              </w:rPr>
            </w:pPr>
          </w:p>
        </w:tc>
      </w:tr>
      <w:tr w:rsidR="00B95A63" w14:paraId="65B85903" w14:textId="77777777" w:rsidTr="000A33E8">
        <w:tc>
          <w:tcPr>
            <w:tcW w:w="1301" w:type="dxa"/>
            <w:tcBorders>
              <w:top w:val="single" w:sz="4" w:space="0" w:color="auto"/>
              <w:left w:val="inset" w:sz="8" w:space="0" w:color="000000"/>
              <w:bottom w:val="single" w:sz="4" w:space="0" w:color="auto"/>
              <w:right w:val="inset" w:sz="8" w:space="0" w:color="000000"/>
            </w:tcBorders>
            <w:vAlign w:val="center"/>
          </w:tcPr>
          <w:p w14:paraId="335072B3" w14:textId="77777777" w:rsidR="00B95A63" w:rsidRDefault="00B95A63" w:rsidP="000A33E8">
            <w:pPr>
              <w:jc w:val="both"/>
              <w:textAlignment w:val="center"/>
              <w:rPr>
                <w:rFonts w:ascii="Arial" w:hAnsi="Arial" w:cs="Arial"/>
                <w:color w:val="000000"/>
                <w:position w:val="-2"/>
                <w:sz w:val="20"/>
                <w:szCs w:val="20"/>
              </w:rPr>
            </w:pPr>
          </w:p>
        </w:tc>
        <w:tc>
          <w:tcPr>
            <w:tcW w:w="3259" w:type="dxa"/>
            <w:tcBorders>
              <w:top w:val="single" w:sz="4" w:space="0" w:color="auto"/>
              <w:left w:val="inset" w:sz="8" w:space="0" w:color="000000"/>
              <w:bottom w:val="single" w:sz="4" w:space="0" w:color="auto"/>
              <w:right w:val="inset" w:sz="8" w:space="0" w:color="000000"/>
            </w:tcBorders>
            <w:vAlign w:val="center"/>
          </w:tcPr>
          <w:p w14:paraId="304D0350" w14:textId="77777777" w:rsidR="00B95A63" w:rsidRDefault="00B95A63" w:rsidP="000A33E8">
            <w:pPr>
              <w:jc w:val="both"/>
              <w:textAlignment w:val="center"/>
              <w:rPr>
                <w:rFonts w:ascii="Arial" w:hAnsi="Arial" w:cs="Arial"/>
                <w:color w:val="000000"/>
                <w:position w:val="-2"/>
                <w:sz w:val="20"/>
                <w:szCs w:val="20"/>
              </w:rPr>
            </w:pPr>
          </w:p>
        </w:tc>
        <w:tc>
          <w:tcPr>
            <w:tcW w:w="3259" w:type="dxa"/>
            <w:tcBorders>
              <w:top w:val="inset" w:sz="8" w:space="0" w:color="000000"/>
              <w:left w:val="inset" w:sz="8" w:space="0" w:color="000000"/>
              <w:bottom w:val="inset" w:sz="8" w:space="0" w:color="000000"/>
              <w:right w:val="inset" w:sz="8" w:space="0" w:color="000000"/>
            </w:tcBorders>
            <w:vAlign w:val="center"/>
          </w:tcPr>
          <w:p w14:paraId="1584D614" w14:textId="77777777" w:rsidR="00B95A63" w:rsidRDefault="00B95A63" w:rsidP="000A33E8">
            <w:pPr>
              <w:jc w:val="both"/>
              <w:textAlignment w:val="center"/>
              <w:rPr>
                <w:rFonts w:ascii="Arial" w:hAnsi="Arial" w:cs="Arial"/>
                <w:color w:val="000000"/>
                <w:position w:val="-2"/>
                <w:sz w:val="20"/>
                <w:szCs w:val="20"/>
              </w:rPr>
            </w:pPr>
          </w:p>
        </w:tc>
        <w:tc>
          <w:tcPr>
            <w:tcW w:w="1231" w:type="dxa"/>
            <w:tcBorders>
              <w:top w:val="inset" w:sz="8" w:space="0" w:color="000000"/>
              <w:left w:val="inset" w:sz="8" w:space="0" w:color="000000"/>
              <w:bottom w:val="inset" w:sz="8" w:space="0" w:color="000000"/>
              <w:right w:val="inset" w:sz="8" w:space="0" w:color="000000"/>
            </w:tcBorders>
            <w:vAlign w:val="center"/>
          </w:tcPr>
          <w:p w14:paraId="241571B8" w14:textId="77777777" w:rsidR="00B95A63" w:rsidRDefault="00B95A63" w:rsidP="000A33E8">
            <w:pPr>
              <w:jc w:val="both"/>
              <w:textAlignment w:val="center"/>
              <w:rPr>
                <w:rFonts w:ascii="Arial" w:hAnsi="Arial" w:cs="Arial"/>
                <w:color w:val="000000"/>
                <w:position w:val="-2"/>
                <w:sz w:val="20"/>
                <w:szCs w:val="20"/>
              </w:rPr>
            </w:pPr>
          </w:p>
        </w:tc>
      </w:tr>
      <w:tr w:rsidR="00B95A63" w14:paraId="468F96B3" w14:textId="77777777" w:rsidTr="000A33E8">
        <w:tc>
          <w:tcPr>
            <w:tcW w:w="1301" w:type="dxa"/>
            <w:tcBorders>
              <w:top w:val="single" w:sz="4" w:space="0" w:color="auto"/>
              <w:left w:val="inset" w:sz="8" w:space="0" w:color="000000"/>
              <w:bottom w:val="single" w:sz="4" w:space="0" w:color="auto"/>
              <w:right w:val="inset" w:sz="8" w:space="0" w:color="000000"/>
            </w:tcBorders>
            <w:vAlign w:val="center"/>
          </w:tcPr>
          <w:p w14:paraId="6C3BB8A1" w14:textId="77777777" w:rsidR="00B95A63" w:rsidRDefault="00B95A63" w:rsidP="000A33E8">
            <w:pPr>
              <w:jc w:val="both"/>
              <w:textAlignment w:val="center"/>
              <w:rPr>
                <w:rFonts w:ascii="Arial" w:hAnsi="Arial" w:cs="Arial"/>
                <w:color w:val="000000"/>
                <w:position w:val="-2"/>
                <w:sz w:val="20"/>
                <w:szCs w:val="20"/>
              </w:rPr>
            </w:pPr>
          </w:p>
        </w:tc>
        <w:tc>
          <w:tcPr>
            <w:tcW w:w="3259" w:type="dxa"/>
            <w:tcBorders>
              <w:top w:val="single" w:sz="4" w:space="0" w:color="auto"/>
              <w:left w:val="inset" w:sz="8" w:space="0" w:color="000000"/>
              <w:bottom w:val="single" w:sz="4" w:space="0" w:color="auto"/>
              <w:right w:val="inset" w:sz="8" w:space="0" w:color="000000"/>
            </w:tcBorders>
            <w:vAlign w:val="center"/>
          </w:tcPr>
          <w:p w14:paraId="4A26F1F2" w14:textId="77777777" w:rsidR="00B95A63" w:rsidRDefault="00B95A63" w:rsidP="000A33E8">
            <w:pPr>
              <w:jc w:val="both"/>
              <w:textAlignment w:val="center"/>
              <w:rPr>
                <w:rFonts w:ascii="Arial" w:hAnsi="Arial" w:cs="Arial"/>
                <w:color w:val="000000"/>
                <w:position w:val="-2"/>
                <w:sz w:val="20"/>
                <w:szCs w:val="20"/>
              </w:rPr>
            </w:pPr>
          </w:p>
        </w:tc>
        <w:tc>
          <w:tcPr>
            <w:tcW w:w="3259" w:type="dxa"/>
            <w:tcBorders>
              <w:top w:val="inset" w:sz="8" w:space="0" w:color="000000"/>
              <w:left w:val="inset" w:sz="8" w:space="0" w:color="000000"/>
              <w:bottom w:val="inset" w:sz="8" w:space="0" w:color="000000"/>
              <w:right w:val="inset" w:sz="8" w:space="0" w:color="000000"/>
            </w:tcBorders>
            <w:vAlign w:val="center"/>
          </w:tcPr>
          <w:p w14:paraId="531CBBB0" w14:textId="77777777" w:rsidR="00B95A63" w:rsidRDefault="00B95A63" w:rsidP="000A33E8">
            <w:pPr>
              <w:jc w:val="both"/>
              <w:textAlignment w:val="center"/>
              <w:rPr>
                <w:rFonts w:ascii="Arial" w:hAnsi="Arial" w:cs="Arial"/>
                <w:color w:val="000000"/>
                <w:position w:val="-2"/>
                <w:sz w:val="20"/>
                <w:szCs w:val="20"/>
              </w:rPr>
            </w:pPr>
          </w:p>
        </w:tc>
        <w:tc>
          <w:tcPr>
            <w:tcW w:w="1231" w:type="dxa"/>
            <w:tcBorders>
              <w:top w:val="inset" w:sz="8" w:space="0" w:color="000000"/>
              <w:left w:val="inset" w:sz="8" w:space="0" w:color="000000"/>
              <w:bottom w:val="inset" w:sz="8" w:space="0" w:color="000000"/>
              <w:right w:val="inset" w:sz="8" w:space="0" w:color="000000"/>
            </w:tcBorders>
            <w:vAlign w:val="center"/>
          </w:tcPr>
          <w:p w14:paraId="10592290" w14:textId="77777777" w:rsidR="00B95A63" w:rsidRDefault="00B95A63" w:rsidP="000A33E8">
            <w:pPr>
              <w:jc w:val="both"/>
              <w:textAlignment w:val="center"/>
              <w:rPr>
                <w:rFonts w:ascii="Arial" w:hAnsi="Arial" w:cs="Arial"/>
                <w:color w:val="000000"/>
                <w:position w:val="-2"/>
                <w:sz w:val="20"/>
                <w:szCs w:val="20"/>
              </w:rPr>
            </w:pPr>
          </w:p>
        </w:tc>
      </w:tr>
      <w:tr w:rsidR="00B95A63" w14:paraId="115266DD" w14:textId="77777777" w:rsidTr="000A33E8">
        <w:tc>
          <w:tcPr>
            <w:tcW w:w="1301" w:type="dxa"/>
            <w:tcBorders>
              <w:top w:val="single" w:sz="4" w:space="0" w:color="auto"/>
              <w:left w:val="inset" w:sz="8" w:space="0" w:color="000000"/>
              <w:bottom w:val="single" w:sz="4" w:space="0" w:color="auto"/>
              <w:right w:val="inset" w:sz="8" w:space="0" w:color="000000"/>
            </w:tcBorders>
            <w:vAlign w:val="center"/>
          </w:tcPr>
          <w:p w14:paraId="0D952733" w14:textId="77777777" w:rsidR="00B95A63" w:rsidRDefault="00B95A63" w:rsidP="000A33E8">
            <w:pPr>
              <w:jc w:val="both"/>
              <w:textAlignment w:val="center"/>
              <w:rPr>
                <w:rFonts w:ascii="Arial" w:hAnsi="Arial" w:cs="Arial"/>
                <w:color w:val="000000"/>
                <w:position w:val="-2"/>
                <w:sz w:val="20"/>
                <w:szCs w:val="20"/>
              </w:rPr>
            </w:pPr>
          </w:p>
        </w:tc>
        <w:tc>
          <w:tcPr>
            <w:tcW w:w="3259" w:type="dxa"/>
            <w:tcBorders>
              <w:top w:val="single" w:sz="4" w:space="0" w:color="auto"/>
              <w:left w:val="inset" w:sz="8" w:space="0" w:color="000000"/>
              <w:bottom w:val="single" w:sz="4" w:space="0" w:color="auto"/>
              <w:right w:val="inset" w:sz="8" w:space="0" w:color="000000"/>
            </w:tcBorders>
            <w:vAlign w:val="center"/>
          </w:tcPr>
          <w:p w14:paraId="2E0D7EA9" w14:textId="77777777" w:rsidR="00B95A63" w:rsidRDefault="00B95A63" w:rsidP="000A33E8">
            <w:pPr>
              <w:jc w:val="both"/>
              <w:textAlignment w:val="center"/>
              <w:rPr>
                <w:rFonts w:ascii="Arial" w:hAnsi="Arial" w:cs="Arial"/>
                <w:color w:val="000000"/>
                <w:position w:val="-2"/>
                <w:sz w:val="20"/>
                <w:szCs w:val="20"/>
              </w:rPr>
            </w:pPr>
          </w:p>
        </w:tc>
        <w:tc>
          <w:tcPr>
            <w:tcW w:w="3259" w:type="dxa"/>
            <w:tcBorders>
              <w:top w:val="inset" w:sz="8" w:space="0" w:color="000000"/>
              <w:left w:val="inset" w:sz="8" w:space="0" w:color="000000"/>
              <w:bottom w:val="inset" w:sz="8" w:space="0" w:color="000000"/>
              <w:right w:val="inset" w:sz="8" w:space="0" w:color="000000"/>
            </w:tcBorders>
            <w:vAlign w:val="center"/>
          </w:tcPr>
          <w:p w14:paraId="56C0D689" w14:textId="77777777" w:rsidR="00B95A63" w:rsidRDefault="00B95A63" w:rsidP="000A33E8">
            <w:pPr>
              <w:jc w:val="both"/>
              <w:textAlignment w:val="center"/>
              <w:rPr>
                <w:rFonts w:ascii="Arial" w:hAnsi="Arial" w:cs="Arial"/>
                <w:color w:val="000000"/>
                <w:position w:val="-2"/>
                <w:sz w:val="20"/>
                <w:szCs w:val="20"/>
              </w:rPr>
            </w:pPr>
          </w:p>
        </w:tc>
        <w:tc>
          <w:tcPr>
            <w:tcW w:w="1231" w:type="dxa"/>
            <w:tcBorders>
              <w:top w:val="inset" w:sz="8" w:space="0" w:color="000000"/>
              <w:left w:val="inset" w:sz="8" w:space="0" w:color="000000"/>
              <w:bottom w:val="inset" w:sz="8" w:space="0" w:color="000000"/>
              <w:right w:val="inset" w:sz="8" w:space="0" w:color="000000"/>
            </w:tcBorders>
            <w:vAlign w:val="center"/>
          </w:tcPr>
          <w:p w14:paraId="3EF32800" w14:textId="77777777" w:rsidR="00B95A63" w:rsidRDefault="00B95A63" w:rsidP="000A33E8">
            <w:pPr>
              <w:jc w:val="both"/>
              <w:textAlignment w:val="center"/>
              <w:rPr>
                <w:rFonts w:ascii="Arial" w:hAnsi="Arial" w:cs="Arial"/>
                <w:color w:val="000000"/>
                <w:position w:val="-2"/>
                <w:sz w:val="20"/>
                <w:szCs w:val="20"/>
              </w:rPr>
            </w:pPr>
          </w:p>
        </w:tc>
      </w:tr>
      <w:tr w:rsidR="00B95A63" w14:paraId="705FEFC7" w14:textId="77777777" w:rsidTr="000A33E8">
        <w:tc>
          <w:tcPr>
            <w:tcW w:w="1301" w:type="dxa"/>
            <w:tcBorders>
              <w:top w:val="single" w:sz="4" w:space="0" w:color="auto"/>
              <w:left w:val="inset" w:sz="8" w:space="0" w:color="000000"/>
              <w:bottom w:val="single" w:sz="4" w:space="0" w:color="auto"/>
              <w:right w:val="inset" w:sz="8" w:space="0" w:color="000000"/>
            </w:tcBorders>
            <w:vAlign w:val="center"/>
          </w:tcPr>
          <w:p w14:paraId="2140DE1D" w14:textId="77777777" w:rsidR="00B95A63" w:rsidRDefault="00B95A63" w:rsidP="000A33E8">
            <w:pPr>
              <w:jc w:val="both"/>
              <w:textAlignment w:val="center"/>
              <w:rPr>
                <w:rFonts w:ascii="Arial" w:hAnsi="Arial" w:cs="Arial"/>
                <w:color w:val="000000"/>
                <w:position w:val="-2"/>
                <w:sz w:val="20"/>
                <w:szCs w:val="20"/>
              </w:rPr>
            </w:pPr>
          </w:p>
        </w:tc>
        <w:tc>
          <w:tcPr>
            <w:tcW w:w="3259" w:type="dxa"/>
            <w:tcBorders>
              <w:top w:val="single" w:sz="4" w:space="0" w:color="auto"/>
              <w:left w:val="inset" w:sz="8" w:space="0" w:color="000000"/>
              <w:bottom w:val="single" w:sz="4" w:space="0" w:color="auto"/>
              <w:right w:val="inset" w:sz="8" w:space="0" w:color="000000"/>
            </w:tcBorders>
            <w:vAlign w:val="center"/>
          </w:tcPr>
          <w:p w14:paraId="5095D05B" w14:textId="77777777" w:rsidR="00B95A63" w:rsidRDefault="00B95A63" w:rsidP="000A33E8">
            <w:pPr>
              <w:jc w:val="both"/>
              <w:textAlignment w:val="center"/>
              <w:rPr>
                <w:rFonts w:ascii="Arial" w:hAnsi="Arial" w:cs="Arial"/>
                <w:color w:val="000000"/>
                <w:position w:val="-2"/>
                <w:sz w:val="20"/>
                <w:szCs w:val="20"/>
              </w:rPr>
            </w:pPr>
          </w:p>
        </w:tc>
        <w:tc>
          <w:tcPr>
            <w:tcW w:w="3259" w:type="dxa"/>
            <w:tcBorders>
              <w:top w:val="inset" w:sz="8" w:space="0" w:color="000000"/>
              <w:left w:val="inset" w:sz="8" w:space="0" w:color="000000"/>
              <w:bottom w:val="inset" w:sz="8" w:space="0" w:color="000000"/>
              <w:right w:val="inset" w:sz="8" w:space="0" w:color="000000"/>
            </w:tcBorders>
            <w:vAlign w:val="center"/>
          </w:tcPr>
          <w:p w14:paraId="1E671A63" w14:textId="77777777" w:rsidR="00B95A63" w:rsidRDefault="00B95A63" w:rsidP="000A33E8">
            <w:pPr>
              <w:jc w:val="both"/>
              <w:textAlignment w:val="center"/>
              <w:rPr>
                <w:rFonts w:ascii="Arial" w:hAnsi="Arial" w:cs="Arial"/>
                <w:color w:val="000000"/>
                <w:position w:val="-2"/>
                <w:sz w:val="20"/>
                <w:szCs w:val="20"/>
              </w:rPr>
            </w:pPr>
          </w:p>
        </w:tc>
        <w:tc>
          <w:tcPr>
            <w:tcW w:w="1231" w:type="dxa"/>
            <w:tcBorders>
              <w:top w:val="inset" w:sz="8" w:space="0" w:color="000000"/>
              <w:left w:val="inset" w:sz="8" w:space="0" w:color="000000"/>
              <w:bottom w:val="inset" w:sz="8" w:space="0" w:color="000000"/>
              <w:right w:val="inset" w:sz="8" w:space="0" w:color="000000"/>
            </w:tcBorders>
            <w:vAlign w:val="center"/>
          </w:tcPr>
          <w:p w14:paraId="746C0DF2" w14:textId="77777777" w:rsidR="00B95A63" w:rsidRDefault="00B95A63" w:rsidP="000A33E8">
            <w:pPr>
              <w:jc w:val="both"/>
              <w:textAlignment w:val="center"/>
              <w:rPr>
                <w:rFonts w:ascii="Arial" w:hAnsi="Arial" w:cs="Arial"/>
                <w:color w:val="000000"/>
                <w:position w:val="-2"/>
                <w:sz w:val="20"/>
                <w:szCs w:val="20"/>
              </w:rPr>
            </w:pPr>
          </w:p>
        </w:tc>
      </w:tr>
    </w:tbl>
    <w:p w14:paraId="2B7E90AB" w14:textId="77777777" w:rsidR="00B95A63" w:rsidRDefault="00B95A63" w:rsidP="00B95A63">
      <w:pPr>
        <w:spacing w:after="0" w:line="240" w:lineRule="auto"/>
        <w:jc w:val="both"/>
        <w:rPr>
          <w:rFonts w:ascii="Arial" w:hAnsi="Arial" w:cs="Arial"/>
          <w:color w:val="000000"/>
          <w:sz w:val="20"/>
          <w:szCs w:val="20"/>
        </w:rPr>
      </w:pPr>
    </w:p>
    <w:p w14:paraId="3180AED6" w14:textId="77777777" w:rsidR="00B95A63" w:rsidRDefault="00B95A63" w:rsidP="00B95A63">
      <w:pPr>
        <w:pStyle w:val="Odstavekseznama"/>
        <w:numPr>
          <w:ilvl w:val="0"/>
          <w:numId w:val="40"/>
        </w:numPr>
        <w:spacing w:after="0" w:line="240" w:lineRule="auto"/>
        <w:ind w:left="142" w:firstLine="218"/>
        <w:jc w:val="both"/>
        <w:rPr>
          <w:rFonts w:ascii="Arial" w:hAnsi="Arial" w:cs="Arial"/>
          <w:sz w:val="20"/>
          <w:szCs w:val="20"/>
        </w:rPr>
      </w:pPr>
      <w:r>
        <w:rPr>
          <w:rFonts w:ascii="Arial" w:hAnsi="Arial" w:cs="Arial"/>
          <w:color w:val="000000"/>
          <w:sz w:val="20"/>
          <w:szCs w:val="20"/>
        </w:rPr>
        <w:t xml:space="preserve">so gospodarski subjekti, za katere se glede na določbe zakona, ki ureja gospodarske družbe, šteje, da so </w:t>
      </w:r>
      <w:r>
        <w:rPr>
          <w:rFonts w:ascii="Arial" w:hAnsi="Arial" w:cs="Arial"/>
          <w:b/>
          <w:i/>
          <w:color w:val="000000"/>
          <w:sz w:val="20"/>
          <w:szCs w:val="20"/>
        </w:rPr>
        <w:t>povezane družbe</w:t>
      </w:r>
      <w:r>
        <w:rPr>
          <w:rFonts w:ascii="Arial" w:hAnsi="Arial" w:cs="Arial"/>
          <w:b/>
          <w:color w:val="000000"/>
          <w:sz w:val="20"/>
          <w:szCs w:val="20"/>
        </w:rPr>
        <w:t xml:space="preserve"> </w:t>
      </w:r>
      <w:r>
        <w:rPr>
          <w:rFonts w:ascii="Arial" w:hAnsi="Arial" w:cs="Arial"/>
          <w:color w:val="000000"/>
          <w:sz w:val="20"/>
          <w:szCs w:val="20"/>
        </w:rPr>
        <w:t>z gospodarskim subjektom</w:t>
      </w:r>
    </w:p>
    <w:tbl>
      <w:tblPr>
        <w:tblStyle w:val="TableGridPHPDOCX"/>
        <w:tblW w:w="5000" w:type="pct"/>
        <w:tblInd w:w="108" w:type="dxa"/>
        <w:tblBorders>
          <w:top w:val="outset" w:sz="6" w:space="0" w:color="808080"/>
          <w:left w:val="outset" w:sz="6" w:space="0" w:color="808080"/>
          <w:bottom w:val="outset" w:sz="6" w:space="0" w:color="808080"/>
          <w:right w:val="outset" w:sz="6" w:space="0" w:color="808080"/>
        </w:tblBorders>
        <w:tblLook w:val="04A0" w:firstRow="1" w:lastRow="0" w:firstColumn="1" w:lastColumn="0" w:noHBand="0" w:noVBand="1"/>
      </w:tblPr>
      <w:tblGrid>
        <w:gridCol w:w="3016"/>
        <w:gridCol w:w="3017"/>
        <w:gridCol w:w="3017"/>
      </w:tblGrid>
      <w:tr w:rsidR="00B95A63" w14:paraId="460A9EF5" w14:textId="77777777" w:rsidTr="000A33E8">
        <w:tc>
          <w:tcPr>
            <w:tcW w:w="2835" w:type="dxa"/>
            <w:tcBorders>
              <w:top w:val="inset" w:sz="8" w:space="0" w:color="000000"/>
              <w:left w:val="inset" w:sz="8" w:space="0" w:color="000000"/>
              <w:bottom w:val="inset" w:sz="8" w:space="0" w:color="000000"/>
              <w:right w:val="inset" w:sz="8" w:space="0" w:color="000000"/>
            </w:tcBorders>
            <w:shd w:val="clear" w:color="auto" w:fill="BFBFBF" w:themeFill="background1" w:themeFillShade="BF"/>
            <w:vAlign w:val="center"/>
            <w:hideMark/>
          </w:tcPr>
          <w:p w14:paraId="30C022DB" w14:textId="77777777" w:rsidR="00B95A63" w:rsidRDefault="00B95A63" w:rsidP="000A33E8">
            <w:pPr>
              <w:textAlignment w:val="center"/>
              <w:rPr>
                <w:rFonts w:ascii="Arial" w:hAnsi="Arial" w:cs="Arial"/>
                <w:sz w:val="20"/>
                <w:szCs w:val="20"/>
              </w:rPr>
            </w:pPr>
            <w:r>
              <w:rPr>
                <w:rFonts w:ascii="Arial" w:hAnsi="Arial" w:cs="Arial"/>
                <w:b/>
                <w:bCs/>
                <w:color w:val="000000"/>
                <w:position w:val="-2"/>
                <w:sz w:val="20"/>
                <w:szCs w:val="20"/>
              </w:rPr>
              <w:t>Firma in sedež</w:t>
            </w:r>
          </w:p>
        </w:tc>
        <w:tc>
          <w:tcPr>
            <w:tcW w:w="2835" w:type="dxa"/>
            <w:tcBorders>
              <w:top w:val="inset" w:sz="8" w:space="0" w:color="000000"/>
              <w:left w:val="inset" w:sz="8" w:space="0" w:color="000000"/>
              <w:bottom w:val="inset" w:sz="8" w:space="0" w:color="000000"/>
              <w:right w:val="inset" w:sz="8" w:space="0" w:color="000000"/>
            </w:tcBorders>
            <w:shd w:val="clear" w:color="auto" w:fill="BFBFBF" w:themeFill="background1" w:themeFillShade="BF"/>
            <w:vAlign w:val="center"/>
            <w:hideMark/>
          </w:tcPr>
          <w:p w14:paraId="5606009A" w14:textId="77777777" w:rsidR="00B95A63" w:rsidRDefault="00B95A63" w:rsidP="000A33E8">
            <w:pPr>
              <w:textAlignment w:val="center"/>
              <w:rPr>
                <w:rFonts w:ascii="Arial" w:hAnsi="Arial" w:cs="Arial"/>
                <w:sz w:val="20"/>
                <w:szCs w:val="20"/>
              </w:rPr>
            </w:pPr>
            <w:r>
              <w:rPr>
                <w:rFonts w:ascii="Arial" w:hAnsi="Arial" w:cs="Arial"/>
                <w:b/>
                <w:bCs/>
                <w:color w:val="000000"/>
                <w:position w:val="-2"/>
                <w:sz w:val="20"/>
                <w:szCs w:val="20"/>
              </w:rPr>
              <w:t>Davčna in matična številka</w:t>
            </w:r>
          </w:p>
        </w:tc>
        <w:tc>
          <w:tcPr>
            <w:tcW w:w="2835" w:type="dxa"/>
            <w:tcBorders>
              <w:top w:val="inset" w:sz="8" w:space="0" w:color="000000"/>
              <w:left w:val="inset" w:sz="8" w:space="0" w:color="000000"/>
              <w:bottom w:val="inset" w:sz="8" w:space="0" w:color="000000"/>
              <w:right w:val="inset" w:sz="8" w:space="0" w:color="000000"/>
            </w:tcBorders>
            <w:shd w:val="clear" w:color="auto" w:fill="BFBFBF" w:themeFill="background1" w:themeFillShade="BF"/>
            <w:vAlign w:val="center"/>
            <w:hideMark/>
          </w:tcPr>
          <w:p w14:paraId="3F51F401" w14:textId="77777777" w:rsidR="00B95A63" w:rsidRDefault="00B95A63" w:rsidP="000A33E8">
            <w:pPr>
              <w:textAlignment w:val="center"/>
              <w:rPr>
                <w:rFonts w:ascii="Arial" w:hAnsi="Arial" w:cs="Arial"/>
                <w:sz w:val="20"/>
                <w:szCs w:val="20"/>
              </w:rPr>
            </w:pPr>
            <w:r>
              <w:rPr>
                <w:rFonts w:ascii="Arial" w:hAnsi="Arial" w:cs="Arial"/>
                <w:b/>
                <w:bCs/>
                <w:color w:val="000000"/>
                <w:position w:val="-2"/>
                <w:sz w:val="20"/>
                <w:szCs w:val="20"/>
              </w:rPr>
              <w:t>Delež lastništva gospodarskega subjekta</w:t>
            </w:r>
          </w:p>
        </w:tc>
      </w:tr>
      <w:tr w:rsidR="00B95A63" w14:paraId="479A6552" w14:textId="77777777" w:rsidTr="000A33E8">
        <w:tc>
          <w:tcPr>
            <w:tcW w:w="2835" w:type="dxa"/>
            <w:tcBorders>
              <w:top w:val="inset" w:sz="8" w:space="0" w:color="000000"/>
              <w:left w:val="inset" w:sz="8" w:space="0" w:color="000000"/>
              <w:bottom w:val="inset" w:sz="8" w:space="0" w:color="000000"/>
              <w:right w:val="inset" w:sz="8" w:space="0" w:color="000000"/>
            </w:tcBorders>
            <w:vAlign w:val="center"/>
            <w:hideMark/>
          </w:tcPr>
          <w:p w14:paraId="2080F99E" w14:textId="77777777" w:rsidR="00B95A63" w:rsidRDefault="00B95A63" w:rsidP="000A33E8">
            <w:pPr>
              <w:jc w:val="both"/>
              <w:textAlignment w:val="center"/>
              <w:rPr>
                <w:rFonts w:ascii="Arial" w:hAnsi="Arial" w:cs="Arial"/>
                <w:sz w:val="20"/>
                <w:szCs w:val="20"/>
              </w:rPr>
            </w:pPr>
            <w:r>
              <w:rPr>
                <w:rFonts w:ascii="Arial" w:hAnsi="Arial" w:cs="Arial"/>
                <w:color w:val="000000"/>
                <w:position w:val="-2"/>
                <w:sz w:val="20"/>
                <w:szCs w:val="20"/>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0EF4E95C" w14:textId="77777777" w:rsidR="00B95A63" w:rsidRDefault="00B95A63" w:rsidP="000A33E8">
            <w:pPr>
              <w:jc w:val="both"/>
              <w:textAlignment w:val="center"/>
              <w:rPr>
                <w:rFonts w:ascii="Arial" w:hAnsi="Arial" w:cs="Arial"/>
                <w:sz w:val="20"/>
                <w:szCs w:val="20"/>
              </w:rPr>
            </w:pPr>
            <w:r>
              <w:rPr>
                <w:rFonts w:ascii="Arial" w:hAnsi="Arial" w:cs="Arial"/>
                <w:color w:val="000000"/>
                <w:position w:val="-2"/>
                <w:sz w:val="20"/>
                <w:szCs w:val="20"/>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64A9226C" w14:textId="77777777" w:rsidR="00B95A63" w:rsidRDefault="00B95A63" w:rsidP="000A33E8">
            <w:pPr>
              <w:jc w:val="both"/>
              <w:textAlignment w:val="center"/>
              <w:rPr>
                <w:rFonts w:ascii="Arial" w:hAnsi="Arial" w:cs="Arial"/>
                <w:sz w:val="20"/>
                <w:szCs w:val="20"/>
              </w:rPr>
            </w:pPr>
            <w:r>
              <w:rPr>
                <w:rFonts w:ascii="Arial" w:hAnsi="Arial" w:cs="Arial"/>
                <w:color w:val="000000"/>
                <w:position w:val="-2"/>
                <w:sz w:val="20"/>
                <w:szCs w:val="20"/>
              </w:rPr>
              <w:t> </w:t>
            </w:r>
          </w:p>
        </w:tc>
      </w:tr>
      <w:tr w:rsidR="00B95A63" w14:paraId="2DF51348" w14:textId="77777777" w:rsidTr="000A33E8">
        <w:tc>
          <w:tcPr>
            <w:tcW w:w="2835" w:type="dxa"/>
            <w:tcBorders>
              <w:top w:val="inset" w:sz="8" w:space="0" w:color="000000"/>
              <w:left w:val="inset" w:sz="8" w:space="0" w:color="000000"/>
              <w:bottom w:val="inset" w:sz="8" w:space="0" w:color="000000"/>
              <w:right w:val="inset" w:sz="8" w:space="0" w:color="000000"/>
            </w:tcBorders>
            <w:vAlign w:val="center"/>
            <w:hideMark/>
          </w:tcPr>
          <w:p w14:paraId="092DDDB3" w14:textId="77777777" w:rsidR="00B95A63" w:rsidRDefault="00B95A63" w:rsidP="000A33E8">
            <w:pPr>
              <w:jc w:val="both"/>
              <w:textAlignment w:val="center"/>
              <w:rPr>
                <w:rFonts w:ascii="Arial" w:hAnsi="Arial" w:cs="Arial"/>
                <w:sz w:val="20"/>
                <w:szCs w:val="20"/>
              </w:rPr>
            </w:pPr>
            <w:r>
              <w:rPr>
                <w:rFonts w:ascii="Arial" w:hAnsi="Arial" w:cs="Arial"/>
                <w:color w:val="000000"/>
                <w:position w:val="-2"/>
                <w:sz w:val="20"/>
                <w:szCs w:val="20"/>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3F9EC683" w14:textId="77777777" w:rsidR="00B95A63" w:rsidRDefault="00B95A63" w:rsidP="000A33E8">
            <w:pPr>
              <w:jc w:val="both"/>
              <w:textAlignment w:val="center"/>
              <w:rPr>
                <w:rFonts w:ascii="Arial" w:hAnsi="Arial" w:cs="Arial"/>
                <w:sz w:val="20"/>
                <w:szCs w:val="20"/>
              </w:rPr>
            </w:pPr>
            <w:r>
              <w:rPr>
                <w:rFonts w:ascii="Arial" w:hAnsi="Arial" w:cs="Arial"/>
                <w:color w:val="000000"/>
                <w:position w:val="-2"/>
                <w:sz w:val="20"/>
                <w:szCs w:val="20"/>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4932690E" w14:textId="77777777" w:rsidR="00B95A63" w:rsidRDefault="00B95A63" w:rsidP="000A33E8">
            <w:pPr>
              <w:jc w:val="both"/>
              <w:textAlignment w:val="center"/>
              <w:rPr>
                <w:rFonts w:ascii="Arial" w:hAnsi="Arial" w:cs="Arial"/>
                <w:sz w:val="20"/>
                <w:szCs w:val="20"/>
              </w:rPr>
            </w:pPr>
            <w:r>
              <w:rPr>
                <w:rFonts w:ascii="Arial" w:hAnsi="Arial" w:cs="Arial"/>
                <w:color w:val="000000"/>
                <w:position w:val="-2"/>
                <w:sz w:val="20"/>
                <w:szCs w:val="20"/>
              </w:rPr>
              <w:t> </w:t>
            </w:r>
          </w:p>
        </w:tc>
      </w:tr>
      <w:tr w:rsidR="00B95A63" w14:paraId="5339094F" w14:textId="77777777" w:rsidTr="000A33E8">
        <w:tc>
          <w:tcPr>
            <w:tcW w:w="2835" w:type="dxa"/>
            <w:tcBorders>
              <w:top w:val="inset" w:sz="8" w:space="0" w:color="000000"/>
              <w:left w:val="inset" w:sz="8" w:space="0" w:color="000000"/>
              <w:bottom w:val="inset" w:sz="8" w:space="0" w:color="000000"/>
              <w:right w:val="inset" w:sz="8" w:space="0" w:color="000000"/>
            </w:tcBorders>
            <w:vAlign w:val="center"/>
            <w:hideMark/>
          </w:tcPr>
          <w:p w14:paraId="2DF178CA" w14:textId="77777777" w:rsidR="00B95A63" w:rsidRDefault="00B95A63" w:rsidP="000A33E8">
            <w:pPr>
              <w:jc w:val="both"/>
              <w:textAlignment w:val="center"/>
              <w:rPr>
                <w:rFonts w:ascii="Arial" w:hAnsi="Arial" w:cs="Arial"/>
                <w:sz w:val="20"/>
                <w:szCs w:val="20"/>
              </w:rPr>
            </w:pPr>
            <w:r>
              <w:rPr>
                <w:rFonts w:ascii="Arial" w:hAnsi="Arial" w:cs="Arial"/>
                <w:color w:val="000000"/>
                <w:position w:val="-2"/>
                <w:sz w:val="20"/>
                <w:szCs w:val="20"/>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23B3A9BD" w14:textId="77777777" w:rsidR="00B95A63" w:rsidRDefault="00B95A63" w:rsidP="000A33E8">
            <w:pPr>
              <w:jc w:val="both"/>
              <w:textAlignment w:val="center"/>
              <w:rPr>
                <w:rFonts w:ascii="Arial" w:hAnsi="Arial" w:cs="Arial"/>
                <w:sz w:val="20"/>
                <w:szCs w:val="20"/>
              </w:rPr>
            </w:pPr>
            <w:r>
              <w:rPr>
                <w:rFonts w:ascii="Arial" w:hAnsi="Arial" w:cs="Arial"/>
                <w:color w:val="000000"/>
                <w:position w:val="-2"/>
                <w:sz w:val="20"/>
                <w:szCs w:val="20"/>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3E836EA8" w14:textId="77777777" w:rsidR="00B95A63" w:rsidRDefault="00B95A63" w:rsidP="000A33E8">
            <w:pPr>
              <w:jc w:val="both"/>
              <w:textAlignment w:val="center"/>
              <w:rPr>
                <w:rFonts w:ascii="Arial" w:hAnsi="Arial" w:cs="Arial"/>
                <w:sz w:val="20"/>
                <w:szCs w:val="20"/>
              </w:rPr>
            </w:pPr>
            <w:r>
              <w:rPr>
                <w:rFonts w:ascii="Arial" w:hAnsi="Arial" w:cs="Arial"/>
                <w:color w:val="000000"/>
                <w:position w:val="-2"/>
                <w:sz w:val="20"/>
                <w:szCs w:val="20"/>
              </w:rPr>
              <w:t> </w:t>
            </w:r>
          </w:p>
        </w:tc>
      </w:tr>
      <w:tr w:rsidR="00B95A63" w14:paraId="3F442103" w14:textId="77777777" w:rsidTr="000A33E8">
        <w:tc>
          <w:tcPr>
            <w:tcW w:w="2835" w:type="dxa"/>
            <w:tcBorders>
              <w:top w:val="inset" w:sz="8" w:space="0" w:color="000000"/>
              <w:left w:val="inset" w:sz="8" w:space="0" w:color="000000"/>
              <w:bottom w:val="inset" w:sz="8" w:space="0" w:color="000000"/>
              <w:right w:val="inset" w:sz="8" w:space="0" w:color="000000"/>
            </w:tcBorders>
            <w:vAlign w:val="center"/>
            <w:hideMark/>
          </w:tcPr>
          <w:p w14:paraId="4E26F337" w14:textId="77777777" w:rsidR="00B95A63" w:rsidRDefault="00B95A63" w:rsidP="000A33E8">
            <w:pPr>
              <w:jc w:val="both"/>
              <w:textAlignment w:val="center"/>
              <w:rPr>
                <w:rFonts w:ascii="Arial" w:hAnsi="Arial" w:cs="Arial"/>
                <w:sz w:val="20"/>
                <w:szCs w:val="20"/>
              </w:rPr>
            </w:pPr>
            <w:r>
              <w:rPr>
                <w:rFonts w:ascii="Arial" w:hAnsi="Arial" w:cs="Arial"/>
                <w:color w:val="000000"/>
                <w:position w:val="-2"/>
                <w:sz w:val="20"/>
                <w:szCs w:val="20"/>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474D64D0" w14:textId="77777777" w:rsidR="00B95A63" w:rsidRDefault="00B95A63" w:rsidP="000A33E8">
            <w:pPr>
              <w:jc w:val="both"/>
              <w:textAlignment w:val="center"/>
              <w:rPr>
                <w:rFonts w:ascii="Arial" w:hAnsi="Arial" w:cs="Arial"/>
                <w:sz w:val="20"/>
                <w:szCs w:val="20"/>
              </w:rPr>
            </w:pPr>
            <w:r>
              <w:rPr>
                <w:rFonts w:ascii="Arial" w:hAnsi="Arial" w:cs="Arial"/>
                <w:color w:val="000000"/>
                <w:position w:val="-2"/>
                <w:sz w:val="20"/>
                <w:szCs w:val="20"/>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7F21659C" w14:textId="77777777" w:rsidR="00B95A63" w:rsidRDefault="00B95A63" w:rsidP="000A33E8">
            <w:pPr>
              <w:jc w:val="both"/>
              <w:textAlignment w:val="center"/>
              <w:rPr>
                <w:rFonts w:ascii="Arial" w:hAnsi="Arial" w:cs="Arial"/>
                <w:sz w:val="20"/>
                <w:szCs w:val="20"/>
              </w:rPr>
            </w:pPr>
            <w:r>
              <w:rPr>
                <w:rFonts w:ascii="Arial" w:hAnsi="Arial" w:cs="Arial"/>
                <w:color w:val="000000"/>
                <w:position w:val="-2"/>
                <w:sz w:val="20"/>
                <w:szCs w:val="20"/>
              </w:rPr>
              <w:t> </w:t>
            </w:r>
          </w:p>
        </w:tc>
      </w:tr>
      <w:tr w:rsidR="00B95A63" w14:paraId="144E4764" w14:textId="77777777" w:rsidTr="000A33E8">
        <w:tc>
          <w:tcPr>
            <w:tcW w:w="2835" w:type="dxa"/>
            <w:tcBorders>
              <w:top w:val="inset" w:sz="8" w:space="0" w:color="000000"/>
              <w:left w:val="inset" w:sz="8" w:space="0" w:color="000000"/>
              <w:bottom w:val="inset" w:sz="8" w:space="0" w:color="000000"/>
              <w:right w:val="inset" w:sz="8" w:space="0" w:color="000000"/>
            </w:tcBorders>
            <w:vAlign w:val="center"/>
          </w:tcPr>
          <w:p w14:paraId="33B33600" w14:textId="77777777" w:rsidR="00B95A63" w:rsidRDefault="00B95A63" w:rsidP="000A33E8">
            <w:pPr>
              <w:jc w:val="both"/>
              <w:textAlignment w:val="center"/>
              <w:rPr>
                <w:rFonts w:ascii="Arial" w:hAnsi="Arial" w:cs="Arial"/>
                <w:color w:val="000000"/>
                <w:position w:val="-2"/>
                <w:sz w:val="20"/>
                <w:szCs w:val="20"/>
              </w:rPr>
            </w:pPr>
          </w:p>
        </w:tc>
        <w:tc>
          <w:tcPr>
            <w:tcW w:w="2835" w:type="dxa"/>
            <w:tcBorders>
              <w:top w:val="inset" w:sz="8" w:space="0" w:color="000000"/>
              <w:left w:val="inset" w:sz="8" w:space="0" w:color="000000"/>
              <w:bottom w:val="inset" w:sz="8" w:space="0" w:color="000000"/>
              <w:right w:val="inset" w:sz="8" w:space="0" w:color="000000"/>
            </w:tcBorders>
            <w:vAlign w:val="center"/>
          </w:tcPr>
          <w:p w14:paraId="7D2B6388" w14:textId="77777777" w:rsidR="00B95A63" w:rsidRDefault="00B95A63" w:rsidP="000A33E8">
            <w:pPr>
              <w:jc w:val="both"/>
              <w:textAlignment w:val="center"/>
              <w:rPr>
                <w:rFonts w:ascii="Arial" w:hAnsi="Arial" w:cs="Arial"/>
                <w:color w:val="000000"/>
                <w:position w:val="-2"/>
                <w:sz w:val="20"/>
                <w:szCs w:val="20"/>
              </w:rPr>
            </w:pPr>
          </w:p>
        </w:tc>
        <w:tc>
          <w:tcPr>
            <w:tcW w:w="2835" w:type="dxa"/>
            <w:tcBorders>
              <w:top w:val="inset" w:sz="8" w:space="0" w:color="000000"/>
              <w:left w:val="inset" w:sz="8" w:space="0" w:color="000000"/>
              <w:bottom w:val="inset" w:sz="8" w:space="0" w:color="000000"/>
              <w:right w:val="inset" w:sz="8" w:space="0" w:color="000000"/>
            </w:tcBorders>
            <w:vAlign w:val="center"/>
          </w:tcPr>
          <w:p w14:paraId="049647D4" w14:textId="77777777" w:rsidR="00B95A63" w:rsidRDefault="00B95A63" w:rsidP="000A33E8">
            <w:pPr>
              <w:jc w:val="both"/>
              <w:textAlignment w:val="center"/>
              <w:rPr>
                <w:rFonts w:ascii="Arial" w:hAnsi="Arial" w:cs="Arial"/>
                <w:color w:val="000000"/>
                <w:position w:val="-2"/>
                <w:sz w:val="20"/>
                <w:szCs w:val="20"/>
              </w:rPr>
            </w:pPr>
          </w:p>
        </w:tc>
      </w:tr>
    </w:tbl>
    <w:p w14:paraId="1A1583B9" w14:textId="77777777" w:rsidR="00B95A63" w:rsidRDefault="00B95A63" w:rsidP="00B95A63">
      <w:pPr>
        <w:spacing w:after="0" w:line="240" w:lineRule="auto"/>
        <w:ind w:left="142"/>
        <w:jc w:val="both"/>
        <w:rPr>
          <w:rFonts w:ascii="Arial" w:hAnsi="Arial" w:cs="Arial"/>
          <w:color w:val="000000"/>
          <w:sz w:val="20"/>
          <w:szCs w:val="20"/>
        </w:rPr>
      </w:pPr>
      <w:r>
        <w:rPr>
          <w:rFonts w:ascii="Arial" w:hAnsi="Arial" w:cs="Arial"/>
          <w:color w:val="000000"/>
          <w:sz w:val="20"/>
          <w:szCs w:val="20"/>
        </w:rPr>
        <w:t>V kolikor v zgornji tabeli ni naveden noben gospodarski subjekt, izjavljam, da ne obstajajo gospodarski subjekti, ki se skladno z določili zakona, ki ureja gospodarske družbe, štejejo za povezane družbe z gospodarskim subjektom.</w:t>
      </w:r>
    </w:p>
    <w:p w14:paraId="466B131E" w14:textId="77777777" w:rsidR="00B95A63" w:rsidRDefault="00B95A63" w:rsidP="00B95A63">
      <w:pPr>
        <w:spacing w:after="0" w:line="240" w:lineRule="auto"/>
        <w:jc w:val="both"/>
        <w:rPr>
          <w:rFonts w:ascii="Arial" w:hAnsi="Arial" w:cs="Arial"/>
          <w:color w:val="000000"/>
          <w:sz w:val="20"/>
          <w:szCs w:val="20"/>
        </w:rPr>
      </w:pPr>
    </w:p>
    <w:p w14:paraId="14C9479C" w14:textId="77777777" w:rsidR="00B95A63" w:rsidRDefault="00B95A63" w:rsidP="00B95A63">
      <w:pPr>
        <w:pStyle w:val="Odstavekseznama"/>
        <w:numPr>
          <w:ilvl w:val="0"/>
          <w:numId w:val="40"/>
        </w:numPr>
        <w:spacing w:after="0" w:line="240" w:lineRule="auto"/>
        <w:ind w:left="142" w:firstLine="218"/>
        <w:jc w:val="both"/>
        <w:rPr>
          <w:rFonts w:ascii="Arial" w:hAnsi="Arial" w:cs="Arial"/>
          <w:color w:val="000000"/>
          <w:sz w:val="20"/>
          <w:szCs w:val="20"/>
        </w:rPr>
      </w:pPr>
      <w:r>
        <w:rPr>
          <w:rFonts w:ascii="Arial" w:hAnsi="Arial" w:cs="Arial"/>
          <w:b/>
          <w:color w:val="000000"/>
          <w:sz w:val="20"/>
          <w:szCs w:val="20"/>
        </w:rPr>
        <w:t>nisem povezan s funkcionarjem Občine Tržič</w:t>
      </w:r>
      <w:r w:rsidR="0037539A">
        <w:rPr>
          <w:rFonts w:ascii="Arial" w:hAnsi="Arial" w:cs="Arial"/>
          <w:b/>
          <w:color w:val="000000"/>
          <w:sz w:val="20"/>
          <w:szCs w:val="20"/>
        </w:rPr>
        <w:t xml:space="preserve"> ali Mestne občine Kranj</w:t>
      </w:r>
      <w:r w:rsidR="005921C4">
        <w:rPr>
          <w:rStyle w:val="Sprotnaopomba-sklic"/>
          <w:rFonts w:ascii="Arial" w:hAnsi="Arial" w:cs="Arial"/>
          <w:b/>
          <w:color w:val="000000"/>
          <w:sz w:val="20"/>
          <w:szCs w:val="20"/>
        </w:rPr>
        <w:footnoteReference w:id="5"/>
      </w:r>
      <w:r>
        <w:rPr>
          <w:rFonts w:ascii="Arial" w:hAnsi="Arial" w:cs="Arial"/>
          <w:color w:val="000000"/>
          <w:sz w:val="20"/>
          <w:szCs w:val="20"/>
        </w:rPr>
        <w:t xml:space="preserve"> in po mojem vedenju </w:t>
      </w:r>
      <w:r>
        <w:rPr>
          <w:rFonts w:ascii="Arial" w:hAnsi="Arial" w:cs="Arial"/>
          <w:b/>
          <w:color w:val="000000"/>
          <w:sz w:val="20"/>
          <w:szCs w:val="20"/>
        </w:rPr>
        <w:t>nisem povezan z družinskim članom funkcionarja Občine Tržič</w:t>
      </w:r>
      <w:r w:rsidR="0037539A">
        <w:rPr>
          <w:rFonts w:ascii="Arial" w:hAnsi="Arial" w:cs="Arial"/>
          <w:b/>
          <w:color w:val="000000"/>
          <w:sz w:val="20"/>
          <w:szCs w:val="20"/>
        </w:rPr>
        <w:t xml:space="preserve"> in Mestne občine Kranj</w:t>
      </w:r>
      <w:r>
        <w:rPr>
          <w:rFonts w:ascii="Arial" w:hAnsi="Arial" w:cs="Arial"/>
          <w:color w:val="000000"/>
          <w:sz w:val="20"/>
          <w:szCs w:val="20"/>
        </w:rPr>
        <w:t xml:space="preserve"> na način, določen v prvem odstavku 35. člena Zakona o integriteti in preprečevanju korupcije.</w:t>
      </w:r>
    </w:p>
    <w:p w14:paraId="35CA8FCA" w14:textId="77777777" w:rsidR="00B95A63" w:rsidRDefault="00B95A63" w:rsidP="00B95A63">
      <w:pPr>
        <w:spacing w:after="0" w:line="240" w:lineRule="auto"/>
        <w:jc w:val="both"/>
        <w:rPr>
          <w:rFonts w:ascii="Arial" w:hAnsi="Arial" w:cs="Arial"/>
          <w:sz w:val="20"/>
          <w:szCs w:val="20"/>
        </w:rPr>
      </w:pPr>
    </w:p>
    <w:tbl>
      <w:tblPr>
        <w:tblStyle w:val="NormalTablePHPDOCX"/>
        <w:tblW w:w="8745" w:type="dxa"/>
        <w:tblInd w:w="108" w:type="dxa"/>
        <w:tblLook w:val="04A0" w:firstRow="1" w:lastRow="0" w:firstColumn="1" w:lastColumn="0" w:noHBand="0" w:noVBand="1"/>
      </w:tblPr>
      <w:tblGrid>
        <w:gridCol w:w="4080"/>
        <w:gridCol w:w="4665"/>
      </w:tblGrid>
      <w:tr w:rsidR="00B95A63" w14:paraId="67E23427" w14:textId="77777777" w:rsidTr="000A33E8">
        <w:tc>
          <w:tcPr>
            <w:tcW w:w="4080" w:type="dxa"/>
            <w:tcMar>
              <w:top w:w="75" w:type="dxa"/>
              <w:left w:w="108" w:type="dxa"/>
              <w:bottom w:w="75" w:type="dxa"/>
              <w:right w:w="108" w:type="dxa"/>
            </w:tcMar>
            <w:vAlign w:val="center"/>
            <w:hideMark/>
          </w:tcPr>
          <w:p w14:paraId="36FB0795" w14:textId="77777777" w:rsidR="00B95A63" w:rsidRDefault="00B95A63" w:rsidP="000A33E8">
            <w:pPr>
              <w:rPr>
                <w:rFonts w:ascii="Arial" w:hAnsi="Arial" w:cs="Arial"/>
                <w:sz w:val="20"/>
                <w:szCs w:val="20"/>
              </w:rPr>
            </w:pPr>
            <w:r>
              <w:rPr>
                <w:rFonts w:ascii="Arial" w:hAnsi="Arial" w:cs="Arial"/>
                <w:color w:val="000000"/>
                <w:position w:val="-2"/>
                <w:sz w:val="20"/>
                <w:szCs w:val="20"/>
              </w:rPr>
              <w:t>Kraj in datum:</w:t>
            </w:r>
          </w:p>
        </w:tc>
        <w:tc>
          <w:tcPr>
            <w:tcW w:w="0" w:type="auto"/>
            <w:tcMar>
              <w:top w:w="75" w:type="dxa"/>
              <w:left w:w="108" w:type="dxa"/>
              <w:bottom w:w="75" w:type="dxa"/>
              <w:right w:w="108" w:type="dxa"/>
            </w:tcMar>
            <w:vAlign w:val="center"/>
            <w:hideMark/>
          </w:tcPr>
          <w:p w14:paraId="575EB8BE" w14:textId="77777777" w:rsidR="00B95A63" w:rsidRDefault="00B95A63" w:rsidP="000A33E8">
            <w:pPr>
              <w:rPr>
                <w:rFonts w:ascii="Arial" w:hAnsi="Arial" w:cs="Arial"/>
                <w:sz w:val="20"/>
                <w:szCs w:val="20"/>
              </w:rPr>
            </w:pPr>
            <w:r>
              <w:rPr>
                <w:rFonts w:ascii="Arial" w:hAnsi="Arial" w:cs="Arial"/>
                <w:color w:val="000000"/>
                <w:position w:val="-2"/>
                <w:sz w:val="20"/>
                <w:szCs w:val="20"/>
              </w:rPr>
              <w:t>Ime in priimek: _____________________</w:t>
            </w:r>
          </w:p>
        </w:tc>
      </w:tr>
      <w:tr w:rsidR="00B95A63" w14:paraId="274369C0" w14:textId="77777777" w:rsidTr="000A33E8">
        <w:tc>
          <w:tcPr>
            <w:tcW w:w="4080" w:type="dxa"/>
            <w:tcMar>
              <w:top w:w="75" w:type="dxa"/>
              <w:left w:w="108" w:type="dxa"/>
              <w:bottom w:w="75" w:type="dxa"/>
              <w:right w:w="108" w:type="dxa"/>
            </w:tcMar>
            <w:vAlign w:val="center"/>
            <w:hideMark/>
          </w:tcPr>
          <w:p w14:paraId="6BF7A1EB" w14:textId="77777777" w:rsidR="00B95A63" w:rsidRDefault="00B95A63" w:rsidP="000A33E8">
            <w:pPr>
              <w:rPr>
                <w:rFonts w:ascii="Arial" w:hAnsi="Arial" w:cs="Arial"/>
                <w:sz w:val="20"/>
                <w:szCs w:val="20"/>
              </w:rPr>
            </w:pPr>
            <w:r>
              <w:rPr>
                <w:rFonts w:ascii="Arial" w:hAnsi="Arial" w:cs="Arial"/>
                <w:color w:val="000000"/>
                <w:position w:val="-2"/>
                <w:sz w:val="20"/>
                <w:szCs w:val="20"/>
              </w:rPr>
              <w:t> </w:t>
            </w:r>
          </w:p>
        </w:tc>
        <w:tc>
          <w:tcPr>
            <w:tcW w:w="0" w:type="auto"/>
            <w:tcMar>
              <w:top w:w="75" w:type="dxa"/>
              <w:left w:w="108" w:type="dxa"/>
              <w:bottom w:w="75" w:type="dxa"/>
              <w:right w:w="108" w:type="dxa"/>
            </w:tcMar>
            <w:vAlign w:val="center"/>
          </w:tcPr>
          <w:p w14:paraId="160BA7D7" w14:textId="77777777" w:rsidR="00B95A63" w:rsidRDefault="00B95A63" w:rsidP="000A33E8">
            <w:pPr>
              <w:rPr>
                <w:rFonts w:ascii="Arial" w:hAnsi="Arial" w:cs="Arial"/>
                <w:color w:val="A9A9A9"/>
                <w:position w:val="-2"/>
                <w:sz w:val="20"/>
                <w:szCs w:val="20"/>
                <w:shd w:val="clear" w:color="auto" w:fill="FFFFFF"/>
              </w:rPr>
            </w:pPr>
          </w:p>
          <w:p w14:paraId="58329322" w14:textId="77777777" w:rsidR="00B95A63" w:rsidRDefault="00B95A63" w:rsidP="000A33E8">
            <w:pPr>
              <w:rPr>
                <w:rFonts w:ascii="Arial" w:hAnsi="Arial" w:cs="Arial"/>
                <w:sz w:val="20"/>
                <w:szCs w:val="20"/>
              </w:rPr>
            </w:pPr>
            <w:r>
              <w:rPr>
                <w:rFonts w:ascii="Arial" w:hAnsi="Arial" w:cs="Arial"/>
                <w:color w:val="A9A9A9"/>
                <w:position w:val="-2"/>
                <w:sz w:val="20"/>
                <w:szCs w:val="20"/>
                <w:shd w:val="clear" w:color="auto" w:fill="FFFFFF"/>
              </w:rPr>
              <w:t>(žig in podpis)</w:t>
            </w:r>
          </w:p>
        </w:tc>
      </w:tr>
    </w:tbl>
    <w:p w14:paraId="603CC1E4" w14:textId="77777777" w:rsidR="00B95A63" w:rsidRDefault="00B95A63" w:rsidP="00B95A63">
      <w:pPr>
        <w:spacing w:after="0" w:line="240" w:lineRule="auto"/>
        <w:jc w:val="both"/>
        <w:rPr>
          <w:rFonts w:ascii="Arial" w:hAnsi="Arial" w:cs="Arial"/>
          <w:i/>
          <w:iCs/>
          <w:color w:val="000000"/>
          <w:sz w:val="20"/>
          <w:szCs w:val="20"/>
        </w:rPr>
      </w:pPr>
      <w:r>
        <w:rPr>
          <w:rFonts w:ascii="Arial" w:hAnsi="Arial" w:cs="Arial"/>
          <w:color w:val="000000"/>
          <w:sz w:val="20"/>
          <w:szCs w:val="20"/>
        </w:rPr>
        <w:t> </w:t>
      </w:r>
      <w:r>
        <w:rPr>
          <w:rFonts w:ascii="Arial" w:hAnsi="Arial" w:cs="Arial"/>
          <w:b/>
          <w:bCs/>
          <w:i/>
          <w:iCs/>
          <w:color w:val="000000"/>
          <w:sz w:val="20"/>
          <w:szCs w:val="20"/>
          <w:u w:val="single"/>
        </w:rPr>
        <w:t>Opomba:</w:t>
      </w:r>
      <w:r>
        <w:rPr>
          <w:rFonts w:ascii="Arial" w:hAnsi="Arial" w:cs="Arial"/>
          <w:i/>
          <w:iCs/>
          <w:color w:val="000000"/>
          <w:sz w:val="20"/>
          <w:szCs w:val="20"/>
        </w:rPr>
        <w:t xml:space="preserve"> V primeru skupnega nastopa več partnerjev, mora vsak izmed partnerjev predložiti to izjavo. V primeru več podatkov, se predloži nov obrazec z navedenimi preostalimi podatki.</w:t>
      </w:r>
    </w:p>
    <w:bookmarkEnd w:id="13"/>
    <w:bookmarkEnd w:id="14"/>
    <w:p w14:paraId="1904E56F" w14:textId="77777777" w:rsidR="000502EB" w:rsidRPr="000502EB" w:rsidRDefault="000502EB" w:rsidP="000502EB">
      <w:pPr>
        <w:spacing w:after="0" w:line="240" w:lineRule="auto"/>
        <w:rPr>
          <w:rFonts w:ascii="Arial" w:hAnsi="Arial" w:cs="Arial"/>
          <w:sz w:val="20"/>
          <w:szCs w:val="20"/>
        </w:rPr>
        <w:sectPr w:rsidR="000502EB" w:rsidRPr="000502EB" w:rsidSect="00B26D07">
          <w:footerReference w:type="first" r:id="rId24"/>
          <w:pgSz w:w="11906" w:h="16838"/>
          <w:pgMar w:top="1418" w:right="1418" w:bottom="1418" w:left="1418" w:header="567" w:footer="596" w:gutter="0"/>
          <w:cols w:space="708"/>
          <w:titlePg/>
          <w:docGrid w:linePitch="360"/>
        </w:sectPr>
      </w:pPr>
    </w:p>
    <w:p w14:paraId="6BE2958F" w14:textId="77777777" w:rsidR="00DC539A" w:rsidRPr="009860EA" w:rsidRDefault="00DC539A" w:rsidP="000A1FFC">
      <w:pPr>
        <w:pStyle w:val="Naslov1"/>
        <w:numPr>
          <w:ilvl w:val="0"/>
          <w:numId w:val="4"/>
        </w:numPr>
        <w:pBdr>
          <w:top w:val="single" w:sz="36" w:space="1" w:color="7EFF09"/>
          <w:left w:val="single" w:sz="36" w:space="5" w:color="7EFF09"/>
          <w:bottom w:val="single" w:sz="36" w:space="1" w:color="7EFF09"/>
          <w:right w:val="single" w:sz="36" w:space="4" w:color="7EFF09"/>
        </w:pBdr>
        <w:shd w:val="clear" w:color="auto" w:fill="7BF949"/>
        <w:spacing w:before="0" w:line="240" w:lineRule="auto"/>
        <w:rPr>
          <w:rFonts w:cs="Arial"/>
          <w:szCs w:val="20"/>
        </w:rPr>
      </w:pPr>
      <w:bookmarkStart w:id="15" w:name="_Ref493144182"/>
      <w:bookmarkStart w:id="16" w:name="_Ref493147681"/>
      <w:bookmarkStart w:id="17" w:name="_Toc508974756"/>
      <w:r w:rsidRPr="009860EA">
        <w:rPr>
          <w:rFonts w:cs="Arial"/>
          <w:szCs w:val="20"/>
        </w:rPr>
        <w:lastRenderedPageBreak/>
        <w:t>Obrazec ovojnic</w:t>
      </w:r>
      <w:bookmarkEnd w:id="15"/>
      <w:bookmarkEnd w:id="16"/>
      <w:bookmarkEnd w:id="17"/>
      <w:r w:rsidR="00D501B9">
        <w:rPr>
          <w:rFonts w:cs="Arial"/>
          <w:szCs w:val="20"/>
        </w:rPr>
        <w:t>e</w:t>
      </w:r>
      <w:r w:rsidR="00D945EB">
        <w:rPr>
          <w:rFonts w:cs="Arial"/>
          <w:szCs w:val="20"/>
        </w:rPr>
        <w:t xml:space="preserve"> za </w:t>
      </w:r>
      <w:r w:rsidR="00D945EB" w:rsidRPr="009860EA">
        <w:rPr>
          <w:rFonts w:cs="Arial"/>
          <w:szCs w:val="20"/>
        </w:rPr>
        <w:t>men</w:t>
      </w:r>
      <w:r w:rsidR="00D945EB">
        <w:rPr>
          <w:rFonts w:cs="Arial"/>
          <w:szCs w:val="20"/>
        </w:rPr>
        <w:t>ično izjavo</w:t>
      </w:r>
      <w:r w:rsidR="00D945EB" w:rsidRPr="009860EA">
        <w:rPr>
          <w:rFonts w:cs="Arial"/>
          <w:szCs w:val="20"/>
        </w:rPr>
        <w:t xml:space="preserve"> za </w:t>
      </w:r>
      <w:r w:rsidR="00D945EB">
        <w:rPr>
          <w:rFonts w:cs="Arial"/>
          <w:szCs w:val="20"/>
        </w:rPr>
        <w:t>resnost ponudbe</w:t>
      </w:r>
    </w:p>
    <w:tbl>
      <w:tblPr>
        <w:tblStyle w:val="NormalTablePHPDOCX"/>
        <w:tblW w:w="0" w:type="auto"/>
        <w:tblInd w:w="108" w:type="dxa"/>
        <w:tblLook w:val="04A0" w:firstRow="1" w:lastRow="0" w:firstColumn="1" w:lastColumn="0" w:noHBand="0" w:noVBand="1"/>
      </w:tblPr>
      <w:tblGrid>
        <w:gridCol w:w="13894"/>
      </w:tblGrid>
      <w:tr w:rsidR="00DC539A" w:rsidRPr="009860EA" w14:paraId="5D8D8708" w14:textId="77777777" w:rsidTr="00DC539A">
        <w:tc>
          <w:tcPr>
            <w:tcW w:w="0" w:type="auto"/>
            <w:tcMar>
              <w:top w:w="0" w:type="auto"/>
              <w:bottom w:w="0" w:type="auto"/>
            </w:tcMar>
          </w:tcPr>
          <w:tbl>
            <w:tblPr>
              <w:tblStyle w:val="TableGridPHPDOCX"/>
              <w:tblW w:w="13702"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8041"/>
              <w:gridCol w:w="5661"/>
            </w:tblGrid>
            <w:tr w:rsidR="00DC539A" w:rsidRPr="007D40C7" w14:paraId="497D2B25" w14:textId="77777777" w:rsidTr="000F4FBD">
              <w:trPr>
                <w:cantSplit/>
                <w:trHeight w:val="8262"/>
              </w:trPr>
              <w:tc>
                <w:tcPr>
                  <w:tcW w:w="804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907EAA" w14:textId="77777777" w:rsidR="00DC539A" w:rsidRDefault="00DC539A" w:rsidP="00DC539A">
                  <w:pPr>
                    <w:textAlignment w:val="center"/>
                    <w:rPr>
                      <w:rFonts w:ascii="Arial" w:hAnsi="Arial" w:cs="Arial"/>
                      <w:b/>
                      <w:bCs/>
                      <w:color w:val="000000"/>
                      <w:position w:val="-2"/>
                      <w:sz w:val="24"/>
                      <w:szCs w:val="24"/>
                    </w:rPr>
                  </w:pPr>
                </w:p>
                <w:p w14:paraId="3858395E" w14:textId="77777777" w:rsidR="00DC539A" w:rsidRDefault="00DC539A" w:rsidP="00DC539A">
                  <w:pPr>
                    <w:textAlignment w:val="center"/>
                    <w:rPr>
                      <w:rFonts w:ascii="Arial" w:hAnsi="Arial" w:cs="Arial"/>
                      <w:b/>
                      <w:bCs/>
                      <w:color w:val="000000"/>
                      <w:position w:val="-2"/>
                      <w:sz w:val="24"/>
                      <w:szCs w:val="24"/>
                    </w:rPr>
                  </w:pPr>
                </w:p>
                <w:p w14:paraId="2B9D9D7F" w14:textId="77777777" w:rsidR="00DC539A" w:rsidRPr="007D40C7" w:rsidRDefault="00DC539A" w:rsidP="00DC539A">
                  <w:pPr>
                    <w:textAlignment w:val="center"/>
                    <w:rPr>
                      <w:rFonts w:ascii="Arial" w:hAnsi="Arial" w:cs="Arial"/>
                      <w:sz w:val="24"/>
                      <w:szCs w:val="24"/>
                    </w:rPr>
                  </w:pPr>
                  <w:r w:rsidRPr="007D40C7">
                    <w:rPr>
                      <w:rFonts w:ascii="Arial" w:hAnsi="Arial" w:cs="Arial"/>
                      <w:b/>
                      <w:bCs/>
                      <w:color w:val="000000"/>
                      <w:position w:val="-2"/>
                      <w:sz w:val="24"/>
                      <w:szCs w:val="24"/>
                    </w:rPr>
                    <w:t xml:space="preserve">NE ODPIRAJ– </w:t>
                  </w:r>
                  <w:r w:rsidR="00FF7D2C">
                    <w:rPr>
                      <w:rFonts w:ascii="Arial" w:hAnsi="Arial" w:cs="Arial"/>
                      <w:b/>
                      <w:bCs/>
                      <w:color w:val="000000"/>
                      <w:position w:val="-2"/>
                      <w:sz w:val="24"/>
                      <w:szCs w:val="24"/>
                    </w:rPr>
                    <w:t>ZAVAROVANJE</w:t>
                  </w:r>
                </w:p>
                <w:p w14:paraId="58AFDC83" w14:textId="77777777" w:rsidR="00DC539A" w:rsidRDefault="00DC539A" w:rsidP="00DC539A">
                  <w:pPr>
                    <w:textAlignment w:val="center"/>
                    <w:rPr>
                      <w:rFonts w:ascii="Arial" w:hAnsi="Arial" w:cs="Arial"/>
                      <w:color w:val="000000"/>
                      <w:position w:val="-2"/>
                      <w:sz w:val="24"/>
                      <w:szCs w:val="24"/>
                    </w:rPr>
                  </w:pPr>
                </w:p>
                <w:p w14:paraId="6DAB8373" w14:textId="77777777" w:rsidR="00DC539A" w:rsidRPr="007D40C7" w:rsidRDefault="00DC539A" w:rsidP="00DC539A">
                  <w:pPr>
                    <w:textAlignment w:val="center"/>
                    <w:rPr>
                      <w:rFonts w:ascii="Arial" w:hAnsi="Arial" w:cs="Arial"/>
                      <w:sz w:val="24"/>
                      <w:szCs w:val="24"/>
                    </w:rPr>
                  </w:pPr>
                  <w:r w:rsidRPr="007D40C7">
                    <w:rPr>
                      <w:rFonts w:ascii="Arial" w:hAnsi="Arial" w:cs="Arial"/>
                      <w:color w:val="000000"/>
                      <w:position w:val="-2"/>
                      <w:sz w:val="24"/>
                      <w:szCs w:val="24"/>
                    </w:rPr>
                    <w:t>Predmet javnega naročila:</w:t>
                  </w:r>
                </w:p>
                <w:p w14:paraId="68B5AB59" w14:textId="11728AFC" w:rsidR="00DC539A" w:rsidRDefault="00A06685" w:rsidP="00DC539A">
                  <w:pPr>
                    <w:textAlignment w:val="center"/>
                    <w:rPr>
                      <w:rFonts w:ascii="Arial" w:hAnsi="Arial" w:cs="Arial"/>
                      <w:b/>
                      <w:bCs/>
                      <w:sz w:val="24"/>
                      <w:szCs w:val="24"/>
                    </w:rPr>
                  </w:pPr>
                  <w:r w:rsidRPr="00A06685">
                    <w:rPr>
                      <w:rFonts w:ascii="Arial" w:hAnsi="Arial" w:cs="Arial"/>
                      <w:b/>
                      <w:bCs/>
                      <w:sz w:val="24"/>
                      <w:szCs w:val="24"/>
                    </w:rPr>
                    <w:t>Izvajanje prevozov učencev OŠ na območju občine Tržič in otrok s posebnimi potrebami v šolskih letih 2026/2027, 2027/2028, 2028/2029 in 2029/2030</w:t>
                  </w:r>
                </w:p>
                <w:p w14:paraId="36B180C1" w14:textId="77777777" w:rsidR="00A06685" w:rsidRDefault="00A06685" w:rsidP="00DC539A">
                  <w:pPr>
                    <w:textAlignment w:val="center"/>
                    <w:rPr>
                      <w:rFonts w:ascii="Arial" w:hAnsi="Arial" w:cs="Arial"/>
                      <w:b/>
                      <w:bCs/>
                      <w:color w:val="000000"/>
                      <w:position w:val="-2"/>
                      <w:sz w:val="24"/>
                      <w:szCs w:val="24"/>
                    </w:rPr>
                  </w:pPr>
                </w:p>
                <w:p w14:paraId="1C7B5C96" w14:textId="77777777" w:rsidR="00EA6234" w:rsidRPr="00F714A5" w:rsidRDefault="00EA6234" w:rsidP="00EA6234">
                  <w:pPr>
                    <w:textAlignment w:val="center"/>
                    <w:rPr>
                      <w:rFonts w:ascii="Arial" w:hAnsi="Arial" w:cs="Arial"/>
                      <w:bCs/>
                      <w:color w:val="000000"/>
                      <w:position w:val="-2"/>
                      <w:sz w:val="24"/>
                      <w:szCs w:val="24"/>
                    </w:rPr>
                  </w:pPr>
                  <w:r w:rsidRPr="00F714A5">
                    <w:rPr>
                      <w:rFonts w:ascii="Arial" w:hAnsi="Arial" w:cs="Arial"/>
                      <w:bCs/>
                      <w:color w:val="000000"/>
                      <w:position w:val="-2"/>
                      <w:sz w:val="24"/>
                      <w:szCs w:val="24"/>
                    </w:rPr>
                    <w:t xml:space="preserve">Oddajamo </w:t>
                  </w:r>
                  <w:r>
                    <w:rPr>
                      <w:rFonts w:ascii="Arial" w:hAnsi="Arial" w:cs="Arial"/>
                      <w:bCs/>
                      <w:color w:val="000000"/>
                      <w:position w:val="-2"/>
                      <w:sz w:val="24"/>
                      <w:szCs w:val="24"/>
                    </w:rPr>
                    <w:t xml:space="preserve">zavarovanje za resnost </w:t>
                  </w:r>
                  <w:r w:rsidRPr="00F714A5">
                    <w:rPr>
                      <w:rFonts w:ascii="Arial" w:hAnsi="Arial" w:cs="Arial"/>
                      <w:bCs/>
                      <w:color w:val="000000"/>
                      <w:position w:val="-2"/>
                      <w:sz w:val="24"/>
                      <w:szCs w:val="24"/>
                    </w:rPr>
                    <w:t>ponudb</w:t>
                  </w:r>
                  <w:r>
                    <w:rPr>
                      <w:rFonts w:ascii="Arial" w:hAnsi="Arial" w:cs="Arial"/>
                      <w:bCs/>
                      <w:color w:val="000000"/>
                      <w:position w:val="-2"/>
                      <w:sz w:val="24"/>
                      <w:szCs w:val="24"/>
                    </w:rPr>
                    <w:t>e</w:t>
                  </w:r>
                  <w:r w:rsidRPr="00F714A5">
                    <w:rPr>
                      <w:rFonts w:ascii="Arial" w:hAnsi="Arial" w:cs="Arial"/>
                      <w:bCs/>
                      <w:color w:val="000000"/>
                      <w:position w:val="-2"/>
                      <w:sz w:val="24"/>
                      <w:szCs w:val="24"/>
                    </w:rPr>
                    <w:t xml:space="preserve"> za</w:t>
                  </w:r>
                  <w:r>
                    <w:rPr>
                      <w:rFonts w:ascii="Arial" w:hAnsi="Arial" w:cs="Arial"/>
                      <w:bCs/>
                      <w:color w:val="000000"/>
                      <w:position w:val="-2"/>
                      <w:sz w:val="24"/>
                      <w:szCs w:val="24"/>
                    </w:rPr>
                    <w:t xml:space="preserve"> (</w:t>
                  </w:r>
                  <w:r w:rsidRPr="00070334">
                    <w:rPr>
                      <w:rFonts w:ascii="Arial" w:hAnsi="Arial" w:cs="Arial"/>
                      <w:bCs/>
                      <w:i/>
                      <w:color w:val="000000"/>
                      <w:position w:val="-2"/>
                    </w:rPr>
                    <w:t>ustrezno označi</w:t>
                  </w:r>
                  <w:r>
                    <w:rPr>
                      <w:rFonts w:ascii="Arial" w:hAnsi="Arial" w:cs="Arial"/>
                      <w:bCs/>
                      <w:color w:val="000000"/>
                      <w:position w:val="-2"/>
                      <w:sz w:val="24"/>
                      <w:szCs w:val="24"/>
                    </w:rPr>
                    <w:t>)</w:t>
                  </w:r>
                  <w:r w:rsidRPr="00F714A5">
                    <w:rPr>
                      <w:rFonts w:ascii="Arial" w:hAnsi="Arial" w:cs="Arial"/>
                      <w:bCs/>
                      <w:color w:val="000000"/>
                      <w:position w:val="-2"/>
                      <w:sz w:val="24"/>
                      <w:szCs w:val="24"/>
                    </w:rPr>
                    <w:t>:</w:t>
                  </w:r>
                </w:p>
                <w:p w14:paraId="439BA582" w14:textId="77777777" w:rsidR="00EA6234" w:rsidRPr="00070334" w:rsidRDefault="002148BB" w:rsidP="00EA6234">
                  <w:pPr>
                    <w:textAlignment w:val="center"/>
                    <w:rPr>
                      <w:rFonts w:ascii="Arial" w:hAnsi="Arial" w:cs="Arial"/>
                      <w:bCs/>
                      <w:color w:val="000000"/>
                      <w:position w:val="-2"/>
                      <w:sz w:val="24"/>
                      <w:szCs w:val="24"/>
                    </w:rPr>
                  </w:pPr>
                  <w:sdt>
                    <w:sdtPr>
                      <w:rPr>
                        <w:rFonts w:ascii="Arial" w:hAnsi="Arial" w:cs="Arial"/>
                        <w:bCs/>
                        <w:color w:val="000000"/>
                        <w:position w:val="-2"/>
                        <w:sz w:val="24"/>
                        <w:szCs w:val="24"/>
                      </w:rPr>
                      <w:id w:val="-1601630546"/>
                      <w14:checkbox>
                        <w14:checked w14:val="0"/>
                        <w14:checkedState w14:val="2612" w14:font="MS Gothic"/>
                        <w14:uncheckedState w14:val="2610" w14:font="MS Gothic"/>
                      </w14:checkbox>
                    </w:sdtPr>
                    <w:sdtEndPr/>
                    <w:sdtContent>
                      <w:r w:rsidR="00EA6234">
                        <w:rPr>
                          <w:rFonts w:ascii="MS Gothic" w:eastAsia="MS Gothic" w:hAnsi="MS Gothic" w:cs="Arial" w:hint="eastAsia"/>
                          <w:bCs/>
                          <w:color w:val="000000"/>
                          <w:position w:val="-2"/>
                          <w:sz w:val="24"/>
                          <w:szCs w:val="24"/>
                        </w:rPr>
                        <w:t>☐</w:t>
                      </w:r>
                    </w:sdtContent>
                  </w:sdt>
                  <w:r w:rsidR="00EA6234" w:rsidRPr="00764A13">
                    <w:rPr>
                      <w:rFonts w:ascii="Arial" w:hAnsi="Arial" w:cs="Arial"/>
                      <w:bCs/>
                      <w:color w:val="000000"/>
                      <w:position w:val="-2"/>
                      <w:sz w:val="24"/>
                      <w:szCs w:val="24"/>
                    </w:rPr>
                    <w:t xml:space="preserve"> </w:t>
                  </w:r>
                  <w:r w:rsidR="00EA6234" w:rsidRPr="00070334">
                    <w:rPr>
                      <w:rFonts w:ascii="Arial" w:hAnsi="Arial" w:cs="Arial"/>
                      <w:bCs/>
                      <w:color w:val="000000"/>
                      <w:position w:val="-2"/>
                      <w:sz w:val="24"/>
                      <w:szCs w:val="24"/>
                    </w:rPr>
                    <w:t xml:space="preserve">Sklop 1: </w:t>
                  </w:r>
                  <w:r w:rsidR="005921C4">
                    <w:rPr>
                      <w:rFonts w:ascii="Arial" w:hAnsi="Arial" w:cs="Arial"/>
                      <w:bCs/>
                      <w:color w:val="000000"/>
                      <w:position w:val="-2"/>
                      <w:sz w:val="24"/>
                      <w:szCs w:val="24"/>
                    </w:rPr>
                    <w:t>P</w:t>
                  </w:r>
                  <w:r w:rsidR="00EA6234" w:rsidRPr="00EA6234">
                    <w:rPr>
                      <w:rFonts w:ascii="Arial" w:hAnsi="Arial" w:cs="Arial"/>
                      <w:bCs/>
                      <w:color w:val="000000"/>
                      <w:position w:val="-2"/>
                      <w:sz w:val="24"/>
                      <w:szCs w:val="24"/>
                    </w:rPr>
                    <w:t>revoz</w:t>
                  </w:r>
                  <w:r w:rsidR="005921C4">
                    <w:rPr>
                      <w:rFonts w:ascii="Arial" w:hAnsi="Arial" w:cs="Arial"/>
                      <w:bCs/>
                      <w:color w:val="000000"/>
                      <w:position w:val="-2"/>
                      <w:sz w:val="24"/>
                      <w:szCs w:val="24"/>
                    </w:rPr>
                    <w:t>i</w:t>
                  </w:r>
                  <w:r w:rsidR="00EA6234" w:rsidRPr="00EA6234">
                    <w:rPr>
                      <w:rFonts w:ascii="Arial" w:hAnsi="Arial" w:cs="Arial"/>
                      <w:bCs/>
                      <w:color w:val="000000"/>
                      <w:position w:val="-2"/>
                      <w:sz w:val="24"/>
                      <w:szCs w:val="24"/>
                    </w:rPr>
                    <w:t xml:space="preserve"> učencev OŠ v občini Tržič</w:t>
                  </w:r>
                </w:p>
                <w:p w14:paraId="45293CD9" w14:textId="45B450C1" w:rsidR="00EA6234" w:rsidRPr="00764A13" w:rsidRDefault="002148BB" w:rsidP="00EA6234">
                  <w:pPr>
                    <w:textAlignment w:val="center"/>
                    <w:rPr>
                      <w:rFonts w:ascii="Arial" w:hAnsi="Arial" w:cs="Arial"/>
                      <w:bCs/>
                      <w:color w:val="000000"/>
                      <w:position w:val="-2"/>
                      <w:sz w:val="24"/>
                      <w:szCs w:val="24"/>
                    </w:rPr>
                  </w:pPr>
                  <w:sdt>
                    <w:sdtPr>
                      <w:rPr>
                        <w:rFonts w:ascii="Arial" w:hAnsi="Arial" w:cs="Arial"/>
                        <w:bCs/>
                        <w:color w:val="000000"/>
                        <w:position w:val="-2"/>
                        <w:sz w:val="24"/>
                        <w:szCs w:val="24"/>
                      </w:rPr>
                      <w:id w:val="1667596030"/>
                      <w14:checkbox>
                        <w14:checked w14:val="0"/>
                        <w14:checkedState w14:val="2612" w14:font="MS Gothic"/>
                        <w14:uncheckedState w14:val="2610" w14:font="MS Gothic"/>
                      </w14:checkbox>
                    </w:sdtPr>
                    <w:sdtEndPr/>
                    <w:sdtContent>
                      <w:r w:rsidR="00EA6234" w:rsidRPr="00764A13">
                        <w:rPr>
                          <w:rFonts w:ascii="Segoe UI Symbol" w:hAnsi="Segoe UI Symbol" w:cs="Segoe UI Symbol"/>
                          <w:bCs/>
                          <w:color w:val="000000"/>
                          <w:position w:val="-2"/>
                          <w:sz w:val="24"/>
                          <w:szCs w:val="24"/>
                        </w:rPr>
                        <w:t>☐</w:t>
                      </w:r>
                    </w:sdtContent>
                  </w:sdt>
                  <w:r w:rsidR="00EA6234" w:rsidRPr="00764A13">
                    <w:rPr>
                      <w:rFonts w:ascii="Arial" w:hAnsi="Arial" w:cs="Arial"/>
                      <w:bCs/>
                      <w:color w:val="000000"/>
                      <w:position w:val="-2"/>
                      <w:sz w:val="24"/>
                      <w:szCs w:val="24"/>
                    </w:rPr>
                    <w:t xml:space="preserve"> </w:t>
                  </w:r>
                  <w:r w:rsidR="00EA6234" w:rsidRPr="00070334">
                    <w:rPr>
                      <w:rFonts w:ascii="Arial" w:hAnsi="Arial" w:cs="Arial"/>
                      <w:bCs/>
                      <w:color w:val="000000"/>
                      <w:position w:val="-2"/>
                      <w:sz w:val="24"/>
                      <w:szCs w:val="24"/>
                    </w:rPr>
                    <w:t xml:space="preserve">Sklop 2: </w:t>
                  </w:r>
                  <w:r w:rsidR="00B5779F" w:rsidRPr="00B5779F">
                    <w:rPr>
                      <w:rFonts w:ascii="Arial" w:hAnsi="Arial" w:cs="Arial"/>
                      <w:bCs/>
                      <w:color w:val="000000"/>
                      <w:position w:val="-2"/>
                      <w:sz w:val="24"/>
                      <w:szCs w:val="24"/>
                    </w:rPr>
                    <w:t>Izvajanje prevozov otrok s posebnimi potrebami</w:t>
                  </w:r>
                </w:p>
                <w:p w14:paraId="5A103BC1" w14:textId="77777777" w:rsidR="00EA6234" w:rsidRDefault="00EA6234" w:rsidP="00DC539A">
                  <w:pPr>
                    <w:textAlignment w:val="center"/>
                    <w:rPr>
                      <w:rFonts w:ascii="Arial" w:hAnsi="Arial" w:cs="Arial"/>
                      <w:b/>
                      <w:bCs/>
                      <w:color w:val="000000"/>
                      <w:position w:val="-2"/>
                      <w:sz w:val="24"/>
                      <w:szCs w:val="24"/>
                    </w:rPr>
                  </w:pPr>
                </w:p>
                <w:p w14:paraId="3BD13CAC" w14:textId="77777777" w:rsidR="00FF7D2C" w:rsidRPr="007D40C7" w:rsidRDefault="00FF7D2C" w:rsidP="00DC539A">
                  <w:pPr>
                    <w:textAlignment w:val="center"/>
                    <w:rPr>
                      <w:rFonts w:ascii="Arial" w:hAnsi="Arial" w:cs="Arial"/>
                      <w:b/>
                      <w:bCs/>
                      <w:color w:val="000000"/>
                      <w:position w:val="-2"/>
                      <w:sz w:val="24"/>
                      <w:szCs w:val="24"/>
                    </w:rPr>
                  </w:pPr>
                </w:p>
                <w:p w14:paraId="651158FD" w14:textId="77777777" w:rsidR="00DC539A" w:rsidRPr="007D40C7" w:rsidRDefault="00DC539A" w:rsidP="00DC539A">
                  <w:pPr>
                    <w:textAlignment w:val="center"/>
                    <w:rPr>
                      <w:rFonts w:ascii="Arial" w:hAnsi="Arial" w:cs="Arial"/>
                      <w:sz w:val="24"/>
                      <w:szCs w:val="24"/>
                    </w:rPr>
                  </w:pPr>
                  <w:r w:rsidRPr="007D40C7">
                    <w:rPr>
                      <w:rFonts w:ascii="Arial" w:hAnsi="Arial" w:cs="Arial"/>
                      <w:b/>
                      <w:bCs/>
                      <w:color w:val="000000"/>
                      <w:position w:val="-2"/>
                      <w:sz w:val="24"/>
                      <w:szCs w:val="24"/>
                    </w:rPr>
                    <w:t>POŠILJATELJ:</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61"/>
                  </w:tblGrid>
                  <w:tr w:rsidR="00DC539A" w14:paraId="5B722940" w14:textId="77777777" w:rsidTr="000F4FBD">
                    <w:trPr>
                      <w:trHeight w:val="267"/>
                    </w:trPr>
                    <w:tc>
                      <w:tcPr>
                        <w:tcW w:w="3861" w:type="dxa"/>
                      </w:tcPr>
                      <w:p w14:paraId="658FDF30" w14:textId="77777777" w:rsidR="00DC539A" w:rsidRDefault="00DC539A" w:rsidP="00DC539A">
                        <w:pPr>
                          <w:textAlignment w:val="center"/>
                          <w:rPr>
                            <w:rFonts w:ascii="Arial" w:hAnsi="Arial" w:cs="Arial"/>
                            <w:color w:val="000000"/>
                            <w:position w:val="-2"/>
                            <w:sz w:val="24"/>
                            <w:szCs w:val="24"/>
                          </w:rPr>
                        </w:pPr>
                      </w:p>
                    </w:tc>
                  </w:tr>
                  <w:tr w:rsidR="00DC539A" w14:paraId="73EA1641" w14:textId="77777777" w:rsidTr="000F4FBD">
                    <w:trPr>
                      <w:trHeight w:val="267"/>
                    </w:trPr>
                    <w:tc>
                      <w:tcPr>
                        <w:tcW w:w="3861" w:type="dxa"/>
                      </w:tcPr>
                      <w:p w14:paraId="45A55CE8" w14:textId="77777777" w:rsidR="00DC539A" w:rsidRDefault="00DC539A" w:rsidP="00DC539A">
                        <w:pPr>
                          <w:textAlignment w:val="center"/>
                          <w:rPr>
                            <w:rFonts w:ascii="Arial" w:hAnsi="Arial" w:cs="Arial"/>
                            <w:color w:val="000000"/>
                            <w:position w:val="-2"/>
                            <w:sz w:val="24"/>
                            <w:szCs w:val="24"/>
                          </w:rPr>
                        </w:pPr>
                      </w:p>
                    </w:tc>
                  </w:tr>
                  <w:tr w:rsidR="00DC539A" w14:paraId="12BF6481" w14:textId="77777777" w:rsidTr="000F4FBD">
                    <w:trPr>
                      <w:trHeight w:val="267"/>
                    </w:trPr>
                    <w:tc>
                      <w:tcPr>
                        <w:tcW w:w="3861" w:type="dxa"/>
                      </w:tcPr>
                      <w:p w14:paraId="7664C3FB" w14:textId="77777777" w:rsidR="00DC539A" w:rsidRDefault="00DC539A" w:rsidP="00DC539A">
                        <w:pPr>
                          <w:textAlignment w:val="center"/>
                          <w:rPr>
                            <w:rFonts w:ascii="Arial" w:hAnsi="Arial" w:cs="Arial"/>
                            <w:color w:val="000000"/>
                            <w:position w:val="-2"/>
                            <w:sz w:val="24"/>
                            <w:szCs w:val="24"/>
                          </w:rPr>
                        </w:pPr>
                      </w:p>
                    </w:tc>
                  </w:tr>
                  <w:tr w:rsidR="00DC539A" w14:paraId="59A434A7" w14:textId="77777777" w:rsidTr="000F4FBD">
                    <w:trPr>
                      <w:trHeight w:val="267"/>
                    </w:trPr>
                    <w:tc>
                      <w:tcPr>
                        <w:tcW w:w="3861" w:type="dxa"/>
                      </w:tcPr>
                      <w:p w14:paraId="537F6721" w14:textId="77777777" w:rsidR="00DC539A" w:rsidRDefault="00DC539A" w:rsidP="00DC539A">
                        <w:pPr>
                          <w:textAlignment w:val="center"/>
                          <w:rPr>
                            <w:rFonts w:ascii="Arial" w:hAnsi="Arial" w:cs="Arial"/>
                            <w:color w:val="000000"/>
                            <w:position w:val="-2"/>
                            <w:sz w:val="24"/>
                            <w:szCs w:val="24"/>
                          </w:rPr>
                        </w:pPr>
                      </w:p>
                    </w:tc>
                  </w:tr>
                </w:tbl>
                <w:p w14:paraId="0B84D871" w14:textId="77777777" w:rsidR="00DC539A" w:rsidRDefault="00DC539A" w:rsidP="00DC539A">
                  <w:pPr>
                    <w:textAlignment w:val="center"/>
                    <w:rPr>
                      <w:rFonts w:ascii="Arial" w:hAnsi="Arial" w:cs="Arial"/>
                      <w:color w:val="000000"/>
                      <w:position w:val="-2"/>
                      <w:sz w:val="24"/>
                      <w:szCs w:val="2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46"/>
                    <w:gridCol w:w="4721"/>
                  </w:tblGrid>
                  <w:tr w:rsidR="00DC539A" w14:paraId="45BBF814" w14:textId="77777777" w:rsidTr="000F4FBD">
                    <w:trPr>
                      <w:trHeight w:val="267"/>
                    </w:trPr>
                    <w:tc>
                      <w:tcPr>
                        <w:tcW w:w="2246" w:type="dxa"/>
                      </w:tcPr>
                      <w:p w14:paraId="02701E80" w14:textId="77777777" w:rsidR="00DC539A" w:rsidRDefault="00DC539A" w:rsidP="00DC539A">
                        <w:pPr>
                          <w:textAlignment w:val="center"/>
                          <w:rPr>
                            <w:rFonts w:ascii="Arial" w:hAnsi="Arial" w:cs="Arial"/>
                            <w:color w:val="000000"/>
                            <w:position w:val="-2"/>
                            <w:sz w:val="24"/>
                            <w:szCs w:val="24"/>
                          </w:rPr>
                        </w:pPr>
                        <w:r w:rsidRPr="007D40C7">
                          <w:rPr>
                            <w:rFonts w:ascii="Arial" w:hAnsi="Arial" w:cs="Arial"/>
                            <w:color w:val="000000"/>
                            <w:position w:val="-2"/>
                            <w:sz w:val="24"/>
                            <w:szCs w:val="24"/>
                          </w:rPr>
                          <w:t>Kontaktna oseba</w:t>
                        </w:r>
                      </w:p>
                    </w:tc>
                    <w:tc>
                      <w:tcPr>
                        <w:tcW w:w="4721" w:type="dxa"/>
                      </w:tcPr>
                      <w:p w14:paraId="224ED7DD" w14:textId="77777777" w:rsidR="00DC539A" w:rsidRDefault="00DC539A" w:rsidP="00DC539A">
                        <w:pPr>
                          <w:textAlignment w:val="center"/>
                          <w:rPr>
                            <w:rFonts w:ascii="Arial" w:hAnsi="Arial" w:cs="Arial"/>
                            <w:color w:val="000000"/>
                            <w:position w:val="-2"/>
                            <w:sz w:val="24"/>
                            <w:szCs w:val="24"/>
                          </w:rPr>
                        </w:pPr>
                      </w:p>
                    </w:tc>
                  </w:tr>
                  <w:tr w:rsidR="00DC539A" w14:paraId="7CFE7E75" w14:textId="77777777" w:rsidTr="000F4FBD">
                    <w:trPr>
                      <w:trHeight w:val="267"/>
                    </w:trPr>
                    <w:tc>
                      <w:tcPr>
                        <w:tcW w:w="2246" w:type="dxa"/>
                      </w:tcPr>
                      <w:p w14:paraId="5728E9FC" w14:textId="77777777" w:rsidR="00DC539A" w:rsidRDefault="00DC539A" w:rsidP="00DC539A">
                        <w:pPr>
                          <w:textAlignment w:val="center"/>
                          <w:rPr>
                            <w:rFonts w:ascii="Arial" w:hAnsi="Arial" w:cs="Arial"/>
                            <w:color w:val="000000"/>
                            <w:position w:val="-2"/>
                            <w:sz w:val="24"/>
                            <w:szCs w:val="24"/>
                          </w:rPr>
                        </w:pPr>
                        <w:r w:rsidRPr="007D40C7">
                          <w:rPr>
                            <w:rFonts w:ascii="Arial" w:hAnsi="Arial" w:cs="Arial"/>
                            <w:color w:val="000000"/>
                            <w:position w:val="-2"/>
                            <w:sz w:val="24"/>
                            <w:szCs w:val="24"/>
                          </w:rPr>
                          <w:t>Telefon</w:t>
                        </w:r>
                      </w:p>
                    </w:tc>
                    <w:tc>
                      <w:tcPr>
                        <w:tcW w:w="4721" w:type="dxa"/>
                      </w:tcPr>
                      <w:p w14:paraId="57A556C4" w14:textId="77777777" w:rsidR="00DC539A" w:rsidRDefault="00DC539A" w:rsidP="00DC539A">
                        <w:pPr>
                          <w:textAlignment w:val="center"/>
                          <w:rPr>
                            <w:rFonts w:ascii="Arial" w:hAnsi="Arial" w:cs="Arial"/>
                            <w:color w:val="000000"/>
                            <w:position w:val="-2"/>
                            <w:sz w:val="24"/>
                            <w:szCs w:val="24"/>
                          </w:rPr>
                        </w:pPr>
                      </w:p>
                    </w:tc>
                  </w:tr>
                  <w:tr w:rsidR="00DC539A" w14:paraId="7CBD0AC2" w14:textId="77777777" w:rsidTr="000F4FBD">
                    <w:trPr>
                      <w:trHeight w:val="267"/>
                    </w:trPr>
                    <w:tc>
                      <w:tcPr>
                        <w:tcW w:w="2246" w:type="dxa"/>
                      </w:tcPr>
                      <w:p w14:paraId="4A4645DD" w14:textId="77777777" w:rsidR="00DC539A" w:rsidRDefault="00DC539A" w:rsidP="00DC539A">
                        <w:pPr>
                          <w:textAlignment w:val="center"/>
                          <w:rPr>
                            <w:rFonts w:ascii="Arial" w:hAnsi="Arial" w:cs="Arial"/>
                            <w:color w:val="000000"/>
                            <w:position w:val="-2"/>
                            <w:sz w:val="24"/>
                            <w:szCs w:val="24"/>
                          </w:rPr>
                        </w:pPr>
                        <w:r>
                          <w:rPr>
                            <w:rFonts w:ascii="Arial" w:hAnsi="Arial" w:cs="Arial"/>
                            <w:color w:val="000000"/>
                            <w:position w:val="-2"/>
                            <w:sz w:val="24"/>
                            <w:szCs w:val="24"/>
                          </w:rPr>
                          <w:t>e</w:t>
                        </w:r>
                        <w:r w:rsidRPr="007D40C7">
                          <w:rPr>
                            <w:rFonts w:ascii="Arial" w:hAnsi="Arial" w:cs="Arial"/>
                            <w:color w:val="000000"/>
                            <w:position w:val="-2"/>
                            <w:sz w:val="24"/>
                            <w:szCs w:val="24"/>
                          </w:rPr>
                          <w:t>-naslov</w:t>
                        </w:r>
                      </w:p>
                    </w:tc>
                    <w:tc>
                      <w:tcPr>
                        <w:tcW w:w="4721" w:type="dxa"/>
                      </w:tcPr>
                      <w:p w14:paraId="04F316C4" w14:textId="77777777" w:rsidR="00DC539A" w:rsidRDefault="00DC539A" w:rsidP="00DC539A">
                        <w:pPr>
                          <w:textAlignment w:val="center"/>
                          <w:rPr>
                            <w:rFonts w:ascii="Arial" w:hAnsi="Arial" w:cs="Arial"/>
                            <w:color w:val="000000"/>
                            <w:position w:val="-2"/>
                            <w:sz w:val="24"/>
                            <w:szCs w:val="24"/>
                          </w:rPr>
                        </w:pPr>
                      </w:p>
                    </w:tc>
                  </w:tr>
                </w:tbl>
                <w:p w14:paraId="7B529F19" w14:textId="77777777" w:rsidR="00DC539A" w:rsidRPr="007D40C7" w:rsidRDefault="00DC539A" w:rsidP="00DC539A">
                  <w:pPr>
                    <w:textAlignment w:val="center"/>
                    <w:rPr>
                      <w:rFonts w:ascii="Arial" w:hAnsi="Arial" w:cs="Arial"/>
                      <w:sz w:val="24"/>
                      <w:szCs w:val="24"/>
                    </w:rPr>
                  </w:pPr>
                  <w:r w:rsidRPr="007D40C7">
                    <w:rPr>
                      <w:rFonts w:ascii="Arial" w:hAnsi="Arial" w:cs="Arial"/>
                      <w:color w:val="000000"/>
                      <w:position w:val="-2"/>
                      <w:sz w:val="24"/>
                      <w:szCs w:val="24"/>
                    </w:rPr>
                    <w:t> </w:t>
                  </w:r>
                </w:p>
                <w:p w14:paraId="2BAE6E35" w14:textId="77777777" w:rsidR="00DC539A" w:rsidRPr="007D40C7" w:rsidRDefault="00DC539A" w:rsidP="00DC539A">
                  <w:pPr>
                    <w:textAlignment w:val="center"/>
                    <w:rPr>
                      <w:rFonts w:ascii="Arial" w:hAnsi="Arial" w:cs="Arial"/>
                      <w:sz w:val="24"/>
                      <w:szCs w:val="24"/>
                    </w:rPr>
                  </w:pPr>
                </w:p>
              </w:tc>
              <w:tc>
                <w:tcPr>
                  <w:tcW w:w="5661" w:type="dxa"/>
                  <w:tcBorders>
                    <w:top w:val="inset" w:sz="7" w:space="0" w:color="000000"/>
                    <w:left w:val="inset" w:sz="7" w:space="0" w:color="000000"/>
                    <w:bottom w:val="inset" w:sz="7" w:space="0" w:color="000000"/>
                    <w:right w:val="inset" w:sz="7" w:space="0" w:color="000000"/>
                  </w:tcBorders>
                  <w:tcMar>
                    <w:top w:w="0" w:type="auto"/>
                    <w:bottom w:w="0" w:type="auto"/>
                  </w:tcMar>
                  <w:vAlign w:val="bottom"/>
                </w:tcPr>
                <w:p w14:paraId="5DC69EED" w14:textId="77777777" w:rsidR="00DC539A" w:rsidRPr="007D40C7" w:rsidRDefault="00DC539A" w:rsidP="00DC539A">
                  <w:pPr>
                    <w:textAlignment w:val="center"/>
                    <w:rPr>
                      <w:rFonts w:ascii="Arial" w:hAnsi="Arial" w:cs="Arial"/>
                      <w:sz w:val="24"/>
                      <w:szCs w:val="24"/>
                    </w:rPr>
                  </w:pPr>
                  <w:r w:rsidRPr="007D40C7">
                    <w:rPr>
                      <w:rFonts w:ascii="Arial" w:hAnsi="Arial" w:cs="Arial"/>
                      <w:b/>
                      <w:bCs/>
                      <w:color w:val="000000"/>
                      <w:position w:val="-2"/>
                      <w:sz w:val="24"/>
                      <w:szCs w:val="24"/>
                    </w:rPr>
                    <w:t>NASLOVNIK</w:t>
                  </w:r>
                  <w:r w:rsidRPr="007D40C7">
                    <w:rPr>
                      <w:rFonts w:ascii="Arial" w:hAnsi="Arial" w:cs="Arial"/>
                      <w:color w:val="000000"/>
                      <w:position w:val="-2"/>
                      <w:sz w:val="24"/>
                      <w:szCs w:val="24"/>
                    </w:rPr>
                    <w:t>:</w:t>
                  </w:r>
                </w:p>
                <w:p w14:paraId="27CBC25D" w14:textId="77777777" w:rsidR="00DC539A" w:rsidRPr="007D40C7" w:rsidRDefault="00DC539A" w:rsidP="00DC539A">
                  <w:pPr>
                    <w:textAlignment w:val="center"/>
                    <w:rPr>
                      <w:rFonts w:ascii="Arial" w:hAnsi="Arial" w:cs="Arial"/>
                      <w:sz w:val="24"/>
                      <w:szCs w:val="24"/>
                    </w:rPr>
                  </w:pPr>
                  <w:r w:rsidRPr="007D40C7">
                    <w:rPr>
                      <w:rFonts w:ascii="Arial" w:hAnsi="Arial" w:cs="Arial"/>
                      <w:color w:val="000000"/>
                      <w:position w:val="-2"/>
                      <w:sz w:val="24"/>
                      <w:szCs w:val="24"/>
                    </w:rPr>
                    <w:t>OBČINA TRŽIČ</w:t>
                  </w:r>
                </w:p>
                <w:p w14:paraId="4EEC4293" w14:textId="77777777" w:rsidR="00DC539A" w:rsidRPr="007D40C7" w:rsidRDefault="00DC539A" w:rsidP="00DC539A">
                  <w:pPr>
                    <w:textAlignment w:val="center"/>
                    <w:rPr>
                      <w:rFonts w:ascii="Arial" w:hAnsi="Arial" w:cs="Arial"/>
                      <w:color w:val="000000"/>
                      <w:position w:val="-2"/>
                      <w:sz w:val="24"/>
                      <w:szCs w:val="24"/>
                    </w:rPr>
                  </w:pPr>
                  <w:r w:rsidRPr="007D40C7">
                    <w:rPr>
                      <w:rFonts w:ascii="Arial" w:hAnsi="Arial" w:cs="Arial"/>
                      <w:color w:val="000000"/>
                      <w:position w:val="-2"/>
                      <w:sz w:val="24"/>
                      <w:szCs w:val="24"/>
                    </w:rPr>
                    <w:t>TRG SVOBODE 18</w:t>
                  </w:r>
                </w:p>
                <w:p w14:paraId="58C2E49B" w14:textId="77777777" w:rsidR="00DC539A" w:rsidRPr="007D40C7" w:rsidRDefault="00DC539A" w:rsidP="00DC539A">
                  <w:pPr>
                    <w:textAlignment w:val="center"/>
                    <w:rPr>
                      <w:rFonts w:ascii="Arial" w:hAnsi="Arial" w:cs="Arial"/>
                      <w:color w:val="000000"/>
                      <w:position w:val="-2"/>
                      <w:sz w:val="24"/>
                      <w:szCs w:val="24"/>
                    </w:rPr>
                  </w:pPr>
                </w:p>
                <w:p w14:paraId="47C8FB08" w14:textId="77777777" w:rsidR="00DC539A" w:rsidRPr="007D40C7" w:rsidRDefault="00DC539A" w:rsidP="00DC539A">
                  <w:pPr>
                    <w:textAlignment w:val="center"/>
                    <w:rPr>
                      <w:rFonts w:ascii="Arial" w:hAnsi="Arial" w:cs="Arial"/>
                      <w:sz w:val="24"/>
                      <w:szCs w:val="24"/>
                    </w:rPr>
                  </w:pPr>
                  <w:r w:rsidRPr="007D40C7">
                    <w:rPr>
                      <w:rFonts w:ascii="Arial" w:hAnsi="Arial" w:cs="Arial"/>
                      <w:color w:val="000000"/>
                      <w:position w:val="-2"/>
                      <w:sz w:val="24"/>
                      <w:szCs w:val="24"/>
                    </w:rPr>
                    <w:t>4290 TRŽIČ</w:t>
                  </w:r>
                </w:p>
                <w:p w14:paraId="04532AE4" w14:textId="77777777" w:rsidR="00DC539A" w:rsidRPr="007D40C7" w:rsidRDefault="00DC539A" w:rsidP="00DC539A">
                  <w:pPr>
                    <w:textAlignment w:val="center"/>
                    <w:rPr>
                      <w:rFonts w:ascii="Arial" w:hAnsi="Arial" w:cs="Arial"/>
                      <w:sz w:val="24"/>
                      <w:szCs w:val="24"/>
                    </w:rPr>
                  </w:pPr>
                  <w:r w:rsidRPr="007D40C7">
                    <w:rPr>
                      <w:rFonts w:ascii="Arial" w:hAnsi="Arial" w:cs="Arial"/>
                      <w:color w:val="000000"/>
                      <w:position w:val="-2"/>
                      <w:sz w:val="24"/>
                      <w:szCs w:val="24"/>
                    </w:rPr>
                    <w:t> </w:t>
                  </w:r>
                </w:p>
                <w:p w14:paraId="05A11D29" w14:textId="77777777" w:rsidR="00DC539A" w:rsidRPr="007D40C7" w:rsidRDefault="00DC539A" w:rsidP="00DC539A">
                  <w:pPr>
                    <w:textAlignment w:val="center"/>
                    <w:rPr>
                      <w:rFonts w:ascii="Arial" w:hAnsi="Arial" w:cs="Arial"/>
                      <w:sz w:val="24"/>
                      <w:szCs w:val="24"/>
                    </w:rPr>
                  </w:pPr>
                  <w:r w:rsidRPr="007D40C7">
                    <w:rPr>
                      <w:rFonts w:ascii="Arial" w:hAnsi="Arial" w:cs="Arial"/>
                      <w:color w:val="000000"/>
                      <w:position w:val="-2"/>
                      <w:sz w:val="24"/>
                      <w:szCs w:val="24"/>
                    </w:rPr>
                    <w:t>(izpolni vložišče naročnika):</w:t>
                  </w:r>
                </w:p>
                <w:p w14:paraId="10E86771" w14:textId="77777777" w:rsidR="00DC539A" w:rsidRPr="007D40C7" w:rsidRDefault="00DC539A" w:rsidP="00DC539A">
                  <w:pPr>
                    <w:spacing w:line="360" w:lineRule="auto"/>
                    <w:textAlignment w:val="center"/>
                    <w:rPr>
                      <w:rFonts w:ascii="Arial" w:hAnsi="Arial" w:cs="Arial"/>
                      <w:sz w:val="24"/>
                      <w:szCs w:val="24"/>
                    </w:rPr>
                  </w:pPr>
                  <w:r w:rsidRPr="007D40C7">
                    <w:rPr>
                      <w:rFonts w:ascii="Arial" w:hAnsi="Arial" w:cs="Arial"/>
                      <w:color w:val="000000"/>
                      <w:position w:val="-2"/>
                      <w:sz w:val="24"/>
                      <w:szCs w:val="24"/>
                    </w:rPr>
                    <w:t>Datum prispetja:________________</w:t>
                  </w:r>
                </w:p>
                <w:p w14:paraId="3ED520B5" w14:textId="77777777" w:rsidR="00DC539A" w:rsidRPr="007D40C7" w:rsidRDefault="00DC539A" w:rsidP="00DC539A">
                  <w:pPr>
                    <w:spacing w:line="360" w:lineRule="auto"/>
                    <w:textAlignment w:val="center"/>
                    <w:rPr>
                      <w:rFonts w:ascii="Arial" w:hAnsi="Arial" w:cs="Arial"/>
                      <w:sz w:val="24"/>
                      <w:szCs w:val="24"/>
                    </w:rPr>
                  </w:pPr>
                  <w:r w:rsidRPr="007D40C7">
                    <w:rPr>
                      <w:rFonts w:ascii="Arial" w:hAnsi="Arial" w:cs="Arial"/>
                      <w:color w:val="000000"/>
                      <w:position w:val="-2"/>
                      <w:sz w:val="24"/>
                      <w:szCs w:val="24"/>
                    </w:rPr>
                    <w:t>Ura prispetja:__________________</w:t>
                  </w:r>
                  <w:r>
                    <w:rPr>
                      <w:rFonts w:ascii="Arial" w:hAnsi="Arial" w:cs="Arial"/>
                      <w:color w:val="000000"/>
                      <w:position w:val="-2"/>
                      <w:sz w:val="24"/>
                      <w:szCs w:val="24"/>
                    </w:rPr>
                    <w:t>_</w:t>
                  </w:r>
                </w:p>
                <w:p w14:paraId="1154A49C" w14:textId="77777777" w:rsidR="00DC539A" w:rsidRPr="007D40C7" w:rsidRDefault="00DC539A" w:rsidP="00DC539A">
                  <w:pPr>
                    <w:spacing w:line="360" w:lineRule="auto"/>
                    <w:textAlignment w:val="center"/>
                    <w:rPr>
                      <w:rFonts w:ascii="Arial" w:hAnsi="Arial" w:cs="Arial"/>
                      <w:sz w:val="24"/>
                      <w:szCs w:val="24"/>
                    </w:rPr>
                  </w:pPr>
                  <w:r w:rsidRPr="007D40C7">
                    <w:rPr>
                      <w:rFonts w:ascii="Arial" w:hAnsi="Arial" w:cs="Arial"/>
                      <w:color w:val="000000"/>
                      <w:position w:val="-2"/>
                      <w:sz w:val="24"/>
                      <w:szCs w:val="24"/>
                    </w:rPr>
                    <w:t xml:space="preserve">Zaporedna št. </w:t>
                  </w:r>
                  <w:r w:rsidR="00D70247">
                    <w:rPr>
                      <w:rFonts w:ascii="Arial" w:hAnsi="Arial" w:cs="Arial"/>
                      <w:color w:val="000000"/>
                      <w:position w:val="-2"/>
                      <w:sz w:val="24"/>
                      <w:szCs w:val="24"/>
                    </w:rPr>
                    <w:t>zavarovanja</w:t>
                  </w:r>
                  <w:r w:rsidRPr="007D40C7">
                    <w:rPr>
                      <w:rFonts w:ascii="Arial" w:hAnsi="Arial" w:cs="Arial"/>
                      <w:color w:val="000000"/>
                      <w:position w:val="-2"/>
                      <w:sz w:val="24"/>
                      <w:szCs w:val="24"/>
                    </w:rPr>
                    <w:t>:__________</w:t>
                  </w:r>
                </w:p>
                <w:p w14:paraId="773BBAE0" w14:textId="77777777" w:rsidR="00DC539A" w:rsidRPr="007D40C7" w:rsidRDefault="00DC539A" w:rsidP="00DC539A">
                  <w:pPr>
                    <w:spacing w:line="360" w:lineRule="auto"/>
                    <w:textAlignment w:val="center"/>
                    <w:rPr>
                      <w:rFonts w:ascii="Arial" w:hAnsi="Arial" w:cs="Arial"/>
                      <w:sz w:val="24"/>
                      <w:szCs w:val="24"/>
                    </w:rPr>
                  </w:pPr>
                  <w:r w:rsidRPr="007D40C7">
                    <w:rPr>
                      <w:rFonts w:ascii="Arial" w:hAnsi="Arial" w:cs="Arial"/>
                      <w:color w:val="000000"/>
                      <w:position w:val="-2"/>
                      <w:sz w:val="24"/>
                      <w:szCs w:val="24"/>
                    </w:rPr>
                    <w:t>Podpis: _______________________</w:t>
                  </w:r>
                </w:p>
              </w:tc>
            </w:tr>
          </w:tbl>
          <w:p w14:paraId="61ED0960" w14:textId="77777777" w:rsidR="00DC539A" w:rsidRPr="009860EA" w:rsidRDefault="00DC539A" w:rsidP="00DC539A">
            <w:pPr>
              <w:jc w:val="both"/>
              <w:rPr>
                <w:rFonts w:ascii="Arial" w:hAnsi="Arial" w:cs="Arial"/>
                <w:sz w:val="20"/>
                <w:szCs w:val="20"/>
              </w:rPr>
            </w:pPr>
          </w:p>
        </w:tc>
      </w:tr>
    </w:tbl>
    <w:p w14:paraId="198231F9" w14:textId="77777777" w:rsidR="00DC539A" w:rsidRDefault="00DC539A" w:rsidP="000F4FBD">
      <w:pPr>
        <w:rPr>
          <w:rFonts w:asciiTheme="minorHAnsi" w:hAnsiTheme="minorHAnsi"/>
        </w:rPr>
      </w:pPr>
    </w:p>
    <w:sectPr w:rsidR="00DC539A" w:rsidSect="000F4FBD">
      <w:headerReference w:type="default" r:id="rId25"/>
      <w:footerReference w:type="default" r:id="rId26"/>
      <w:pgSz w:w="16838" w:h="11906" w:orient="landscape"/>
      <w:pgMar w:top="1418" w:right="1418" w:bottom="1418" w:left="1418" w:header="567" w:footer="680"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B9F91E4" w16cex:dateUtc="2026-06-01T20:1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8BD374" w14:textId="77777777" w:rsidR="00253F69" w:rsidRDefault="00253F69" w:rsidP="006975C6">
      <w:pPr>
        <w:spacing w:after="0" w:line="240" w:lineRule="auto"/>
      </w:pPr>
      <w:r>
        <w:separator/>
      </w:r>
    </w:p>
  </w:endnote>
  <w:endnote w:type="continuationSeparator" w:id="0">
    <w:p w14:paraId="5865AA05" w14:textId="77777777" w:rsidR="00253F69" w:rsidRDefault="00253F69"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lfaen">
    <w:panose1 w:val="010A0502050306030303"/>
    <w:charset w:val="EE"/>
    <w:family w:val="roman"/>
    <w:pitch w:val="variable"/>
    <w:sig w:usb0="040006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Helvetica">
    <w:panose1 w:val="020B0604020202020204"/>
    <w:charset w:val="00"/>
    <w:family w:val="auto"/>
    <w:pitch w:val="variable"/>
    <w:sig w:usb0="E00002FF" w:usb1="5000785B"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IDFont+F3">
    <w:altName w:val="MS Gothic"/>
    <w:panose1 w:val="00000000000000000000"/>
    <w:charset w:val="80"/>
    <w:family w:val="auto"/>
    <w:notTrueType/>
    <w:pitch w:val="default"/>
    <w:sig w:usb0="00000001"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9356"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6662"/>
    </w:tblGrid>
    <w:tr w:rsidR="00415853" w:rsidRPr="00343D6C" w14:paraId="1D8E7464" w14:textId="77777777" w:rsidTr="00DA152E">
      <w:tc>
        <w:tcPr>
          <w:tcW w:w="2694" w:type="dxa"/>
        </w:tcPr>
        <w:p w14:paraId="24ECE718" w14:textId="77777777" w:rsidR="00415853" w:rsidRPr="00343D6C" w:rsidRDefault="00415853" w:rsidP="00FA7B2A">
          <w:pPr>
            <w:pStyle w:val="Noga"/>
            <w:rPr>
              <w:rFonts w:ascii="Arial" w:hAnsi="Arial" w:cs="Arial"/>
              <w:sz w:val="16"/>
              <w:szCs w:val="16"/>
            </w:rPr>
          </w:pPr>
          <w:r>
            <w:rPr>
              <w:rFonts w:ascii="Arial" w:hAnsi="Arial" w:cs="Arial"/>
              <w:sz w:val="16"/>
              <w:szCs w:val="16"/>
            </w:rPr>
            <w:t>Občina Tržič</w:t>
          </w:r>
        </w:p>
      </w:tc>
      <w:tc>
        <w:tcPr>
          <w:tcW w:w="6662" w:type="dxa"/>
        </w:tcPr>
        <w:p w14:paraId="2F6A56BE" w14:textId="1A56FDD9" w:rsidR="00415853" w:rsidRPr="00343D6C" w:rsidRDefault="00640274" w:rsidP="00FA7B2A">
          <w:pPr>
            <w:pStyle w:val="Noga"/>
            <w:jc w:val="right"/>
            <w:rPr>
              <w:rFonts w:ascii="Arial" w:hAnsi="Arial" w:cs="Arial"/>
              <w:sz w:val="16"/>
              <w:szCs w:val="16"/>
            </w:rPr>
          </w:pPr>
          <w:r w:rsidRPr="00640274">
            <w:rPr>
              <w:rFonts w:ascii="Arial" w:hAnsi="Arial" w:cs="Arial"/>
              <w:sz w:val="16"/>
              <w:szCs w:val="16"/>
            </w:rPr>
            <w:t>Izvajanje prevozov učencev 2026-2030</w:t>
          </w:r>
        </w:p>
      </w:tc>
    </w:tr>
  </w:tbl>
  <w:p w14:paraId="7D13F119" w14:textId="77777777" w:rsidR="00415853" w:rsidRDefault="00415853">
    <w:pPr>
      <w:pStyle w:val="Noga"/>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83"/>
      <w:gridCol w:w="7787"/>
    </w:tblGrid>
    <w:tr w:rsidR="00415853" w:rsidRPr="00343D6C" w14:paraId="504B0A26" w14:textId="77777777" w:rsidTr="000A33E8">
      <w:tc>
        <w:tcPr>
          <w:tcW w:w="1644" w:type="dxa"/>
        </w:tcPr>
        <w:p w14:paraId="6E52BD37" w14:textId="77777777" w:rsidR="00415853" w:rsidRPr="00343D6C" w:rsidRDefault="00415853" w:rsidP="00CD1744">
          <w:pPr>
            <w:pStyle w:val="Noga"/>
            <w:rPr>
              <w:rFonts w:ascii="Arial" w:hAnsi="Arial" w:cs="Arial"/>
              <w:sz w:val="16"/>
              <w:szCs w:val="16"/>
            </w:rPr>
          </w:pPr>
          <w:r>
            <w:rPr>
              <w:rFonts w:ascii="Arial" w:hAnsi="Arial" w:cs="Arial"/>
              <w:sz w:val="16"/>
              <w:szCs w:val="16"/>
            </w:rPr>
            <w:t>Občina Tržič</w:t>
          </w:r>
        </w:p>
      </w:tc>
      <w:tc>
        <w:tcPr>
          <w:tcW w:w="12248" w:type="dxa"/>
        </w:tcPr>
        <w:p w14:paraId="7731E5D5" w14:textId="6CF80C7E" w:rsidR="00415853" w:rsidRPr="00343D6C" w:rsidRDefault="002B0A10" w:rsidP="000A33E8">
          <w:pPr>
            <w:pStyle w:val="Noga"/>
            <w:tabs>
              <w:tab w:val="clear" w:pos="9072"/>
            </w:tabs>
            <w:ind w:right="-117"/>
            <w:jc w:val="right"/>
            <w:rPr>
              <w:rFonts w:ascii="Arial" w:hAnsi="Arial" w:cs="Arial"/>
              <w:sz w:val="16"/>
              <w:szCs w:val="16"/>
            </w:rPr>
          </w:pPr>
          <w:r w:rsidRPr="00C27E68">
            <w:rPr>
              <w:rFonts w:ascii="Arial" w:hAnsi="Arial" w:cs="Arial"/>
              <w:sz w:val="16"/>
              <w:szCs w:val="16"/>
            </w:rPr>
            <w:t xml:space="preserve">Izvajanje prevozov učencev </w:t>
          </w:r>
          <w:r>
            <w:rPr>
              <w:rFonts w:ascii="Arial" w:hAnsi="Arial" w:cs="Arial"/>
              <w:sz w:val="16"/>
              <w:szCs w:val="16"/>
            </w:rPr>
            <w:t>2026-2030</w:t>
          </w:r>
        </w:p>
      </w:tc>
    </w:tr>
  </w:tbl>
  <w:p w14:paraId="69D131B0" w14:textId="77777777" w:rsidR="00415853" w:rsidRPr="00FD372E" w:rsidRDefault="00415853" w:rsidP="00FD372E">
    <w:pPr>
      <w:pStyle w:val="Noga"/>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83"/>
      <w:gridCol w:w="7787"/>
    </w:tblGrid>
    <w:tr w:rsidR="00415853" w:rsidRPr="00343D6C" w14:paraId="3CCB45B1" w14:textId="77777777" w:rsidTr="005D0AD8">
      <w:tc>
        <w:tcPr>
          <w:tcW w:w="1644" w:type="dxa"/>
        </w:tcPr>
        <w:p w14:paraId="60707E5E" w14:textId="77777777" w:rsidR="00415853" w:rsidRPr="00343D6C" w:rsidRDefault="00415853" w:rsidP="002747AC">
          <w:pPr>
            <w:pStyle w:val="Noga"/>
            <w:rPr>
              <w:rFonts w:ascii="Arial" w:hAnsi="Arial" w:cs="Arial"/>
              <w:sz w:val="16"/>
              <w:szCs w:val="16"/>
            </w:rPr>
          </w:pPr>
          <w:r>
            <w:rPr>
              <w:rFonts w:ascii="Arial" w:hAnsi="Arial" w:cs="Arial"/>
              <w:sz w:val="16"/>
              <w:szCs w:val="16"/>
            </w:rPr>
            <w:t>Občina Tržič</w:t>
          </w:r>
        </w:p>
      </w:tc>
      <w:tc>
        <w:tcPr>
          <w:tcW w:w="12248" w:type="dxa"/>
        </w:tcPr>
        <w:p w14:paraId="56ACC340" w14:textId="5046E58E" w:rsidR="00415853" w:rsidRPr="00343D6C" w:rsidRDefault="002B0A10" w:rsidP="002747AC">
          <w:pPr>
            <w:pStyle w:val="Noga"/>
            <w:tabs>
              <w:tab w:val="clear" w:pos="9072"/>
            </w:tabs>
            <w:ind w:right="-117"/>
            <w:jc w:val="right"/>
            <w:rPr>
              <w:rFonts w:ascii="Arial" w:hAnsi="Arial" w:cs="Arial"/>
              <w:sz w:val="16"/>
              <w:szCs w:val="16"/>
            </w:rPr>
          </w:pPr>
          <w:r w:rsidRPr="00C27E68">
            <w:rPr>
              <w:rFonts w:ascii="Arial" w:hAnsi="Arial" w:cs="Arial"/>
              <w:sz w:val="16"/>
              <w:szCs w:val="16"/>
            </w:rPr>
            <w:t xml:space="preserve">Izvajanje prevozov učencev </w:t>
          </w:r>
          <w:r>
            <w:rPr>
              <w:rFonts w:ascii="Arial" w:hAnsi="Arial" w:cs="Arial"/>
              <w:sz w:val="16"/>
              <w:szCs w:val="16"/>
            </w:rPr>
            <w:t>2026-2030</w:t>
          </w:r>
        </w:p>
      </w:tc>
    </w:tr>
  </w:tbl>
  <w:p w14:paraId="5D3D702A" w14:textId="77777777" w:rsidR="00415853" w:rsidRPr="00FD372E" w:rsidRDefault="00415853" w:rsidP="00FD372E">
    <w:pPr>
      <w:pStyle w:val="Noga"/>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14067" w:type="dxa"/>
      <w:tblInd w:w="108"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19"/>
      <w:gridCol w:w="12048"/>
    </w:tblGrid>
    <w:tr w:rsidR="00415853" w14:paraId="2D6C4B76" w14:textId="77777777" w:rsidTr="00FA7B2A">
      <w:tc>
        <w:tcPr>
          <w:tcW w:w="2019" w:type="dxa"/>
        </w:tcPr>
        <w:p w14:paraId="1A5DFDC8" w14:textId="77777777" w:rsidR="00415853" w:rsidRDefault="00415853" w:rsidP="000F4FBD">
          <w:pPr>
            <w:pStyle w:val="Noga"/>
            <w:tabs>
              <w:tab w:val="clear" w:pos="4536"/>
              <w:tab w:val="clear" w:pos="9072"/>
              <w:tab w:val="center" w:pos="4692"/>
            </w:tabs>
            <w:rPr>
              <w:rFonts w:ascii="Arial" w:hAnsi="Arial" w:cs="Arial"/>
              <w:sz w:val="16"/>
              <w:szCs w:val="16"/>
            </w:rPr>
          </w:pPr>
          <w:r>
            <w:rPr>
              <w:rFonts w:ascii="Arial" w:hAnsi="Arial" w:cs="Arial"/>
              <w:sz w:val="16"/>
              <w:szCs w:val="16"/>
            </w:rPr>
            <w:t>Občina Tržič</w:t>
          </w:r>
        </w:p>
      </w:tc>
      <w:tc>
        <w:tcPr>
          <w:tcW w:w="12048" w:type="dxa"/>
        </w:tcPr>
        <w:p w14:paraId="22DDAE16" w14:textId="162713F7" w:rsidR="00415853" w:rsidRDefault="002B0A10" w:rsidP="000F4FBD">
          <w:pPr>
            <w:pStyle w:val="Noga"/>
            <w:tabs>
              <w:tab w:val="clear" w:pos="4536"/>
              <w:tab w:val="clear" w:pos="9072"/>
              <w:tab w:val="center" w:pos="4692"/>
            </w:tabs>
            <w:ind w:left="108"/>
            <w:jc w:val="right"/>
            <w:rPr>
              <w:rFonts w:ascii="Arial" w:hAnsi="Arial" w:cs="Arial"/>
              <w:sz w:val="16"/>
              <w:szCs w:val="16"/>
            </w:rPr>
          </w:pPr>
          <w:r w:rsidRPr="00C27E68">
            <w:rPr>
              <w:rFonts w:ascii="Arial" w:hAnsi="Arial" w:cs="Arial"/>
              <w:sz w:val="16"/>
              <w:szCs w:val="16"/>
            </w:rPr>
            <w:t xml:space="preserve">Izvajanje prevozov učencev </w:t>
          </w:r>
          <w:r>
            <w:rPr>
              <w:rFonts w:ascii="Arial" w:hAnsi="Arial" w:cs="Arial"/>
              <w:sz w:val="16"/>
              <w:szCs w:val="16"/>
            </w:rPr>
            <w:t>2026-2030</w:t>
          </w:r>
        </w:p>
      </w:tc>
    </w:tr>
  </w:tbl>
  <w:p w14:paraId="2E97B84F" w14:textId="77777777" w:rsidR="00415853" w:rsidRPr="000F4FBD" w:rsidRDefault="00415853" w:rsidP="000F4FB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9214"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6379"/>
    </w:tblGrid>
    <w:tr w:rsidR="00415853" w:rsidRPr="00343D6C" w14:paraId="47880634" w14:textId="77777777" w:rsidTr="00A06685">
      <w:tc>
        <w:tcPr>
          <w:tcW w:w="2835" w:type="dxa"/>
        </w:tcPr>
        <w:p w14:paraId="157C0F7D" w14:textId="77777777" w:rsidR="00415853" w:rsidRPr="00343D6C" w:rsidRDefault="00415853" w:rsidP="00AD3902">
          <w:pPr>
            <w:pStyle w:val="Noga"/>
            <w:rPr>
              <w:rFonts w:ascii="Arial" w:hAnsi="Arial" w:cs="Arial"/>
              <w:sz w:val="16"/>
              <w:szCs w:val="16"/>
            </w:rPr>
          </w:pPr>
          <w:r>
            <w:rPr>
              <w:rFonts w:ascii="Arial" w:hAnsi="Arial" w:cs="Arial"/>
              <w:sz w:val="16"/>
              <w:szCs w:val="16"/>
            </w:rPr>
            <w:t>Občina Tržič</w:t>
          </w:r>
        </w:p>
      </w:tc>
      <w:tc>
        <w:tcPr>
          <w:tcW w:w="6379" w:type="dxa"/>
        </w:tcPr>
        <w:p w14:paraId="536AE961" w14:textId="5AFCE498" w:rsidR="00415853" w:rsidRPr="00343D6C" w:rsidRDefault="00640274" w:rsidP="00AD3902">
          <w:pPr>
            <w:pStyle w:val="Noga"/>
            <w:jc w:val="right"/>
            <w:rPr>
              <w:rFonts w:ascii="Arial" w:hAnsi="Arial" w:cs="Arial"/>
              <w:sz w:val="16"/>
              <w:szCs w:val="16"/>
            </w:rPr>
          </w:pPr>
          <w:r w:rsidRPr="00640274">
            <w:rPr>
              <w:rFonts w:ascii="Arial" w:hAnsi="Arial" w:cs="Arial"/>
              <w:sz w:val="16"/>
              <w:szCs w:val="16"/>
            </w:rPr>
            <w:t>Izvajanje prevozov učencev 2026-2030</w:t>
          </w:r>
        </w:p>
      </w:tc>
    </w:tr>
  </w:tbl>
  <w:p w14:paraId="4862DC2C" w14:textId="77777777" w:rsidR="00415853" w:rsidRDefault="00415853">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14067" w:type="dxa"/>
      <w:tblInd w:w="108"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19"/>
      <w:gridCol w:w="12048"/>
    </w:tblGrid>
    <w:tr w:rsidR="00415853" w14:paraId="14EB4E1C" w14:textId="77777777" w:rsidTr="00AA5637">
      <w:tc>
        <w:tcPr>
          <w:tcW w:w="2019" w:type="dxa"/>
        </w:tcPr>
        <w:p w14:paraId="5E0B4F8A" w14:textId="77777777" w:rsidR="00415853" w:rsidRDefault="00415853" w:rsidP="00E94131">
          <w:pPr>
            <w:pStyle w:val="Noga"/>
            <w:tabs>
              <w:tab w:val="clear" w:pos="4536"/>
              <w:tab w:val="clear" w:pos="9072"/>
              <w:tab w:val="center" w:pos="4692"/>
            </w:tabs>
            <w:rPr>
              <w:rFonts w:ascii="Arial" w:hAnsi="Arial" w:cs="Arial"/>
              <w:sz w:val="16"/>
              <w:szCs w:val="16"/>
            </w:rPr>
          </w:pPr>
          <w:r>
            <w:rPr>
              <w:rFonts w:ascii="Arial" w:hAnsi="Arial" w:cs="Arial"/>
              <w:sz w:val="16"/>
              <w:szCs w:val="16"/>
            </w:rPr>
            <w:t>Občina Tržič</w:t>
          </w:r>
        </w:p>
      </w:tc>
      <w:tc>
        <w:tcPr>
          <w:tcW w:w="12048" w:type="dxa"/>
        </w:tcPr>
        <w:p w14:paraId="72F750FF" w14:textId="32DA823F" w:rsidR="00415853" w:rsidRDefault="002B0A10" w:rsidP="00E94131">
          <w:pPr>
            <w:pStyle w:val="Noga"/>
            <w:tabs>
              <w:tab w:val="clear" w:pos="4536"/>
              <w:tab w:val="clear" w:pos="9072"/>
              <w:tab w:val="center" w:pos="4692"/>
            </w:tabs>
            <w:ind w:left="108"/>
            <w:jc w:val="right"/>
            <w:rPr>
              <w:rFonts w:ascii="Arial" w:hAnsi="Arial" w:cs="Arial"/>
              <w:sz w:val="16"/>
              <w:szCs w:val="16"/>
            </w:rPr>
          </w:pPr>
          <w:r w:rsidRPr="002B0A10">
            <w:rPr>
              <w:rFonts w:ascii="Arial" w:hAnsi="Arial" w:cs="Arial"/>
              <w:sz w:val="16"/>
              <w:szCs w:val="16"/>
            </w:rPr>
            <w:t>Izvajanje prevozov učencev 2026-2030</w:t>
          </w:r>
        </w:p>
      </w:tc>
    </w:tr>
  </w:tbl>
  <w:p w14:paraId="22204B3C" w14:textId="77777777" w:rsidR="00415853" w:rsidRDefault="00415853" w:rsidP="00AA5637">
    <w:pPr>
      <w:pStyle w:val="Noga"/>
      <w:tabs>
        <w:tab w:val="clear" w:pos="4536"/>
        <w:tab w:val="clear" w:pos="9072"/>
        <w:tab w:val="left" w:pos="3782"/>
      </w:tabs>
    </w:pPr>
    <w: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14067" w:type="dxa"/>
      <w:tblInd w:w="108"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19"/>
      <w:gridCol w:w="12048"/>
    </w:tblGrid>
    <w:tr w:rsidR="00415853" w14:paraId="2B1196F8" w14:textId="77777777" w:rsidTr="00415853">
      <w:tc>
        <w:tcPr>
          <w:tcW w:w="2019" w:type="dxa"/>
        </w:tcPr>
        <w:p w14:paraId="31D0A15C" w14:textId="77777777" w:rsidR="00415853" w:rsidRDefault="00415853" w:rsidP="006166DA">
          <w:pPr>
            <w:pStyle w:val="Noga"/>
            <w:tabs>
              <w:tab w:val="clear" w:pos="4536"/>
              <w:tab w:val="clear" w:pos="9072"/>
              <w:tab w:val="center" w:pos="4692"/>
            </w:tabs>
            <w:rPr>
              <w:rFonts w:ascii="Arial" w:hAnsi="Arial" w:cs="Arial"/>
              <w:sz w:val="16"/>
              <w:szCs w:val="16"/>
            </w:rPr>
          </w:pPr>
          <w:r>
            <w:rPr>
              <w:rFonts w:ascii="Arial" w:hAnsi="Arial" w:cs="Arial"/>
              <w:sz w:val="16"/>
              <w:szCs w:val="16"/>
            </w:rPr>
            <w:t>Občina Tržič</w:t>
          </w:r>
        </w:p>
      </w:tc>
      <w:tc>
        <w:tcPr>
          <w:tcW w:w="12048" w:type="dxa"/>
        </w:tcPr>
        <w:p w14:paraId="2BCB232F" w14:textId="00E0BDDE" w:rsidR="00415853" w:rsidRDefault="002B0A10" w:rsidP="006166DA">
          <w:pPr>
            <w:pStyle w:val="Noga"/>
            <w:tabs>
              <w:tab w:val="clear" w:pos="4536"/>
              <w:tab w:val="clear" w:pos="9072"/>
              <w:tab w:val="center" w:pos="4692"/>
            </w:tabs>
            <w:ind w:left="108"/>
            <w:jc w:val="right"/>
            <w:rPr>
              <w:rFonts w:ascii="Arial" w:hAnsi="Arial" w:cs="Arial"/>
              <w:sz w:val="16"/>
              <w:szCs w:val="16"/>
            </w:rPr>
          </w:pPr>
          <w:r w:rsidRPr="002B0A10">
            <w:rPr>
              <w:rFonts w:ascii="Arial" w:hAnsi="Arial" w:cs="Arial"/>
              <w:sz w:val="16"/>
              <w:szCs w:val="16"/>
            </w:rPr>
            <w:t>Izvajanje prevozov učencev 2026-2030</w:t>
          </w:r>
        </w:p>
      </w:tc>
    </w:tr>
  </w:tbl>
  <w:p w14:paraId="24EB723A" w14:textId="0C383863" w:rsidR="00415853" w:rsidRPr="006166DA" w:rsidRDefault="00415853" w:rsidP="006166DA">
    <w:pPr>
      <w:pStyle w:val="Noga"/>
      <w:tabs>
        <w:tab w:val="clear" w:pos="4536"/>
        <w:tab w:val="clear" w:pos="9072"/>
        <w:tab w:val="left" w:pos="3782"/>
      </w:tabs>
    </w:pPr>
    <w: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0" w:type="auto"/>
      <w:tblInd w:w="108"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19"/>
      <w:gridCol w:w="11765"/>
    </w:tblGrid>
    <w:tr w:rsidR="00415853" w14:paraId="094E13C0" w14:textId="77777777" w:rsidTr="004546F2">
      <w:tc>
        <w:tcPr>
          <w:tcW w:w="2019" w:type="dxa"/>
        </w:tcPr>
        <w:p w14:paraId="09329358" w14:textId="77777777" w:rsidR="00415853" w:rsidRDefault="00415853" w:rsidP="008E7DED">
          <w:pPr>
            <w:pStyle w:val="Noga"/>
            <w:tabs>
              <w:tab w:val="clear" w:pos="4536"/>
              <w:tab w:val="clear" w:pos="9072"/>
              <w:tab w:val="center" w:pos="4692"/>
            </w:tabs>
            <w:rPr>
              <w:rFonts w:ascii="Arial" w:hAnsi="Arial" w:cs="Arial"/>
              <w:sz w:val="16"/>
              <w:szCs w:val="16"/>
            </w:rPr>
          </w:pPr>
          <w:r>
            <w:rPr>
              <w:rFonts w:ascii="Arial" w:hAnsi="Arial" w:cs="Arial"/>
              <w:sz w:val="16"/>
              <w:szCs w:val="16"/>
            </w:rPr>
            <w:t>Občina Tržič</w:t>
          </w:r>
        </w:p>
      </w:tc>
      <w:tc>
        <w:tcPr>
          <w:tcW w:w="11765" w:type="dxa"/>
        </w:tcPr>
        <w:p w14:paraId="744B56CE" w14:textId="48E0A159" w:rsidR="00415853" w:rsidRDefault="002B0A10" w:rsidP="008E7DED">
          <w:pPr>
            <w:pStyle w:val="Noga"/>
            <w:tabs>
              <w:tab w:val="clear" w:pos="4536"/>
              <w:tab w:val="clear" w:pos="9072"/>
              <w:tab w:val="center" w:pos="4692"/>
            </w:tabs>
            <w:ind w:left="108"/>
            <w:jc w:val="right"/>
            <w:rPr>
              <w:rFonts w:ascii="Arial" w:hAnsi="Arial" w:cs="Arial"/>
              <w:sz w:val="16"/>
              <w:szCs w:val="16"/>
            </w:rPr>
          </w:pPr>
          <w:r w:rsidRPr="00C27E68">
            <w:rPr>
              <w:rFonts w:ascii="Arial" w:hAnsi="Arial" w:cs="Arial"/>
              <w:sz w:val="16"/>
              <w:szCs w:val="16"/>
            </w:rPr>
            <w:t xml:space="preserve">Izvajanje prevozov učencev </w:t>
          </w:r>
          <w:r>
            <w:rPr>
              <w:rFonts w:ascii="Arial" w:hAnsi="Arial" w:cs="Arial"/>
              <w:sz w:val="16"/>
              <w:szCs w:val="16"/>
            </w:rPr>
            <w:t>2026-2030</w:t>
          </w:r>
        </w:p>
      </w:tc>
    </w:tr>
  </w:tbl>
  <w:p w14:paraId="13586A6B" w14:textId="77777777" w:rsidR="00415853" w:rsidRDefault="00415853" w:rsidP="008E7DED">
    <w:pPr>
      <w:pStyle w:val="Noga"/>
      <w:tabs>
        <w:tab w:val="clear" w:pos="4536"/>
        <w:tab w:val="clear" w:pos="9072"/>
        <w:tab w:val="left" w:pos="3782"/>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83"/>
      <w:gridCol w:w="7787"/>
    </w:tblGrid>
    <w:tr w:rsidR="00415853" w:rsidRPr="00343D6C" w14:paraId="76CBA2EA" w14:textId="77777777" w:rsidTr="000A33E8">
      <w:tc>
        <w:tcPr>
          <w:tcW w:w="1644" w:type="dxa"/>
        </w:tcPr>
        <w:p w14:paraId="13E49E3C" w14:textId="77777777" w:rsidR="00415853" w:rsidRPr="00343D6C" w:rsidRDefault="00415853" w:rsidP="00CD1744">
          <w:pPr>
            <w:pStyle w:val="Noga"/>
            <w:rPr>
              <w:rFonts w:ascii="Arial" w:hAnsi="Arial" w:cs="Arial"/>
              <w:sz w:val="16"/>
              <w:szCs w:val="16"/>
            </w:rPr>
          </w:pPr>
          <w:r>
            <w:rPr>
              <w:rFonts w:ascii="Arial" w:hAnsi="Arial" w:cs="Arial"/>
              <w:sz w:val="16"/>
              <w:szCs w:val="16"/>
            </w:rPr>
            <w:t>Občina Tržič</w:t>
          </w:r>
        </w:p>
      </w:tc>
      <w:tc>
        <w:tcPr>
          <w:tcW w:w="12248" w:type="dxa"/>
        </w:tcPr>
        <w:p w14:paraId="44972DFA" w14:textId="06DAF823" w:rsidR="00415853" w:rsidRPr="00343D6C" w:rsidRDefault="002B0A10" w:rsidP="000A33E8">
          <w:pPr>
            <w:pStyle w:val="Noga"/>
            <w:tabs>
              <w:tab w:val="clear" w:pos="9072"/>
            </w:tabs>
            <w:ind w:right="-117"/>
            <w:jc w:val="right"/>
            <w:rPr>
              <w:rFonts w:ascii="Arial" w:hAnsi="Arial" w:cs="Arial"/>
              <w:sz w:val="16"/>
              <w:szCs w:val="16"/>
            </w:rPr>
          </w:pPr>
          <w:r w:rsidRPr="00C27E68">
            <w:rPr>
              <w:rFonts w:ascii="Arial" w:hAnsi="Arial" w:cs="Arial"/>
              <w:sz w:val="16"/>
              <w:szCs w:val="16"/>
            </w:rPr>
            <w:t xml:space="preserve">Izvajanje prevozov učencev </w:t>
          </w:r>
          <w:r>
            <w:rPr>
              <w:rFonts w:ascii="Arial" w:hAnsi="Arial" w:cs="Arial"/>
              <w:sz w:val="16"/>
              <w:szCs w:val="16"/>
            </w:rPr>
            <w:t>2026-2030</w:t>
          </w:r>
        </w:p>
      </w:tc>
    </w:tr>
  </w:tbl>
  <w:p w14:paraId="7D35D5B4" w14:textId="77777777" w:rsidR="00415853" w:rsidRPr="00FD372E" w:rsidRDefault="00415853" w:rsidP="00FD372E">
    <w:pPr>
      <w:pStyle w:val="Nog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44"/>
      <w:gridCol w:w="12248"/>
    </w:tblGrid>
    <w:tr w:rsidR="00415853" w:rsidRPr="00343D6C" w14:paraId="03FB4822" w14:textId="77777777" w:rsidTr="000A33E8">
      <w:tc>
        <w:tcPr>
          <w:tcW w:w="1644" w:type="dxa"/>
        </w:tcPr>
        <w:p w14:paraId="59DDB0CE" w14:textId="77777777" w:rsidR="00415853" w:rsidRPr="00343D6C" w:rsidRDefault="00415853" w:rsidP="00CD1744">
          <w:pPr>
            <w:pStyle w:val="Noga"/>
            <w:rPr>
              <w:rFonts w:ascii="Arial" w:hAnsi="Arial" w:cs="Arial"/>
              <w:sz w:val="16"/>
              <w:szCs w:val="16"/>
            </w:rPr>
          </w:pPr>
          <w:r>
            <w:rPr>
              <w:rFonts w:ascii="Arial" w:hAnsi="Arial" w:cs="Arial"/>
              <w:sz w:val="16"/>
              <w:szCs w:val="16"/>
            </w:rPr>
            <w:t>Občina Tržič</w:t>
          </w:r>
        </w:p>
      </w:tc>
      <w:tc>
        <w:tcPr>
          <w:tcW w:w="12248" w:type="dxa"/>
        </w:tcPr>
        <w:p w14:paraId="28D4BA49" w14:textId="30866913" w:rsidR="00415853" w:rsidRPr="00343D6C" w:rsidRDefault="002B0A10" w:rsidP="000A33E8">
          <w:pPr>
            <w:pStyle w:val="Noga"/>
            <w:tabs>
              <w:tab w:val="clear" w:pos="9072"/>
            </w:tabs>
            <w:ind w:right="-117"/>
            <w:jc w:val="right"/>
            <w:rPr>
              <w:rFonts w:ascii="Arial" w:hAnsi="Arial" w:cs="Arial"/>
              <w:sz w:val="16"/>
              <w:szCs w:val="16"/>
            </w:rPr>
          </w:pPr>
          <w:r w:rsidRPr="00C27E68">
            <w:rPr>
              <w:rFonts w:ascii="Arial" w:hAnsi="Arial" w:cs="Arial"/>
              <w:sz w:val="16"/>
              <w:szCs w:val="16"/>
            </w:rPr>
            <w:t xml:space="preserve">Izvajanje prevozov učencev </w:t>
          </w:r>
          <w:r>
            <w:rPr>
              <w:rFonts w:ascii="Arial" w:hAnsi="Arial" w:cs="Arial"/>
              <w:sz w:val="16"/>
              <w:szCs w:val="16"/>
            </w:rPr>
            <w:t>2026-2030</w:t>
          </w:r>
        </w:p>
      </w:tc>
    </w:tr>
  </w:tbl>
  <w:p w14:paraId="5A0AEA03" w14:textId="77777777" w:rsidR="00415853" w:rsidRPr="00FD372E" w:rsidRDefault="00415853" w:rsidP="00FD372E">
    <w:pPr>
      <w:pStyle w:val="Noga"/>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0" w:type="auto"/>
      <w:tblInd w:w="108"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02"/>
      <w:gridCol w:w="7460"/>
    </w:tblGrid>
    <w:tr w:rsidR="00415853" w14:paraId="5D456DCF" w14:textId="77777777" w:rsidTr="004546F2">
      <w:tc>
        <w:tcPr>
          <w:tcW w:w="2019" w:type="dxa"/>
        </w:tcPr>
        <w:p w14:paraId="2725A512" w14:textId="77777777" w:rsidR="00415853" w:rsidRDefault="00415853" w:rsidP="008E7DED">
          <w:pPr>
            <w:pStyle w:val="Noga"/>
            <w:tabs>
              <w:tab w:val="clear" w:pos="4536"/>
              <w:tab w:val="clear" w:pos="9072"/>
              <w:tab w:val="center" w:pos="4692"/>
            </w:tabs>
            <w:rPr>
              <w:rFonts w:ascii="Arial" w:hAnsi="Arial" w:cs="Arial"/>
              <w:sz w:val="16"/>
              <w:szCs w:val="16"/>
            </w:rPr>
          </w:pPr>
          <w:r>
            <w:rPr>
              <w:rFonts w:ascii="Arial" w:hAnsi="Arial" w:cs="Arial"/>
              <w:sz w:val="16"/>
              <w:szCs w:val="16"/>
            </w:rPr>
            <w:t>Občina Tržič</w:t>
          </w:r>
        </w:p>
      </w:tc>
      <w:tc>
        <w:tcPr>
          <w:tcW w:w="11765" w:type="dxa"/>
        </w:tcPr>
        <w:p w14:paraId="6A3A6519" w14:textId="77777777" w:rsidR="00415853" w:rsidRDefault="00415853" w:rsidP="008E7DED">
          <w:pPr>
            <w:pStyle w:val="Noga"/>
            <w:tabs>
              <w:tab w:val="clear" w:pos="4536"/>
              <w:tab w:val="clear" w:pos="9072"/>
              <w:tab w:val="center" w:pos="4692"/>
            </w:tabs>
            <w:ind w:left="108"/>
            <w:jc w:val="right"/>
            <w:rPr>
              <w:rFonts w:ascii="Arial" w:hAnsi="Arial" w:cs="Arial"/>
              <w:sz w:val="16"/>
              <w:szCs w:val="16"/>
            </w:rPr>
          </w:pPr>
          <w:r w:rsidRPr="00C27E68">
            <w:rPr>
              <w:rFonts w:ascii="Arial" w:hAnsi="Arial" w:cs="Arial"/>
              <w:sz w:val="16"/>
              <w:szCs w:val="16"/>
            </w:rPr>
            <w:t xml:space="preserve">Izvajanje prevozov učencev </w:t>
          </w:r>
          <w:r>
            <w:rPr>
              <w:rFonts w:ascii="Arial" w:hAnsi="Arial" w:cs="Arial"/>
              <w:sz w:val="16"/>
              <w:szCs w:val="16"/>
            </w:rPr>
            <w:t>od 2023/24 do 2025/26</w:t>
          </w:r>
        </w:p>
      </w:tc>
    </w:tr>
  </w:tbl>
  <w:p w14:paraId="4B929675" w14:textId="77777777" w:rsidR="00415853" w:rsidRDefault="00415853" w:rsidP="008E7DED">
    <w:pPr>
      <w:pStyle w:val="Noga"/>
      <w:tabs>
        <w:tab w:val="clear" w:pos="4536"/>
        <w:tab w:val="clear" w:pos="9072"/>
        <w:tab w:val="left" w:pos="3782"/>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83"/>
      <w:gridCol w:w="7787"/>
    </w:tblGrid>
    <w:tr w:rsidR="00415853" w:rsidRPr="00343D6C" w14:paraId="3A89E4D3" w14:textId="77777777" w:rsidTr="000A33E8">
      <w:tc>
        <w:tcPr>
          <w:tcW w:w="1644" w:type="dxa"/>
        </w:tcPr>
        <w:p w14:paraId="73961E55" w14:textId="77777777" w:rsidR="00415853" w:rsidRPr="00343D6C" w:rsidRDefault="00415853" w:rsidP="00CD1744">
          <w:pPr>
            <w:pStyle w:val="Noga"/>
            <w:rPr>
              <w:rFonts w:ascii="Arial" w:hAnsi="Arial" w:cs="Arial"/>
              <w:sz w:val="16"/>
              <w:szCs w:val="16"/>
            </w:rPr>
          </w:pPr>
          <w:r>
            <w:rPr>
              <w:rFonts w:ascii="Arial" w:hAnsi="Arial" w:cs="Arial"/>
              <w:sz w:val="16"/>
              <w:szCs w:val="16"/>
            </w:rPr>
            <w:t>Občina Tržič</w:t>
          </w:r>
        </w:p>
      </w:tc>
      <w:tc>
        <w:tcPr>
          <w:tcW w:w="12248" w:type="dxa"/>
        </w:tcPr>
        <w:p w14:paraId="6116961E" w14:textId="2F79C144" w:rsidR="00415853" w:rsidRPr="00343D6C" w:rsidRDefault="002B0A10" w:rsidP="000A33E8">
          <w:pPr>
            <w:pStyle w:val="Noga"/>
            <w:tabs>
              <w:tab w:val="clear" w:pos="9072"/>
            </w:tabs>
            <w:ind w:right="-117"/>
            <w:jc w:val="right"/>
            <w:rPr>
              <w:rFonts w:ascii="Arial" w:hAnsi="Arial" w:cs="Arial"/>
              <w:sz w:val="16"/>
              <w:szCs w:val="16"/>
            </w:rPr>
          </w:pPr>
          <w:r w:rsidRPr="00C27E68">
            <w:rPr>
              <w:rFonts w:ascii="Arial" w:hAnsi="Arial" w:cs="Arial"/>
              <w:sz w:val="16"/>
              <w:szCs w:val="16"/>
            </w:rPr>
            <w:t xml:space="preserve">Izvajanje prevozov učencev </w:t>
          </w:r>
          <w:r>
            <w:rPr>
              <w:rFonts w:ascii="Arial" w:hAnsi="Arial" w:cs="Arial"/>
              <w:sz w:val="16"/>
              <w:szCs w:val="16"/>
            </w:rPr>
            <w:t>2026-2030</w:t>
          </w:r>
        </w:p>
      </w:tc>
    </w:tr>
  </w:tbl>
  <w:p w14:paraId="571C4A05" w14:textId="77777777" w:rsidR="00415853" w:rsidRPr="00FD372E" w:rsidRDefault="00415853" w:rsidP="00FD372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3D9DD9" w14:textId="77777777" w:rsidR="00253F69" w:rsidRDefault="00253F69" w:rsidP="006975C6">
      <w:pPr>
        <w:spacing w:after="0" w:line="240" w:lineRule="auto"/>
      </w:pPr>
      <w:r>
        <w:separator/>
      </w:r>
    </w:p>
  </w:footnote>
  <w:footnote w:type="continuationSeparator" w:id="0">
    <w:p w14:paraId="467F7962" w14:textId="77777777" w:rsidR="00253F69" w:rsidRDefault="00253F69" w:rsidP="006975C6">
      <w:pPr>
        <w:spacing w:after="0" w:line="240" w:lineRule="auto"/>
      </w:pPr>
      <w:r>
        <w:continuationSeparator/>
      </w:r>
    </w:p>
  </w:footnote>
  <w:footnote w:id="1">
    <w:p w14:paraId="03962879" w14:textId="77777777" w:rsidR="00415853" w:rsidRDefault="00415853">
      <w:pPr>
        <w:pStyle w:val="Sprotnaopomba-besedilo"/>
      </w:pPr>
      <w:r>
        <w:rPr>
          <w:rStyle w:val="Sprotnaopomba-sklic"/>
        </w:rPr>
        <w:footnoteRef/>
      </w:r>
      <w:r>
        <w:t xml:space="preserve"> </w:t>
      </w:r>
      <w:r w:rsidRPr="009D319E">
        <w:t>navesti šol</w:t>
      </w:r>
      <w:r>
        <w:t>sko leto</w:t>
      </w:r>
    </w:p>
  </w:footnote>
  <w:footnote w:id="2">
    <w:p w14:paraId="329B4A41" w14:textId="77777777" w:rsidR="00415853" w:rsidRDefault="00415853" w:rsidP="00BC2FBA">
      <w:pPr>
        <w:pStyle w:val="Sprotnaopomba-besedilo"/>
      </w:pPr>
      <w:r>
        <w:rPr>
          <w:rStyle w:val="Sprotnaopomba-sklic"/>
        </w:rPr>
        <w:footnoteRef/>
      </w:r>
      <w:r>
        <w:t xml:space="preserve"> </w:t>
      </w:r>
      <w:r>
        <w:t>podatek iz veljavnega prometnega dovoljenja</w:t>
      </w:r>
    </w:p>
  </w:footnote>
  <w:footnote w:id="3">
    <w:p w14:paraId="0A7C5E1B" w14:textId="77777777" w:rsidR="00415853" w:rsidRDefault="00415853" w:rsidP="00BC2FBA">
      <w:pPr>
        <w:pStyle w:val="Sprotnaopomba-besedilo"/>
      </w:pPr>
      <w:r>
        <w:rPr>
          <w:rStyle w:val="Sprotnaopomba-sklic"/>
        </w:rPr>
        <w:footnoteRef/>
      </w:r>
      <w:r>
        <w:t xml:space="preserve"> </w:t>
      </w:r>
      <w:r w:rsidRPr="00BC2FBA">
        <w:t xml:space="preserve">v primeru električnih vozil </w:t>
      </w:r>
      <w:r>
        <w:t>navesti</w:t>
      </w:r>
      <w:r w:rsidRPr="00BC2FBA">
        <w:t xml:space="preserve"> ali gre za priključni hibrid (PHEV) ali baterijsko električno vozilo (BEV)</w:t>
      </w:r>
    </w:p>
  </w:footnote>
  <w:footnote w:id="4">
    <w:p w14:paraId="6032F804" w14:textId="77777777" w:rsidR="00415853" w:rsidRDefault="00415853" w:rsidP="00B95A63">
      <w:pPr>
        <w:pStyle w:val="Sprotnaopomba-besedilo"/>
        <w:tabs>
          <w:tab w:val="left" w:pos="8235"/>
        </w:tabs>
        <w:rPr>
          <w:rFonts w:ascii="Arial Narrow" w:hAnsi="Arial Narrow"/>
        </w:rPr>
      </w:pPr>
      <w:r>
        <w:rPr>
          <w:rStyle w:val="Sprotnaopomba-sklic"/>
          <w:rFonts w:ascii="Arial Narrow" w:hAnsi="Arial Narrow"/>
        </w:rPr>
        <w:footnoteRef/>
      </w:r>
      <w:r>
        <w:rPr>
          <w:rFonts w:ascii="Arial Narrow" w:hAnsi="Arial Narrow"/>
        </w:rPr>
        <w:t xml:space="preserve"> </w:t>
      </w:r>
      <w:r>
        <w:rPr>
          <w:rFonts w:ascii="Arial Narrow" w:hAnsi="Arial Narrow"/>
        </w:rPr>
        <w:t>Navedba poslovnega subjekta naj vsebuje naziv (firma)  poslovnega subjekta kot izhaja iz uradnih evidenc.</w:t>
      </w:r>
      <w:r>
        <w:rPr>
          <w:rFonts w:ascii="Arial Narrow" w:hAnsi="Arial Narrow"/>
        </w:rPr>
        <w:tab/>
      </w:r>
    </w:p>
  </w:footnote>
  <w:footnote w:id="5">
    <w:p w14:paraId="1E6192DD" w14:textId="77777777" w:rsidR="00415853" w:rsidRDefault="00415853">
      <w:pPr>
        <w:pStyle w:val="Sprotnaopomba-besedilo"/>
      </w:pPr>
      <w:r>
        <w:rPr>
          <w:rStyle w:val="Sprotnaopomba-sklic"/>
        </w:rPr>
        <w:footnoteRef/>
      </w:r>
      <w:r>
        <w:t xml:space="preserve"> </w:t>
      </w:r>
      <w:r w:rsidRPr="005921C4">
        <w:rPr>
          <w:rFonts w:ascii="Arial Narrow" w:hAnsi="Arial Narrow"/>
        </w:rPr>
        <w:t>Velja v primeru ponudbe za sklop 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9DB438" w14:textId="77777777" w:rsidR="00415853" w:rsidRDefault="00415853" w:rsidP="00C24431">
    <w:pPr>
      <w:pStyle w:val="Glava"/>
      <w:tabs>
        <w:tab w:val="clear" w:pos="4536"/>
        <w:tab w:val="center" w:pos="4535"/>
        <w:tab w:val="left" w:pos="6465"/>
      </w:tabs>
      <w:jc w:val="center"/>
    </w:pPr>
  </w:p>
  <w:p w14:paraId="7D17B117" w14:textId="77777777" w:rsidR="00415853" w:rsidRDefault="00415853" w:rsidP="00C2443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02AAF1" w14:textId="77777777" w:rsidR="00415853" w:rsidRDefault="00415853" w:rsidP="00C24431">
    <w:pPr>
      <w:pStyle w:val="Glava"/>
      <w:tabs>
        <w:tab w:val="clear" w:pos="4536"/>
        <w:tab w:val="center" w:pos="4535"/>
        <w:tab w:val="left" w:pos="6465"/>
      </w:tabs>
    </w:pPr>
    <w:r>
      <w:tab/>
    </w:r>
    <w:r>
      <w:rPr>
        <w:noProof/>
        <w:lang w:eastAsia="sl-SI"/>
      </w:rPr>
      <w:drawing>
        <wp:inline distT="0" distB="0" distL="0" distR="0" wp14:anchorId="2FC8AE50" wp14:editId="40D4015D">
          <wp:extent cx="685800" cy="1181100"/>
          <wp:effectExtent l="0" t="0" r="0" b="0"/>
          <wp:docPr id="1828220911" name="Slika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5800" cy="1181100"/>
                  </a:xfrm>
                  <a:prstGeom prst="rect">
                    <a:avLst/>
                  </a:prstGeom>
                  <a:noFill/>
                  <a:ln>
                    <a:noFill/>
                  </a:ln>
                </pic:spPr>
              </pic:pic>
            </a:graphicData>
          </a:graphic>
        </wp:inline>
      </w:drawing>
    </w:r>
  </w:p>
  <w:p w14:paraId="0964ADC8" w14:textId="77777777" w:rsidR="00415853" w:rsidRDefault="00415853" w:rsidP="00C24431">
    <w:pPr>
      <w:pStyle w:val="Glava"/>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B359DB" w14:textId="77777777" w:rsidR="00415853" w:rsidRDefault="00415853" w:rsidP="002C1A71">
    <w:pPr>
      <w:pStyle w:val="Glava"/>
      <w:jc w:val="center"/>
    </w:pPr>
    <w:r>
      <w:rPr>
        <w:noProof/>
        <w:lang w:eastAsia="sl-SI"/>
      </w:rPr>
      <w:drawing>
        <wp:inline distT="0" distB="0" distL="0" distR="0" wp14:anchorId="489289BC" wp14:editId="38BAD7F3">
          <wp:extent cx="685800" cy="1181100"/>
          <wp:effectExtent l="0" t="0" r="0" b="0"/>
          <wp:docPr id="1378284972" name="Slika 3"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5800" cy="1181100"/>
                  </a:xfrm>
                  <a:prstGeom prst="rect">
                    <a:avLst/>
                  </a:prstGeom>
                  <a:noFill/>
                  <a:ln>
                    <a:noFill/>
                  </a:ln>
                </pic:spPr>
              </pic:pic>
            </a:graphicData>
          </a:graphic>
        </wp:inline>
      </w:drawing>
    </w:r>
  </w:p>
  <w:p w14:paraId="2B8B15AE" w14:textId="77777777" w:rsidR="00415853" w:rsidRDefault="00415853" w:rsidP="002C1A71">
    <w:pPr>
      <w:pStyle w:val="Glava"/>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35D6BB" w14:textId="77777777" w:rsidR="00415853" w:rsidRDefault="00415853">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2235DC" w14:textId="77777777" w:rsidR="00415853" w:rsidRDefault="00415853" w:rsidP="004732B7">
    <w:pPr>
      <w:pStyle w:val="Glava"/>
      <w:jc w:val="center"/>
    </w:pPr>
  </w:p>
  <w:p w14:paraId="3B78E2CF" w14:textId="77777777" w:rsidR="00415853" w:rsidRDefault="00415853" w:rsidP="004732B7">
    <w:pPr>
      <w:pStyle w:val="Glava"/>
      <w:jc w:val="cent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12D8B" w14:textId="77777777" w:rsidR="00415853" w:rsidRDefault="00415853" w:rsidP="002C1A71">
    <w:pPr>
      <w:pStyle w:val="Glava"/>
      <w:jc w:val="center"/>
    </w:pPr>
    <w:r>
      <w:rPr>
        <w:noProof/>
        <w:lang w:eastAsia="sl-SI"/>
      </w:rPr>
      <w:drawing>
        <wp:inline distT="0" distB="0" distL="0" distR="0" wp14:anchorId="26591DF5" wp14:editId="43DF175F">
          <wp:extent cx="685800" cy="1181100"/>
          <wp:effectExtent l="0" t="0" r="0" b="0"/>
          <wp:docPr id="1479488910" name="Slika 8"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5800" cy="1181100"/>
                  </a:xfrm>
                  <a:prstGeom prst="rect">
                    <a:avLst/>
                  </a:prstGeom>
                  <a:noFill/>
                  <a:ln>
                    <a:noFill/>
                  </a:ln>
                </pic:spPr>
              </pic:pic>
            </a:graphicData>
          </a:graphic>
        </wp:inline>
      </w:drawing>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46FA93" w14:textId="77777777" w:rsidR="00415853" w:rsidRDefault="00415853" w:rsidP="00D3240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F6D49"/>
    <w:multiLevelType w:val="hybridMultilevel"/>
    <w:tmpl w:val="A40E25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B76A3D"/>
    <w:multiLevelType w:val="hybridMultilevel"/>
    <w:tmpl w:val="539A8DF4"/>
    <w:lvl w:ilvl="0" w:tplc="0424000F">
      <w:start w:val="1"/>
      <w:numFmt w:val="decimal"/>
      <w:lvlText w:val="%1."/>
      <w:lvlJc w:val="left"/>
      <w:pPr>
        <w:ind w:left="2705" w:hanging="360"/>
      </w:pPr>
    </w:lvl>
    <w:lvl w:ilvl="1" w:tplc="04240019" w:tentative="1">
      <w:start w:val="1"/>
      <w:numFmt w:val="lowerLetter"/>
      <w:lvlText w:val="%2."/>
      <w:lvlJc w:val="left"/>
      <w:pPr>
        <w:ind w:left="3425" w:hanging="360"/>
      </w:pPr>
    </w:lvl>
    <w:lvl w:ilvl="2" w:tplc="0424001B" w:tentative="1">
      <w:start w:val="1"/>
      <w:numFmt w:val="lowerRoman"/>
      <w:lvlText w:val="%3."/>
      <w:lvlJc w:val="right"/>
      <w:pPr>
        <w:ind w:left="4145" w:hanging="180"/>
      </w:pPr>
    </w:lvl>
    <w:lvl w:ilvl="3" w:tplc="0424000F" w:tentative="1">
      <w:start w:val="1"/>
      <w:numFmt w:val="decimal"/>
      <w:lvlText w:val="%4."/>
      <w:lvlJc w:val="left"/>
      <w:pPr>
        <w:ind w:left="4865" w:hanging="360"/>
      </w:pPr>
    </w:lvl>
    <w:lvl w:ilvl="4" w:tplc="04240019" w:tentative="1">
      <w:start w:val="1"/>
      <w:numFmt w:val="lowerLetter"/>
      <w:lvlText w:val="%5."/>
      <w:lvlJc w:val="left"/>
      <w:pPr>
        <w:ind w:left="5585" w:hanging="360"/>
      </w:pPr>
    </w:lvl>
    <w:lvl w:ilvl="5" w:tplc="0424001B" w:tentative="1">
      <w:start w:val="1"/>
      <w:numFmt w:val="lowerRoman"/>
      <w:lvlText w:val="%6."/>
      <w:lvlJc w:val="right"/>
      <w:pPr>
        <w:ind w:left="6305" w:hanging="180"/>
      </w:pPr>
    </w:lvl>
    <w:lvl w:ilvl="6" w:tplc="0424000F" w:tentative="1">
      <w:start w:val="1"/>
      <w:numFmt w:val="decimal"/>
      <w:lvlText w:val="%7."/>
      <w:lvlJc w:val="left"/>
      <w:pPr>
        <w:ind w:left="7025" w:hanging="360"/>
      </w:pPr>
    </w:lvl>
    <w:lvl w:ilvl="7" w:tplc="04240019" w:tentative="1">
      <w:start w:val="1"/>
      <w:numFmt w:val="lowerLetter"/>
      <w:lvlText w:val="%8."/>
      <w:lvlJc w:val="left"/>
      <w:pPr>
        <w:ind w:left="7745" w:hanging="360"/>
      </w:pPr>
    </w:lvl>
    <w:lvl w:ilvl="8" w:tplc="0424001B" w:tentative="1">
      <w:start w:val="1"/>
      <w:numFmt w:val="lowerRoman"/>
      <w:lvlText w:val="%9."/>
      <w:lvlJc w:val="right"/>
      <w:pPr>
        <w:ind w:left="8465" w:hanging="180"/>
      </w:pPr>
    </w:lvl>
  </w:abstractNum>
  <w:abstractNum w:abstractNumId="2" w15:restartNumberingAfterBreak="0">
    <w:nsid w:val="04240625"/>
    <w:multiLevelType w:val="hybridMultilevel"/>
    <w:tmpl w:val="58C6FB5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8CF0FBB"/>
    <w:multiLevelType w:val="hybridMultilevel"/>
    <w:tmpl w:val="5332F6D4"/>
    <w:lvl w:ilvl="0" w:tplc="DA6E3BB4">
      <w:start w:val="1"/>
      <w:numFmt w:val="bullet"/>
      <w:lvlText w:val=""/>
      <w:lvlJc w:val="left"/>
      <w:pPr>
        <w:ind w:left="720" w:hanging="360"/>
      </w:pPr>
      <w:rPr>
        <w:rFonts w:ascii="Symbol" w:hAnsi="Symbol" w:cs="Symbol" w:hint="default"/>
        <w:sz w:val="18"/>
        <w:szCs w:val="18"/>
      </w:rPr>
    </w:lvl>
    <w:lvl w:ilvl="1" w:tplc="B8B6B88C">
      <w:start w:val="1"/>
      <w:numFmt w:val="bullet"/>
      <w:lvlText w:val="o"/>
      <w:lvlJc w:val="left"/>
      <w:pPr>
        <w:ind w:left="1440" w:hanging="360"/>
      </w:pPr>
      <w:rPr>
        <w:rFonts w:ascii="Courier New" w:hAnsi="Courier New" w:cs="Courier New" w:hint="default"/>
      </w:rPr>
    </w:lvl>
    <w:lvl w:ilvl="2" w:tplc="4F34D4A8">
      <w:start w:val="1"/>
      <w:numFmt w:val="bullet"/>
      <w:lvlText w:val=""/>
      <w:lvlJc w:val="left"/>
      <w:pPr>
        <w:ind w:left="2160" w:hanging="360"/>
      </w:pPr>
      <w:rPr>
        <w:rFonts w:ascii="Wingdings" w:hAnsi="Wingdings" w:cs="Wingdings" w:hint="default"/>
      </w:rPr>
    </w:lvl>
    <w:lvl w:ilvl="3" w:tplc="C380B07A">
      <w:start w:val="1"/>
      <w:numFmt w:val="bullet"/>
      <w:lvlText w:val=""/>
      <w:lvlJc w:val="left"/>
      <w:pPr>
        <w:ind w:left="2880" w:hanging="360"/>
      </w:pPr>
      <w:rPr>
        <w:rFonts w:ascii="Symbol" w:hAnsi="Symbol" w:cs="Symbol" w:hint="default"/>
      </w:rPr>
    </w:lvl>
    <w:lvl w:ilvl="4" w:tplc="BE4856EA">
      <w:start w:val="1"/>
      <w:numFmt w:val="bullet"/>
      <w:lvlText w:val="o"/>
      <w:lvlJc w:val="left"/>
      <w:pPr>
        <w:ind w:left="3600" w:hanging="360"/>
      </w:pPr>
      <w:rPr>
        <w:rFonts w:ascii="Courier New" w:hAnsi="Courier New" w:cs="Courier New" w:hint="default"/>
      </w:rPr>
    </w:lvl>
    <w:lvl w:ilvl="5" w:tplc="CC022292">
      <w:start w:val="1"/>
      <w:numFmt w:val="bullet"/>
      <w:lvlText w:val=""/>
      <w:lvlJc w:val="left"/>
      <w:pPr>
        <w:ind w:left="4320" w:hanging="360"/>
      </w:pPr>
      <w:rPr>
        <w:rFonts w:ascii="Wingdings" w:hAnsi="Wingdings" w:cs="Wingdings" w:hint="default"/>
      </w:rPr>
    </w:lvl>
    <w:lvl w:ilvl="6" w:tplc="83AE48C6">
      <w:start w:val="1"/>
      <w:numFmt w:val="bullet"/>
      <w:lvlText w:val=""/>
      <w:lvlJc w:val="left"/>
      <w:pPr>
        <w:ind w:left="5040" w:hanging="360"/>
      </w:pPr>
      <w:rPr>
        <w:rFonts w:ascii="Symbol" w:hAnsi="Symbol" w:cs="Symbol" w:hint="default"/>
      </w:rPr>
    </w:lvl>
    <w:lvl w:ilvl="7" w:tplc="68167740">
      <w:start w:val="1"/>
      <w:numFmt w:val="bullet"/>
      <w:lvlText w:val="o"/>
      <w:lvlJc w:val="left"/>
      <w:pPr>
        <w:ind w:left="5760" w:hanging="360"/>
      </w:pPr>
      <w:rPr>
        <w:rFonts w:ascii="Courier New" w:hAnsi="Courier New" w:cs="Courier New" w:hint="default"/>
      </w:rPr>
    </w:lvl>
    <w:lvl w:ilvl="8" w:tplc="48BE26A2">
      <w:start w:val="1"/>
      <w:numFmt w:val="bullet"/>
      <w:lvlText w:val=""/>
      <w:lvlJc w:val="left"/>
      <w:pPr>
        <w:ind w:left="6480" w:hanging="360"/>
      </w:pPr>
      <w:rPr>
        <w:rFonts w:ascii="Wingdings" w:hAnsi="Wingdings" w:cs="Wingdings" w:hint="default"/>
      </w:rPr>
    </w:lvl>
  </w:abstractNum>
  <w:abstractNum w:abstractNumId="4" w15:restartNumberingAfterBreak="0">
    <w:nsid w:val="094552C5"/>
    <w:multiLevelType w:val="hybridMultilevel"/>
    <w:tmpl w:val="1B34EA4C"/>
    <w:lvl w:ilvl="0" w:tplc="2280E736">
      <w:start w:val="1"/>
      <w:numFmt w:val="bullet"/>
      <w:lvlText w:val=""/>
      <w:lvlJc w:val="left"/>
      <w:pPr>
        <w:ind w:left="720" w:hanging="360"/>
      </w:pPr>
      <w:rPr>
        <w:rFonts w:ascii="Symbol" w:hAnsi="Symbol" w:cs="Symbol" w:hint="default"/>
        <w:sz w:val="18"/>
        <w:szCs w:val="18"/>
      </w:rPr>
    </w:lvl>
    <w:lvl w:ilvl="1" w:tplc="B3A426E8">
      <w:start w:val="1"/>
      <w:numFmt w:val="bullet"/>
      <w:lvlText w:val="o"/>
      <w:lvlJc w:val="left"/>
      <w:pPr>
        <w:ind w:left="1440" w:hanging="360"/>
      </w:pPr>
      <w:rPr>
        <w:rFonts w:ascii="Courier New" w:hAnsi="Courier New" w:cs="Courier New" w:hint="default"/>
      </w:rPr>
    </w:lvl>
    <w:lvl w:ilvl="2" w:tplc="EDCC6474">
      <w:start w:val="1"/>
      <w:numFmt w:val="bullet"/>
      <w:lvlText w:val=""/>
      <w:lvlJc w:val="left"/>
      <w:pPr>
        <w:ind w:left="2160" w:hanging="360"/>
      </w:pPr>
      <w:rPr>
        <w:rFonts w:ascii="Wingdings" w:hAnsi="Wingdings" w:cs="Wingdings" w:hint="default"/>
      </w:rPr>
    </w:lvl>
    <w:lvl w:ilvl="3" w:tplc="4BAA395E">
      <w:start w:val="1"/>
      <w:numFmt w:val="bullet"/>
      <w:lvlText w:val=""/>
      <w:lvlJc w:val="left"/>
      <w:pPr>
        <w:ind w:left="2880" w:hanging="360"/>
      </w:pPr>
      <w:rPr>
        <w:rFonts w:ascii="Symbol" w:hAnsi="Symbol" w:cs="Symbol" w:hint="default"/>
      </w:rPr>
    </w:lvl>
    <w:lvl w:ilvl="4" w:tplc="31944A70">
      <w:start w:val="1"/>
      <w:numFmt w:val="bullet"/>
      <w:lvlText w:val="o"/>
      <w:lvlJc w:val="left"/>
      <w:pPr>
        <w:ind w:left="3600" w:hanging="360"/>
      </w:pPr>
      <w:rPr>
        <w:rFonts w:ascii="Courier New" w:hAnsi="Courier New" w:cs="Courier New" w:hint="default"/>
      </w:rPr>
    </w:lvl>
    <w:lvl w:ilvl="5" w:tplc="1CAC4BBA">
      <w:start w:val="1"/>
      <w:numFmt w:val="bullet"/>
      <w:lvlText w:val=""/>
      <w:lvlJc w:val="left"/>
      <w:pPr>
        <w:ind w:left="4320" w:hanging="360"/>
      </w:pPr>
      <w:rPr>
        <w:rFonts w:ascii="Wingdings" w:hAnsi="Wingdings" w:cs="Wingdings" w:hint="default"/>
      </w:rPr>
    </w:lvl>
    <w:lvl w:ilvl="6" w:tplc="8042F876">
      <w:start w:val="1"/>
      <w:numFmt w:val="bullet"/>
      <w:lvlText w:val=""/>
      <w:lvlJc w:val="left"/>
      <w:pPr>
        <w:ind w:left="5040" w:hanging="360"/>
      </w:pPr>
      <w:rPr>
        <w:rFonts w:ascii="Symbol" w:hAnsi="Symbol" w:cs="Symbol" w:hint="default"/>
      </w:rPr>
    </w:lvl>
    <w:lvl w:ilvl="7" w:tplc="6944EFB2">
      <w:start w:val="1"/>
      <w:numFmt w:val="bullet"/>
      <w:lvlText w:val="o"/>
      <w:lvlJc w:val="left"/>
      <w:pPr>
        <w:ind w:left="5760" w:hanging="360"/>
      </w:pPr>
      <w:rPr>
        <w:rFonts w:ascii="Courier New" w:hAnsi="Courier New" w:cs="Courier New" w:hint="default"/>
      </w:rPr>
    </w:lvl>
    <w:lvl w:ilvl="8" w:tplc="31F61976">
      <w:start w:val="1"/>
      <w:numFmt w:val="bullet"/>
      <w:lvlText w:val=""/>
      <w:lvlJc w:val="left"/>
      <w:pPr>
        <w:ind w:left="6480" w:hanging="360"/>
      </w:pPr>
      <w:rPr>
        <w:rFonts w:ascii="Wingdings" w:hAnsi="Wingdings" w:cs="Wingdings" w:hint="default"/>
      </w:rPr>
    </w:lvl>
  </w:abstractNum>
  <w:abstractNum w:abstractNumId="5" w15:restartNumberingAfterBreak="0">
    <w:nsid w:val="09D01FFB"/>
    <w:multiLevelType w:val="hybridMultilevel"/>
    <w:tmpl w:val="027CC79C"/>
    <w:lvl w:ilvl="0" w:tplc="D4C2BA0C">
      <w:start w:val="2"/>
      <w:numFmt w:val="bullet"/>
      <w:lvlText w:val="-"/>
      <w:lvlJc w:val="left"/>
      <w:pPr>
        <w:ind w:left="720" w:hanging="360"/>
      </w:pPr>
      <w:rPr>
        <w:rFonts w:ascii="Arial" w:eastAsiaTheme="minorHAnsi" w:hAnsi="Arial" w:cs="Arial" w:hint="default"/>
        <w:b/>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AA876B9"/>
    <w:multiLevelType w:val="hybridMultilevel"/>
    <w:tmpl w:val="D92ADFE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2E220B6"/>
    <w:multiLevelType w:val="hybridMultilevel"/>
    <w:tmpl w:val="5FFE17F6"/>
    <w:lvl w:ilvl="0" w:tplc="0424000F">
      <w:start w:val="1"/>
      <w:numFmt w:val="decimal"/>
      <w:lvlText w:val="%1."/>
      <w:lvlJc w:val="left"/>
      <w:pPr>
        <w:ind w:left="720" w:hanging="360"/>
      </w:pPr>
    </w:lvl>
    <w:lvl w:ilvl="1" w:tplc="04240019">
      <w:start w:val="1"/>
      <w:numFmt w:val="lowerLetter"/>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54B1FA4"/>
    <w:multiLevelType w:val="hybridMultilevel"/>
    <w:tmpl w:val="F6C0EDD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BD902E4"/>
    <w:multiLevelType w:val="hybridMultilevel"/>
    <w:tmpl w:val="F11C5E6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C8F5524"/>
    <w:multiLevelType w:val="hybridMultilevel"/>
    <w:tmpl w:val="2F9E32F8"/>
    <w:lvl w:ilvl="0" w:tplc="D872386A">
      <w:start w:val="1"/>
      <w:numFmt w:val="bullet"/>
      <w:lvlText w:val=""/>
      <w:lvlJc w:val="left"/>
      <w:pPr>
        <w:ind w:left="720" w:hanging="360"/>
      </w:pPr>
      <w:rPr>
        <w:rFonts w:ascii="Symbol" w:hAnsi="Symbol" w:cs="Symbol" w:hint="default"/>
        <w:sz w:val="18"/>
        <w:szCs w:val="18"/>
      </w:rPr>
    </w:lvl>
    <w:lvl w:ilvl="1" w:tplc="905E0BE8">
      <w:start w:val="1"/>
      <w:numFmt w:val="bullet"/>
      <w:lvlText w:val="o"/>
      <w:lvlJc w:val="left"/>
      <w:pPr>
        <w:ind w:left="1440" w:hanging="360"/>
      </w:pPr>
      <w:rPr>
        <w:rFonts w:ascii="Courier New" w:hAnsi="Courier New" w:cs="Courier New" w:hint="default"/>
      </w:rPr>
    </w:lvl>
    <w:lvl w:ilvl="2" w:tplc="2D8E1AE6">
      <w:start w:val="1"/>
      <w:numFmt w:val="bullet"/>
      <w:lvlText w:val=""/>
      <w:lvlJc w:val="left"/>
      <w:pPr>
        <w:ind w:left="2160" w:hanging="360"/>
      </w:pPr>
      <w:rPr>
        <w:rFonts w:ascii="Wingdings" w:hAnsi="Wingdings" w:cs="Wingdings" w:hint="default"/>
      </w:rPr>
    </w:lvl>
    <w:lvl w:ilvl="3" w:tplc="3CF0190E">
      <w:start w:val="1"/>
      <w:numFmt w:val="bullet"/>
      <w:lvlText w:val=""/>
      <w:lvlJc w:val="left"/>
      <w:pPr>
        <w:ind w:left="2880" w:hanging="360"/>
      </w:pPr>
      <w:rPr>
        <w:rFonts w:ascii="Symbol" w:hAnsi="Symbol" w:cs="Symbol" w:hint="default"/>
      </w:rPr>
    </w:lvl>
    <w:lvl w:ilvl="4" w:tplc="6D389DE6">
      <w:start w:val="1"/>
      <w:numFmt w:val="bullet"/>
      <w:lvlText w:val="o"/>
      <w:lvlJc w:val="left"/>
      <w:pPr>
        <w:ind w:left="3600" w:hanging="360"/>
      </w:pPr>
      <w:rPr>
        <w:rFonts w:ascii="Courier New" w:hAnsi="Courier New" w:cs="Courier New" w:hint="default"/>
      </w:rPr>
    </w:lvl>
    <w:lvl w:ilvl="5" w:tplc="00E2202A">
      <w:start w:val="1"/>
      <w:numFmt w:val="bullet"/>
      <w:lvlText w:val=""/>
      <w:lvlJc w:val="left"/>
      <w:pPr>
        <w:ind w:left="4320" w:hanging="360"/>
      </w:pPr>
      <w:rPr>
        <w:rFonts w:ascii="Wingdings" w:hAnsi="Wingdings" w:cs="Wingdings" w:hint="default"/>
      </w:rPr>
    </w:lvl>
    <w:lvl w:ilvl="6" w:tplc="40FC754C">
      <w:start w:val="1"/>
      <w:numFmt w:val="bullet"/>
      <w:lvlText w:val=""/>
      <w:lvlJc w:val="left"/>
      <w:pPr>
        <w:ind w:left="5040" w:hanging="360"/>
      </w:pPr>
      <w:rPr>
        <w:rFonts w:ascii="Symbol" w:hAnsi="Symbol" w:cs="Symbol" w:hint="default"/>
      </w:rPr>
    </w:lvl>
    <w:lvl w:ilvl="7" w:tplc="666A8FF2">
      <w:start w:val="1"/>
      <w:numFmt w:val="bullet"/>
      <w:lvlText w:val="o"/>
      <w:lvlJc w:val="left"/>
      <w:pPr>
        <w:ind w:left="5760" w:hanging="360"/>
      </w:pPr>
      <w:rPr>
        <w:rFonts w:ascii="Courier New" w:hAnsi="Courier New" w:cs="Courier New" w:hint="default"/>
      </w:rPr>
    </w:lvl>
    <w:lvl w:ilvl="8" w:tplc="9FBEBEFA">
      <w:start w:val="1"/>
      <w:numFmt w:val="bullet"/>
      <w:lvlText w:val=""/>
      <w:lvlJc w:val="left"/>
      <w:pPr>
        <w:ind w:left="6480" w:hanging="360"/>
      </w:pPr>
      <w:rPr>
        <w:rFonts w:ascii="Wingdings" w:hAnsi="Wingdings" w:cs="Wingdings" w:hint="default"/>
      </w:rPr>
    </w:lvl>
  </w:abstractNum>
  <w:abstractNum w:abstractNumId="11" w15:restartNumberingAfterBreak="0">
    <w:nsid w:val="1CB57779"/>
    <w:multiLevelType w:val="hybridMultilevel"/>
    <w:tmpl w:val="AB2ADE98"/>
    <w:lvl w:ilvl="0" w:tplc="0424000F">
      <w:start w:val="1"/>
      <w:numFmt w:val="decimal"/>
      <w:lvlText w:val="%1."/>
      <w:lvlJc w:val="left"/>
      <w:pPr>
        <w:ind w:left="2705" w:hanging="360"/>
      </w:pPr>
    </w:lvl>
    <w:lvl w:ilvl="1" w:tplc="04240019" w:tentative="1">
      <w:start w:val="1"/>
      <w:numFmt w:val="lowerLetter"/>
      <w:lvlText w:val="%2."/>
      <w:lvlJc w:val="left"/>
      <w:pPr>
        <w:ind w:left="3425" w:hanging="360"/>
      </w:pPr>
    </w:lvl>
    <w:lvl w:ilvl="2" w:tplc="0424001B" w:tentative="1">
      <w:start w:val="1"/>
      <w:numFmt w:val="lowerRoman"/>
      <w:lvlText w:val="%3."/>
      <w:lvlJc w:val="right"/>
      <w:pPr>
        <w:ind w:left="4145" w:hanging="180"/>
      </w:pPr>
    </w:lvl>
    <w:lvl w:ilvl="3" w:tplc="0424000F" w:tentative="1">
      <w:start w:val="1"/>
      <w:numFmt w:val="decimal"/>
      <w:lvlText w:val="%4."/>
      <w:lvlJc w:val="left"/>
      <w:pPr>
        <w:ind w:left="4865" w:hanging="360"/>
      </w:pPr>
    </w:lvl>
    <w:lvl w:ilvl="4" w:tplc="04240019" w:tentative="1">
      <w:start w:val="1"/>
      <w:numFmt w:val="lowerLetter"/>
      <w:lvlText w:val="%5."/>
      <w:lvlJc w:val="left"/>
      <w:pPr>
        <w:ind w:left="5585" w:hanging="360"/>
      </w:pPr>
    </w:lvl>
    <w:lvl w:ilvl="5" w:tplc="0424001B" w:tentative="1">
      <w:start w:val="1"/>
      <w:numFmt w:val="lowerRoman"/>
      <w:lvlText w:val="%6."/>
      <w:lvlJc w:val="right"/>
      <w:pPr>
        <w:ind w:left="6305" w:hanging="180"/>
      </w:pPr>
    </w:lvl>
    <w:lvl w:ilvl="6" w:tplc="0424000F" w:tentative="1">
      <w:start w:val="1"/>
      <w:numFmt w:val="decimal"/>
      <w:lvlText w:val="%7."/>
      <w:lvlJc w:val="left"/>
      <w:pPr>
        <w:ind w:left="7025" w:hanging="360"/>
      </w:pPr>
    </w:lvl>
    <w:lvl w:ilvl="7" w:tplc="04240019" w:tentative="1">
      <w:start w:val="1"/>
      <w:numFmt w:val="lowerLetter"/>
      <w:lvlText w:val="%8."/>
      <w:lvlJc w:val="left"/>
      <w:pPr>
        <w:ind w:left="7745" w:hanging="360"/>
      </w:pPr>
    </w:lvl>
    <w:lvl w:ilvl="8" w:tplc="0424001B" w:tentative="1">
      <w:start w:val="1"/>
      <w:numFmt w:val="lowerRoman"/>
      <w:lvlText w:val="%9."/>
      <w:lvlJc w:val="right"/>
      <w:pPr>
        <w:ind w:left="8465" w:hanging="180"/>
      </w:pPr>
    </w:lvl>
  </w:abstractNum>
  <w:abstractNum w:abstractNumId="12" w15:restartNumberingAfterBreak="0">
    <w:nsid w:val="1DFD1AC6"/>
    <w:multiLevelType w:val="hybridMultilevel"/>
    <w:tmpl w:val="FDFC3198"/>
    <w:lvl w:ilvl="0" w:tplc="0424000F">
      <w:start w:val="1"/>
      <w:numFmt w:val="decimal"/>
      <w:lvlText w:val="%1."/>
      <w:lvlJc w:val="left"/>
      <w:pPr>
        <w:ind w:left="2705" w:hanging="360"/>
      </w:pPr>
    </w:lvl>
    <w:lvl w:ilvl="1" w:tplc="04240019" w:tentative="1">
      <w:start w:val="1"/>
      <w:numFmt w:val="lowerLetter"/>
      <w:lvlText w:val="%2."/>
      <w:lvlJc w:val="left"/>
      <w:pPr>
        <w:ind w:left="3425" w:hanging="360"/>
      </w:pPr>
    </w:lvl>
    <w:lvl w:ilvl="2" w:tplc="0424001B" w:tentative="1">
      <w:start w:val="1"/>
      <w:numFmt w:val="lowerRoman"/>
      <w:lvlText w:val="%3."/>
      <w:lvlJc w:val="right"/>
      <w:pPr>
        <w:ind w:left="4145" w:hanging="180"/>
      </w:pPr>
    </w:lvl>
    <w:lvl w:ilvl="3" w:tplc="0424000F" w:tentative="1">
      <w:start w:val="1"/>
      <w:numFmt w:val="decimal"/>
      <w:lvlText w:val="%4."/>
      <w:lvlJc w:val="left"/>
      <w:pPr>
        <w:ind w:left="4865" w:hanging="360"/>
      </w:pPr>
    </w:lvl>
    <w:lvl w:ilvl="4" w:tplc="04240019" w:tentative="1">
      <w:start w:val="1"/>
      <w:numFmt w:val="lowerLetter"/>
      <w:lvlText w:val="%5."/>
      <w:lvlJc w:val="left"/>
      <w:pPr>
        <w:ind w:left="5585" w:hanging="360"/>
      </w:pPr>
    </w:lvl>
    <w:lvl w:ilvl="5" w:tplc="0424001B" w:tentative="1">
      <w:start w:val="1"/>
      <w:numFmt w:val="lowerRoman"/>
      <w:lvlText w:val="%6."/>
      <w:lvlJc w:val="right"/>
      <w:pPr>
        <w:ind w:left="6305" w:hanging="180"/>
      </w:pPr>
    </w:lvl>
    <w:lvl w:ilvl="6" w:tplc="0424000F" w:tentative="1">
      <w:start w:val="1"/>
      <w:numFmt w:val="decimal"/>
      <w:lvlText w:val="%7."/>
      <w:lvlJc w:val="left"/>
      <w:pPr>
        <w:ind w:left="7025" w:hanging="360"/>
      </w:pPr>
    </w:lvl>
    <w:lvl w:ilvl="7" w:tplc="04240019" w:tentative="1">
      <w:start w:val="1"/>
      <w:numFmt w:val="lowerLetter"/>
      <w:lvlText w:val="%8."/>
      <w:lvlJc w:val="left"/>
      <w:pPr>
        <w:ind w:left="7745" w:hanging="360"/>
      </w:pPr>
    </w:lvl>
    <w:lvl w:ilvl="8" w:tplc="0424001B" w:tentative="1">
      <w:start w:val="1"/>
      <w:numFmt w:val="lowerRoman"/>
      <w:lvlText w:val="%9."/>
      <w:lvlJc w:val="right"/>
      <w:pPr>
        <w:ind w:left="8465" w:hanging="180"/>
      </w:pPr>
    </w:lvl>
  </w:abstractNum>
  <w:abstractNum w:abstractNumId="13" w15:restartNumberingAfterBreak="0">
    <w:nsid w:val="25387D8B"/>
    <w:multiLevelType w:val="hybridMultilevel"/>
    <w:tmpl w:val="1C3479F2"/>
    <w:lvl w:ilvl="0" w:tplc="829035C2">
      <w:start w:val="1"/>
      <w:numFmt w:val="bullet"/>
      <w:lvlText w:val="-"/>
      <w:lvlJc w:val="left"/>
      <w:pPr>
        <w:ind w:left="720" w:hanging="360"/>
      </w:pPr>
      <w:rPr>
        <w:rFonts w:ascii="Sylfaen" w:hAnsi="Sylfae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59863D7"/>
    <w:multiLevelType w:val="hybridMultilevel"/>
    <w:tmpl w:val="F6F85030"/>
    <w:lvl w:ilvl="0" w:tplc="0424000F">
      <w:start w:val="1"/>
      <w:numFmt w:val="decimal"/>
      <w:lvlText w:val="%1."/>
      <w:lvlJc w:val="left"/>
      <w:pPr>
        <w:ind w:left="2705" w:hanging="360"/>
      </w:pPr>
    </w:lvl>
    <w:lvl w:ilvl="1" w:tplc="04240019" w:tentative="1">
      <w:start w:val="1"/>
      <w:numFmt w:val="lowerLetter"/>
      <w:lvlText w:val="%2."/>
      <w:lvlJc w:val="left"/>
      <w:pPr>
        <w:ind w:left="3425" w:hanging="360"/>
      </w:pPr>
    </w:lvl>
    <w:lvl w:ilvl="2" w:tplc="0424001B" w:tentative="1">
      <w:start w:val="1"/>
      <w:numFmt w:val="lowerRoman"/>
      <w:lvlText w:val="%3."/>
      <w:lvlJc w:val="right"/>
      <w:pPr>
        <w:ind w:left="4145" w:hanging="180"/>
      </w:pPr>
    </w:lvl>
    <w:lvl w:ilvl="3" w:tplc="0424000F" w:tentative="1">
      <w:start w:val="1"/>
      <w:numFmt w:val="decimal"/>
      <w:lvlText w:val="%4."/>
      <w:lvlJc w:val="left"/>
      <w:pPr>
        <w:ind w:left="4865" w:hanging="360"/>
      </w:pPr>
    </w:lvl>
    <w:lvl w:ilvl="4" w:tplc="04240019" w:tentative="1">
      <w:start w:val="1"/>
      <w:numFmt w:val="lowerLetter"/>
      <w:lvlText w:val="%5."/>
      <w:lvlJc w:val="left"/>
      <w:pPr>
        <w:ind w:left="5585" w:hanging="360"/>
      </w:pPr>
    </w:lvl>
    <w:lvl w:ilvl="5" w:tplc="0424001B" w:tentative="1">
      <w:start w:val="1"/>
      <w:numFmt w:val="lowerRoman"/>
      <w:lvlText w:val="%6."/>
      <w:lvlJc w:val="right"/>
      <w:pPr>
        <w:ind w:left="6305" w:hanging="180"/>
      </w:pPr>
    </w:lvl>
    <w:lvl w:ilvl="6" w:tplc="0424000F" w:tentative="1">
      <w:start w:val="1"/>
      <w:numFmt w:val="decimal"/>
      <w:lvlText w:val="%7."/>
      <w:lvlJc w:val="left"/>
      <w:pPr>
        <w:ind w:left="7025" w:hanging="360"/>
      </w:pPr>
    </w:lvl>
    <w:lvl w:ilvl="7" w:tplc="04240019" w:tentative="1">
      <w:start w:val="1"/>
      <w:numFmt w:val="lowerLetter"/>
      <w:lvlText w:val="%8."/>
      <w:lvlJc w:val="left"/>
      <w:pPr>
        <w:ind w:left="7745" w:hanging="360"/>
      </w:pPr>
    </w:lvl>
    <w:lvl w:ilvl="8" w:tplc="0424001B" w:tentative="1">
      <w:start w:val="1"/>
      <w:numFmt w:val="lowerRoman"/>
      <w:lvlText w:val="%9."/>
      <w:lvlJc w:val="right"/>
      <w:pPr>
        <w:ind w:left="8465" w:hanging="180"/>
      </w:pPr>
    </w:lvl>
  </w:abstractNum>
  <w:abstractNum w:abstractNumId="15" w15:restartNumberingAfterBreak="0">
    <w:nsid w:val="29D9315E"/>
    <w:multiLevelType w:val="hybridMultilevel"/>
    <w:tmpl w:val="2A8A64C6"/>
    <w:lvl w:ilvl="0" w:tplc="5AACED92">
      <w:start w:val="1"/>
      <w:numFmt w:val="bullet"/>
      <w:lvlText w:val=""/>
      <w:lvlJc w:val="left"/>
      <w:pPr>
        <w:ind w:left="720" w:hanging="360"/>
      </w:pPr>
      <w:rPr>
        <w:rFonts w:ascii="Symbol" w:hAnsi="Symbol" w:cs="Symbol" w:hint="default"/>
        <w:sz w:val="18"/>
        <w:szCs w:val="18"/>
      </w:rPr>
    </w:lvl>
    <w:lvl w:ilvl="1" w:tplc="7EFE6B7C">
      <w:start w:val="1"/>
      <w:numFmt w:val="bullet"/>
      <w:lvlText w:val="o"/>
      <w:lvlJc w:val="left"/>
      <w:pPr>
        <w:ind w:left="1440" w:hanging="360"/>
      </w:pPr>
      <w:rPr>
        <w:rFonts w:ascii="Courier New" w:hAnsi="Courier New" w:cs="Courier New" w:hint="default"/>
      </w:rPr>
    </w:lvl>
    <w:lvl w:ilvl="2" w:tplc="D0B8CA56">
      <w:start w:val="1"/>
      <w:numFmt w:val="bullet"/>
      <w:lvlText w:val=""/>
      <w:lvlJc w:val="left"/>
      <w:pPr>
        <w:ind w:left="2160" w:hanging="360"/>
      </w:pPr>
      <w:rPr>
        <w:rFonts w:ascii="Wingdings" w:hAnsi="Wingdings" w:cs="Wingdings" w:hint="default"/>
      </w:rPr>
    </w:lvl>
    <w:lvl w:ilvl="3" w:tplc="EA6E3BAE">
      <w:start w:val="1"/>
      <w:numFmt w:val="bullet"/>
      <w:lvlText w:val=""/>
      <w:lvlJc w:val="left"/>
      <w:pPr>
        <w:ind w:left="2880" w:hanging="360"/>
      </w:pPr>
      <w:rPr>
        <w:rFonts w:ascii="Symbol" w:hAnsi="Symbol" w:cs="Symbol" w:hint="default"/>
      </w:rPr>
    </w:lvl>
    <w:lvl w:ilvl="4" w:tplc="05C4A510">
      <w:start w:val="1"/>
      <w:numFmt w:val="bullet"/>
      <w:lvlText w:val="o"/>
      <w:lvlJc w:val="left"/>
      <w:pPr>
        <w:ind w:left="3600" w:hanging="360"/>
      </w:pPr>
      <w:rPr>
        <w:rFonts w:ascii="Courier New" w:hAnsi="Courier New" w:cs="Courier New" w:hint="default"/>
      </w:rPr>
    </w:lvl>
    <w:lvl w:ilvl="5" w:tplc="C158DA5E">
      <w:start w:val="1"/>
      <w:numFmt w:val="bullet"/>
      <w:lvlText w:val=""/>
      <w:lvlJc w:val="left"/>
      <w:pPr>
        <w:ind w:left="4320" w:hanging="360"/>
      </w:pPr>
      <w:rPr>
        <w:rFonts w:ascii="Wingdings" w:hAnsi="Wingdings" w:cs="Wingdings" w:hint="default"/>
      </w:rPr>
    </w:lvl>
    <w:lvl w:ilvl="6" w:tplc="E49CBA70">
      <w:start w:val="1"/>
      <w:numFmt w:val="bullet"/>
      <w:lvlText w:val=""/>
      <w:lvlJc w:val="left"/>
      <w:pPr>
        <w:ind w:left="5040" w:hanging="360"/>
      </w:pPr>
      <w:rPr>
        <w:rFonts w:ascii="Symbol" w:hAnsi="Symbol" w:cs="Symbol" w:hint="default"/>
      </w:rPr>
    </w:lvl>
    <w:lvl w:ilvl="7" w:tplc="006A5BF2">
      <w:start w:val="1"/>
      <w:numFmt w:val="bullet"/>
      <w:lvlText w:val="o"/>
      <w:lvlJc w:val="left"/>
      <w:pPr>
        <w:ind w:left="5760" w:hanging="360"/>
      </w:pPr>
      <w:rPr>
        <w:rFonts w:ascii="Courier New" w:hAnsi="Courier New" w:cs="Courier New" w:hint="default"/>
      </w:rPr>
    </w:lvl>
    <w:lvl w:ilvl="8" w:tplc="EECE186E">
      <w:start w:val="1"/>
      <w:numFmt w:val="bullet"/>
      <w:lvlText w:val=""/>
      <w:lvlJc w:val="left"/>
      <w:pPr>
        <w:ind w:left="6480" w:hanging="360"/>
      </w:pPr>
      <w:rPr>
        <w:rFonts w:ascii="Wingdings" w:hAnsi="Wingdings" w:cs="Wingdings" w:hint="default"/>
      </w:rPr>
    </w:lvl>
  </w:abstractNum>
  <w:abstractNum w:abstractNumId="16" w15:restartNumberingAfterBreak="0">
    <w:nsid w:val="2AD019D0"/>
    <w:multiLevelType w:val="hybridMultilevel"/>
    <w:tmpl w:val="E0BE9EB2"/>
    <w:lvl w:ilvl="0" w:tplc="87985B76">
      <w:start w:val="1"/>
      <w:numFmt w:val="bullet"/>
      <w:lvlText w:val=""/>
      <w:lvlJc w:val="left"/>
      <w:pPr>
        <w:ind w:left="720" w:hanging="360"/>
      </w:pPr>
      <w:rPr>
        <w:rFonts w:ascii="Symbol" w:hAnsi="Symbol" w:cs="Symbol" w:hint="default"/>
        <w:sz w:val="18"/>
        <w:szCs w:val="18"/>
      </w:rPr>
    </w:lvl>
    <w:lvl w:ilvl="1" w:tplc="56CA041A">
      <w:start w:val="1"/>
      <w:numFmt w:val="bullet"/>
      <w:lvlText w:val="o"/>
      <w:lvlJc w:val="left"/>
      <w:pPr>
        <w:ind w:left="1440" w:hanging="360"/>
      </w:pPr>
      <w:rPr>
        <w:rFonts w:ascii="Courier New" w:hAnsi="Courier New" w:cs="Courier New" w:hint="default"/>
      </w:rPr>
    </w:lvl>
    <w:lvl w:ilvl="2" w:tplc="BB3C7170">
      <w:start w:val="1"/>
      <w:numFmt w:val="bullet"/>
      <w:lvlText w:val=""/>
      <w:lvlJc w:val="left"/>
      <w:pPr>
        <w:ind w:left="2160" w:hanging="360"/>
      </w:pPr>
      <w:rPr>
        <w:rFonts w:ascii="Wingdings" w:hAnsi="Wingdings" w:cs="Wingdings" w:hint="default"/>
      </w:rPr>
    </w:lvl>
    <w:lvl w:ilvl="3" w:tplc="384E5CC4">
      <w:start w:val="1"/>
      <w:numFmt w:val="bullet"/>
      <w:lvlText w:val=""/>
      <w:lvlJc w:val="left"/>
      <w:pPr>
        <w:ind w:left="2880" w:hanging="360"/>
      </w:pPr>
      <w:rPr>
        <w:rFonts w:ascii="Symbol" w:hAnsi="Symbol" w:cs="Symbol" w:hint="default"/>
      </w:rPr>
    </w:lvl>
    <w:lvl w:ilvl="4" w:tplc="547C6FF8">
      <w:start w:val="1"/>
      <w:numFmt w:val="bullet"/>
      <w:lvlText w:val="o"/>
      <w:lvlJc w:val="left"/>
      <w:pPr>
        <w:ind w:left="3600" w:hanging="360"/>
      </w:pPr>
      <w:rPr>
        <w:rFonts w:ascii="Courier New" w:hAnsi="Courier New" w:cs="Courier New" w:hint="default"/>
      </w:rPr>
    </w:lvl>
    <w:lvl w:ilvl="5" w:tplc="F2AAE8C6">
      <w:start w:val="1"/>
      <w:numFmt w:val="bullet"/>
      <w:lvlText w:val=""/>
      <w:lvlJc w:val="left"/>
      <w:pPr>
        <w:ind w:left="4320" w:hanging="360"/>
      </w:pPr>
      <w:rPr>
        <w:rFonts w:ascii="Wingdings" w:hAnsi="Wingdings" w:cs="Wingdings" w:hint="default"/>
      </w:rPr>
    </w:lvl>
    <w:lvl w:ilvl="6" w:tplc="8822ED7E">
      <w:start w:val="1"/>
      <w:numFmt w:val="bullet"/>
      <w:lvlText w:val=""/>
      <w:lvlJc w:val="left"/>
      <w:pPr>
        <w:ind w:left="5040" w:hanging="360"/>
      </w:pPr>
      <w:rPr>
        <w:rFonts w:ascii="Symbol" w:hAnsi="Symbol" w:cs="Symbol" w:hint="default"/>
      </w:rPr>
    </w:lvl>
    <w:lvl w:ilvl="7" w:tplc="B7FE2F8E">
      <w:start w:val="1"/>
      <w:numFmt w:val="bullet"/>
      <w:lvlText w:val="o"/>
      <w:lvlJc w:val="left"/>
      <w:pPr>
        <w:ind w:left="5760" w:hanging="360"/>
      </w:pPr>
      <w:rPr>
        <w:rFonts w:ascii="Courier New" w:hAnsi="Courier New" w:cs="Courier New" w:hint="default"/>
      </w:rPr>
    </w:lvl>
    <w:lvl w:ilvl="8" w:tplc="EA763DC2">
      <w:start w:val="1"/>
      <w:numFmt w:val="bullet"/>
      <w:lvlText w:val=""/>
      <w:lvlJc w:val="left"/>
      <w:pPr>
        <w:ind w:left="6480" w:hanging="360"/>
      </w:pPr>
      <w:rPr>
        <w:rFonts w:ascii="Wingdings" w:hAnsi="Wingdings" w:cs="Wingdings" w:hint="default"/>
      </w:rPr>
    </w:lvl>
  </w:abstractNum>
  <w:abstractNum w:abstractNumId="17" w15:restartNumberingAfterBreak="0">
    <w:nsid w:val="2D986ECD"/>
    <w:multiLevelType w:val="hybridMultilevel"/>
    <w:tmpl w:val="561E1C4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2EAD5170"/>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2F9236C5"/>
    <w:multiLevelType w:val="hybridMultilevel"/>
    <w:tmpl w:val="7ECCD13C"/>
    <w:lvl w:ilvl="0" w:tplc="04240001">
      <w:start w:val="1"/>
      <w:numFmt w:val="bullet"/>
      <w:lvlText w:val=""/>
      <w:lvlJc w:val="left"/>
      <w:pPr>
        <w:ind w:left="765" w:hanging="360"/>
      </w:pPr>
      <w:rPr>
        <w:rFonts w:ascii="Symbol" w:hAnsi="Symbol" w:hint="default"/>
      </w:rPr>
    </w:lvl>
    <w:lvl w:ilvl="1" w:tplc="04240003">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20" w15:restartNumberingAfterBreak="0">
    <w:nsid w:val="34FB3A00"/>
    <w:multiLevelType w:val="hybridMultilevel"/>
    <w:tmpl w:val="AF34F3C6"/>
    <w:lvl w:ilvl="0" w:tplc="3E886D3A">
      <w:start w:val="1"/>
      <w:numFmt w:val="decimal"/>
      <w:lvlText w:val="%1."/>
      <w:lvlJc w:val="left"/>
      <w:pPr>
        <w:ind w:left="720" w:hanging="360"/>
      </w:pPr>
      <w:rPr>
        <w:rFonts w:ascii="Arial" w:hAnsi="Arial" w:cs="Arial" w:hint="default"/>
        <w:b/>
        <w:color w:val="000000"/>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59E3B98"/>
    <w:multiLevelType w:val="hybridMultilevel"/>
    <w:tmpl w:val="CC4651B8"/>
    <w:lvl w:ilvl="0" w:tplc="8F7C09EA">
      <w:start w:val="1"/>
      <w:numFmt w:val="bullet"/>
      <w:lvlText w:val=""/>
      <w:lvlJc w:val="left"/>
      <w:pPr>
        <w:ind w:left="720" w:hanging="360"/>
      </w:pPr>
      <w:rPr>
        <w:rFonts w:ascii="Symbol" w:hAnsi="Symbol" w:cs="Symbol" w:hint="default"/>
        <w:sz w:val="18"/>
        <w:szCs w:val="18"/>
      </w:rPr>
    </w:lvl>
    <w:lvl w:ilvl="1" w:tplc="C7A496CA">
      <w:start w:val="1"/>
      <w:numFmt w:val="bullet"/>
      <w:lvlText w:val="o"/>
      <w:lvlJc w:val="left"/>
      <w:pPr>
        <w:ind w:left="1440" w:hanging="360"/>
      </w:pPr>
      <w:rPr>
        <w:rFonts w:ascii="Courier New" w:hAnsi="Courier New" w:cs="Courier New" w:hint="default"/>
      </w:rPr>
    </w:lvl>
    <w:lvl w:ilvl="2" w:tplc="3AD2D6CA">
      <w:start w:val="1"/>
      <w:numFmt w:val="bullet"/>
      <w:lvlText w:val=""/>
      <w:lvlJc w:val="left"/>
      <w:pPr>
        <w:ind w:left="2160" w:hanging="360"/>
      </w:pPr>
      <w:rPr>
        <w:rFonts w:ascii="Wingdings" w:hAnsi="Wingdings" w:cs="Wingdings" w:hint="default"/>
      </w:rPr>
    </w:lvl>
    <w:lvl w:ilvl="3" w:tplc="B500462C">
      <w:start w:val="1"/>
      <w:numFmt w:val="bullet"/>
      <w:lvlText w:val=""/>
      <w:lvlJc w:val="left"/>
      <w:pPr>
        <w:ind w:left="2880" w:hanging="360"/>
      </w:pPr>
      <w:rPr>
        <w:rFonts w:ascii="Symbol" w:hAnsi="Symbol" w:cs="Symbol" w:hint="default"/>
      </w:rPr>
    </w:lvl>
    <w:lvl w:ilvl="4" w:tplc="69FEBA82">
      <w:start w:val="1"/>
      <w:numFmt w:val="bullet"/>
      <w:lvlText w:val="o"/>
      <w:lvlJc w:val="left"/>
      <w:pPr>
        <w:ind w:left="3600" w:hanging="360"/>
      </w:pPr>
      <w:rPr>
        <w:rFonts w:ascii="Courier New" w:hAnsi="Courier New" w:cs="Courier New" w:hint="default"/>
      </w:rPr>
    </w:lvl>
    <w:lvl w:ilvl="5" w:tplc="7D92B58A">
      <w:start w:val="1"/>
      <w:numFmt w:val="bullet"/>
      <w:lvlText w:val=""/>
      <w:lvlJc w:val="left"/>
      <w:pPr>
        <w:ind w:left="4320" w:hanging="360"/>
      </w:pPr>
      <w:rPr>
        <w:rFonts w:ascii="Wingdings" w:hAnsi="Wingdings" w:cs="Wingdings" w:hint="default"/>
      </w:rPr>
    </w:lvl>
    <w:lvl w:ilvl="6" w:tplc="DE1EA070">
      <w:start w:val="1"/>
      <w:numFmt w:val="bullet"/>
      <w:lvlText w:val=""/>
      <w:lvlJc w:val="left"/>
      <w:pPr>
        <w:ind w:left="5040" w:hanging="360"/>
      </w:pPr>
      <w:rPr>
        <w:rFonts w:ascii="Symbol" w:hAnsi="Symbol" w:cs="Symbol" w:hint="default"/>
      </w:rPr>
    </w:lvl>
    <w:lvl w:ilvl="7" w:tplc="8E525F5E">
      <w:start w:val="1"/>
      <w:numFmt w:val="bullet"/>
      <w:lvlText w:val="o"/>
      <w:lvlJc w:val="left"/>
      <w:pPr>
        <w:ind w:left="5760" w:hanging="360"/>
      </w:pPr>
      <w:rPr>
        <w:rFonts w:ascii="Courier New" w:hAnsi="Courier New" w:cs="Courier New" w:hint="default"/>
      </w:rPr>
    </w:lvl>
    <w:lvl w:ilvl="8" w:tplc="012E81AE">
      <w:start w:val="1"/>
      <w:numFmt w:val="bullet"/>
      <w:lvlText w:val=""/>
      <w:lvlJc w:val="left"/>
      <w:pPr>
        <w:ind w:left="6480" w:hanging="360"/>
      </w:pPr>
      <w:rPr>
        <w:rFonts w:ascii="Wingdings" w:hAnsi="Wingdings" w:cs="Wingdings" w:hint="default"/>
      </w:rPr>
    </w:lvl>
  </w:abstractNum>
  <w:abstractNum w:abstractNumId="22" w15:restartNumberingAfterBreak="0">
    <w:nsid w:val="3A89540B"/>
    <w:multiLevelType w:val="hybridMultilevel"/>
    <w:tmpl w:val="0C1606E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BB70DF9"/>
    <w:multiLevelType w:val="hybridMultilevel"/>
    <w:tmpl w:val="0FD80F66"/>
    <w:lvl w:ilvl="0" w:tplc="21D446CA">
      <w:start w:val="2"/>
      <w:numFmt w:val="bullet"/>
      <w:lvlText w:val="-"/>
      <w:lvlJc w:val="left"/>
      <w:pPr>
        <w:ind w:left="360" w:hanging="360"/>
      </w:pPr>
      <w:rPr>
        <w:rFonts w:ascii="Arial" w:eastAsiaTheme="minorHAns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453415C9"/>
    <w:multiLevelType w:val="hybridMultilevel"/>
    <w:tmpl w:val="CE869BEE"/>
    <w:lvl w:ilvl="0" w:tplc="605E4AFE">
      <w:start w:val="1"/>
      <w:numFmt w:val="bullet"/>
      <w:lvlText w:val=""/>
      <w:lvlJc w:val="left"/>
      <w:pPr>
        <w:ind w:left="720" w:hanging="360"/>
      </w:pPr>
      <w:rPr>
        <w:rFonts w:ascii="Symbol" w:hAnsi="Symbol" w:cs="Symbol" w:hint="default"/>
        <w:sz w:val="18"/>
        <w:szCs w:val="18"/>
      </w:rPr>
    </w:lvl>
    <w:lvl w:ilvl="1" w:tplc="755CADBE">
      <w:start w:val="1"/>
      <w:numFmt w:val="bullet"/>
      <w:lvlText w:val="o"/>
      <w:lvlJc w:val="left"/>
      <w:pPr>
        <w:ind w:left="1440" w:hanging="360"/>
      </w:pPr>
      <w:rPr>
        <w:rFonts w:ascii="Courier New" w:hAnsi="Courier New" w:cs="Courier New" w:hint="default"/>
      </w:rPr>
    </w:lvl>
    <w:lvl w:ilvl="2" w:tplc="C2A268EE">
      <w:start w:val="1"/>
      <w:numFmt w:val="bullet"/>
      <w:lvlText w:val=""/>
      <w:lvlJc w:val="left"/>
      <w:pPr>
        <w:ind w:left="2160" w:hanging="360"/>
      </w:pPr>
      <w:rPr>
        <w:rFonts w:ascii="Wingdings" w:hAnsi="Wingdings" w:cs="Wingdings" w:hint="default"/>
      </w:rPr>
    </w:lvl>
    <w:lvl w:ilvl="3" w:tplc="F10CFDA8">
      <w:start w:val="1"/>
      <w:numFmt w:val="bullet"/>
      <w:lvlText w:val=""/>
      <w:lvlJc w:val="left"/>
      <w:pPr>
        <w:ind w:left="2880" w:hanging="360"/>
      </w:pPr>
      <w:rPr>
        <w:rFonts w:ascii="Symbol" w:hAnsi="Symbol" w:cs="Symbol" w:hint="default"/>
      </w:rPr>
    </w:lvl>
    <w:lvl w:ilvl="4" w:tplc="E396B112">
      <w:start w:val="1"/>
      <w:numFmt w:val="bullet"/>
      <w:lvlText w:val="o"/>
      <w:lvlJc w:val="left"/>
      <w:pPr>
        <w:ind w:left="3600" w:hanging="360"/>
      </w:pPr>
      <w:rPr>
        <w:rFonts w:ascii="Courier New" w:hAnsi="Courier New" w:cs="Courier New" w:hint="default"/>
      </w:rPr>
    </w:lvl>
    <w:lvl w:ilvl="5" w:tplc="B2528764">
      <w:start w:val="1"/>
      <w:numFmt w:val="bullet"/>
      <w:lvlText w:val=""/>
      <w:lvlJc w:val="left"/>
      <w:pPr>
        <w:ind w:left="4320" w:hanging="360"/>
      </w:pPr>
      <w:rPr>
        <w:rFonts w:ascii="Wingdings" w:hAnsi="Wingdings" w:cs="Wingdings" w:hint="default"/>
      </w:rPr>
    </w:lvl>
    <w:lvl w:ilvl="6" w:tplc="6B7A9630">
      <w:start w:val="1"/>
      <w:numFmt w:val="bullet"/>
      <w:lvlText w:val=""/>
      <w:lvlJc w:val="left"/>
      <w:pPr>
        <w:ind w:left="5040" w:hanging="360"/>
      </w:pPr>
      <w:rPr>
        <w:rFonts w:ascii="Symbol" w:hAnsi="Symbol" w:cs="Symbol" w:hint="default"/>
      </w:rPr>
    </w:lvl>
    <w:lvl w:ilvl="7" w:tplc="4AC26E00">
      <w:start w:val="1"/>
      <w:numFmt w:val="bullet"/>
      <w:lvlText w:val="o"/>
      <w:lvlJc w:val="left"/>
      <w:pPr>
        <w:ind w:left="5760" w:hanging="360"/>
      </w:pPr>
      <w:rPr>
        <w:rFonts w:ascii="Courier New" w:hAnsi="Courier New" w:cs="Courier New" w:hint="default"/>
      </w:rPr>
    </w:lvl>
    <w:lvl w:ilvl="8" w:tplc="6D5E3FC6">
      <w:start w:val="1"/>
      <w:numFmt w:val="bullet"/>
      <w:lvlText w:val=""/>
      <w:lvlJc w:val="left"/>
      <w:pPr>
        <w:ind w:left="6480" w:hanging="360"/>
      </w:pPr>
      <w:rPr>
        <w:rFonts w:ascii="Wingdings" w:hAnsi="Wingdings" w:cs="Wingdings" w:hint="default"/>
      </w:rPr>
    </w:lvl>
  </w:abstractNum>
  <w:abstractNum w:abstractNumId="25" w15:restartNumberingAfterBreak="0">
    <w:nsid w:val="47F24BEF"/>
    <w:multiLevelType w:val="hybridMultilevel"/>
    <w:tmpl w:val="CDD27686"/>
    <w:lvl w:ilvl="0" w:tplc="4FF4D9A2">
      <w:start w:val="1"/>
      <w:numFmt w:val="bullet"/>
      <w:lvlText w:val=""/>
      <w:lvlJc w:val="left"/>
      <w:pPr>
        <w:ind w:left="720" w:hanging="360"/>
      </w:pPr>
      <w:rPr>
        <w:rFonts w:ascii="Symbol" w:hAnsi="Symbol" w:cs="Symbol" w:hint="default"/>
        <w:sz w:val="18"/>
        <w:szCs w:val="18"/>
      </w:rPr>
    </w:lvl>
    <w:lvl w:ilvl="1" w:tplc="CA06C4E0">
      <w:start w:val="1"/>
      <w:numFmt w:val="bullet"/>
      <w:lvlText w:val="o"/>
      <w:lvlJc w:val="left"/>
      <w:pPr>
        <w:ind w:left="1440" w:hanging="360"/>
      </w:pPr>
      <w:rPr>
        <w:rFonts w:ascii="Courier New" w:hAnsi="Courier New" w:cs="Courier New" w:hint="default"/>
      </w:rPr>
    </w:lvl>
    <w:lvl w:ilvl="2" w:tplc="57C478A6">
      <w:start w:val="1"/>
      <w:numFmt w:val="bullet"/>
      <w:lvlText w:val=""/>
      <w:lvlJc w:val="left"/>
      <w:pPr>
        <w:ind w:left="2160" w:hanging="360"/>
      </w:pPr>
      <w:rPr>
        <w:rFonts w:ascii="Wingdings" w:hAnsi="Wingdings" w:cs="Wingdings" w:hint="default"/>
      </w:rPr>
    </w:lvl>
    <w:lvl w:ilvl="3" w:tplc="F5928EB0">
      <w:start w:val="1"/>
      <w:numFmt w:val="bullet"/>
      <w:lvlText w:val=""/>
      <w:lvlJc w:val="left"/>
      <w:pPr>
        <w:ind w:left="2880" w:hanging="360"/>
      </w:pPr>
      <w:rPr>
        <w:rFonts w:ascii="Symbol" w:hAnsi="Symbol" w:cs="Symbol" w:hint="default"/>
      </w:rPr>
    </w:lvl>
    <w:lvl w:ilvl="4" w:tplc="64047802">
      <w:start w:val="1"/>
      <w:numFmt w:val="bullet"/>
      <w:lvlText w:val="o"/>
      <w:lvlJc w:val="left"/>
      <w:pPr>
        <w:ind w:left="3600" w:hanging="360"/>
      </w:pPr>
      <w:rPr>
        <w:rFonts w:ascii="Courier New" w:hAnsi="Courier New" w:cs="Courier New" w:hint="default"/>
      </w:rPr>
    </w:lvl>
    <w:lvl w:ilvl="5" w:tplc="8A90499E">
      <w:start w:val="1"/>
      <w:numFmt w:val="bullet"/>
      <w:lvlText w:val=""/>
      <w:lvlJc w:val="left"/>
      <w:pPr>
        <w:ind w:left="4320" w:hanging="360"/>
      </w:pPr>
      <w:rPr>
        <w:rFonts w:ascii="Wingdings" w:hAnsi="Wingdings" w:cs="Wingdings" w:hint="default"/>
      </w:rPr>
    </w:lvl>
    <w:lvl w:ilvl="6" w:tplc="9514BEC2">
      <w:start w:val="1"/>
      <w:numFmt w:val="bullet"/>
      <w:lvlText w:val=""/>
      <w:lvlJc w:val="left"/>
      <w:pPr>
        <w:ind w:left="5040" w:hanging="360"/>
      </w:pPr>
      <w:rPr>
        <w:rFonts w:ascii="Symbol" w:hAnsi="Symbol" w:cs="Symbol" w:hint="default"/>
      </w:rPr>
    </w:lvl>
    <w:lvl w:ilvl="7" w:tplc="D3B0AFA6">
      <w:start w:val="1"/>
      <w:numFmt w:val="bullet"/>
      <w:lvlText w:val="o"/>
      <w:lvlJc w:val="left"/>
      <w:pPr>
        <w:ind w:left="5760" w:hanging="360"/>
      </w:pPr>
      <w:rPr>
        <w:rFonts w:ascii="Courier New" w:hAnsi="Courier New" w:cs="Courier New" w:hint="default"/>
      </w:rPr>
    </w:lvl>
    <w:lvl w:ilvl="8" w:tplc="0B54ECE2">
      <w:start w:val="1"/>
      <w:numFmt w:val="bullet"/>
      <w:lvlText w:val=""/>
      <w:lvlJc w:val="left"/>
      <w:pPr>
        <w:ind w:left="6480" w:hanging="360"/>
      </w:pPr>
      <w:rPr>
        <w:rFonts w:ascii="Wingdings" w:hAnsi="Wingdings" w:cs="Wingdings" w:hint="default"/>
      </w:rPr>
    </w:lvl>
  </w:abstractNum>
  <w:abstractNum w:abstractNumId="26" w15:restartNumberingAfterBreak="0">
    <w:nsid w:val="48885A78"/>
    <w:multiLevelType w:val="hybridMultilevel"/>
    <w:tmpl w:val="0316E32C"/>
    <w:lvl w:ilvl="0" w:tplc="291ED7A8">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B4E3E00"/>
    <w:multiLevelType w:val="hybridMultilevel"/>
    <w:tmpl w:val="AB2ADE98"/>
    <w:lvl w:ilvl="0" w:tplc="0424000F">
      <w:start w:val="1"/>
      <w:numFmt w:val="decimal"/>
      <w:lvlText w:val="%1."/>
      <w:lvlJc w:val="left"/>
      <w:pPr>
        <w:ind w:left="2705" w:hanging="360"/>
      </w:pPr>
    </w:lvl>
    <w:lvl w:ilvl="1" w:tplc="04240019" w:tentative="1">
      <w:start w:val="1"/>
      <w:numFmt w:val="lowerLetter"/>
      <w:lvlText w:val="%2."/>
      <w:lvlJc w:val="left"/>
      <w:pPr>
        <w:ind w:left="3425" w:hanging="360"/>
      </w:pPr>
    </w:lvl>
    <w:lvl w:ilvl="2" w:tplc="0424001B" w:tentative="1">
      <w:start w:val="1"/>
      <w:numFmt w:val="lowerRoman"/>
      <w:lvlText w:val="%3."/>
      <w:lvlJc w:val="right"/>
      <w:pPr>
        <w:ind w:left="4145" w:hanging="180"/>
      </w:pPr>
    </w:lvl>
    <w:lvl w:ilvl="3" w:tplc="0424000F" w:tentative="1">
      <w:start w:val="1"/>
      <w:numFmt w:val="decimal"/>
      <w:lvlText w:val="%4."/>
      <w:lvlJc w:val="left"/>
      <w:pPr>
        <w:ind w:left="4865" w:hanging="360"/>
      </w:pPr>
    </w:lvl>
    <w:lvl w:ilvl="4" w:tplc="04240019" w:tentative="1">
      <w:start w:val="1"/>
      <w:numFmt w:val="lowerLetter"/>
      <w:lvlText w:val="%5."/>
      <w:lvlJc w:val="left"/>
      <w:pPr>
        <w:ind w:left="5585" w:hanging="360"/>
      </w:pPr>
    </w:lvl>
    <w:lvl w:ilvl="5" w:tplc="0424001B" w:tentative="1">
      <w:start w:val="1"/>
      <w:numFmt w:val="lowerRoman"/>
      <w:lvlText w:val="%6."/>
      <w:lvlJc w:val="right"/>
      <w:pPr>
        <w:ind w:left="6305" w:hanging="180"/>
      </w:pPr>
    </w:lvl>
    <w:lvl w:ilvl="6" w:tplc="0424000F" w:tentative="1">
      <w:start w:val="1"/>
      <w:numFmt w:val="decimal"/>
      <w:lvlText w:val="%7."/>
      <w:lvlJc w:val="left"/>
      <w:pPr>
        <w:ind w:left="7025" w:hanging="360"/>
      </w:pPr>
    </w:lvl>
    <w:lvl w:ilvl="7" w:tplc="04240019" w:tentative="1">
      <w:start w:val="1"/>
      <w:numFmt w:val="lowerLetter"/>
      <w:lvlText w:val="%8."/>
      <w:lvlJc w:val="left"/>
      <w:pPr>
        <w:ind w:left="7745" w:hanging="360"/>
      </w:pPr>
    </w:lvl>
    <w:lvl w:ilvl="8" w:tplc="0424001B" w:tentative="1">
      <w:start w:val="1"/>
      <w:numFmt w:val="lowerRoman"/>
      <w:lvlText w:val="%9."/>
      <w:lvlJc w:val="right"/>
      <w:pPr>
        <w:ind w:left="8465" w:hanging="180"/>
      </w:pPr>
    </w:lvl>
  </w:abstractNum>
  <w:abstractNum w:abstractNumId="28" w15:restartNumberingAfterBreak="0">
    <w:nsid w:val="50FB0169"/>
    <w:multiLevelType w:val="hybridMultilevel"/>
    <w:tmpl w:val="A456FB3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963051B"/>
    <w:multiLevelType w:val="hybridMultilevel"/>
    <w:tmpl w:val="198A28E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CAE5943"/>
    <w:multiLevelType w:val="hybridMultilevel"/>
    <w:tmpl w:val="BAB443A6"/>
    <w:lvl w:ilvl="0" w:tplc="0424000F">
      <w:start w:val="1"/>
      <w:numFmt w:val="decimal"/>
      <w:lvlText w:val="%1."/>
      <w:lvlJc w:val="left"/>
      <w:pPr>
        <w:ind w:left="2705" w:hanging="360"/>
      </w:pPr>
    </w:lvl>
    <w:lvl w:ilvl="1" w:tplc="04240019" w:tentative="1">
      <w:start w:val="1"/>
      <w:numFmt w:val="lowerLetter"/>
      <w:lvlText w:val="%2."/>
      <w:lvlJc w:val="left"/>
      <w:pPr>
        <w:ind w:left="3425" w:hanging="360"/>
      </w:pPr>
    </w:lvl>
    <w:lvl w:ilvl="2" w:tplc="0424001B" w:tentative="1">
      <w:start w:val="1"/>
      <w:numFmt w:val="lowerRoman"/>
      <w:lvlText w:val="%3."/>
      <w:lvlJc w:val="right"/>
      <w:pPr>
        <w:ind w:left="4145" w:hanging="180"/>
      </w:pPr>
    </w:lvl>
    <w:lvl w:ilvl="3" w:tplc="0424000F" w:tentative="1">
      <w:start w:val="1"/>
      <w:numFmt w:val="decimal"/>
      <w:lvlText w:val="%4."/>
      <w:lvlJc w:val="left"/>
      <w:pPr>
        <w:ind w:left="4865" w:hanging="360"/>
      </w:pPr>
    </w:lvl>
    <w:lvl w:ilvl="4" w:tplc="04240019" w:tentative="1">
      <w:start w:val="1"/>
      <w:numFmt w:val="lowerLetter"/>
      <w:lvlText w:val="%5."/>
      <w:lvlJc w:val="left"/>
      <w:pPr>
        <w:ind w:left="5585" w:hanging="360"/>
      </w:pPr>
    </w:lvl>
    <w:lvl w:ilvl="5" w:tplc="0424001B" w:tentative="1">
      <w:start w:val="1"/>
      <w:numFmt w:val="lowerRoman"/>
      <w:lvlText w:val="%6."/>
      <w:lvlJc w:val="right"/>
      <w:pPr>
        <w:ind w:left="6305" w:hanging="180"/>
      </w:pPr>
    </w:lvl>
    <w:lvl w:ilvl="6" w:tplc="0424000F" w:tentative="1">
      <w:start w:val="1"/>
      <w:numFmt w:val="decimal"/>
      <w:lvlText w:val="%7."/>
      <w:lvlJc w:val="left"/>
      <w:pPr>
        <w:ind w:left="7025" w:hanging="360"/>
      </w:pPr>
    </w:lvl>
    <w:lvl w:ilvl="7" w:tplc="04240019" w:tentative="1">
      <w:start w:val="1"/>
      <w:numFmt w:val="lowerLetter"/>
      <w:lvlText w:val="%8."/>
      <w:lvlJc w:val="left"/>
      <w:pPr>
        <w:ind w:left="7745" w:hanging="360"/>
      </w:pPr>
    </w:lvl>
    <w:lvl w:ilvl="8" w:tplc="0424001B" w:tentative="1">
      <w:start w:val="1"/>
      <w:numFmt w:val="lowerRoman"/>
      <w:lvlText w:val="%9."/>
      <w:lvlJc w:val="right"/>
      <w:pPr>
        <w:ind w:left="8465" w:hanging="180"/>
      </w:pPr>
    </w:lvl>
  </w:abstractNum>
  <w:abstractNum w:abstractNumId="31" w15:restartNumberingAfterBreak="0">
    <w:nsid w:val="5D09769E"/>
    <w:multiLevelType w:val="hybridMultilevel"/>
    <w:tmpl w:val="5D76D506"/>
    <w:lvl w:ilvl="0" w:tplc="B4B28212">
      <w:numFmt w:val="bullet"/>
      <w:lvlText w:val="-"/>
      <w:lvlJc w:val="left"/>
      <w:pPr>
        <w:ind w:left="720" w:hanging="360"/>
      </w:pPr>
      <w:rPr>
        <w:rFonts w:ascii="Arial" w:eastAsiaTheme="minorHAnsi" w:hAnsi="Arial" w:cs="Arial" w:hint="default"/>
        <w:color w:val="00000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5E6A4A43"/>
    <w:multiLevelType w:val="hybridMultilevel"/>
    <w:tmpl w:val="7B502F56"/>
    <w:lvl w:ilvl="0" w:tplc="1D64D544">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FE35B19"/>
    <w:multiLevelType w:val="hybridMultilevel"/>
    <w:tmpl w:val="538A2AE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02F4691"/>
    <w:multiLevelType w:val="hybridMultilevel"/>
    <w:tmpl w:val="C258301C"/>
    <w:lvl w:ilvl="0" w:tplc="2C7C15F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3DF3A28"/>
    <w:multiLevelType w:val="hybridMultilevel"/>
    <w:tmpl w:val="BFA21EF0"/>
    <w:lvl w:ilvl="0" w:tplc="34C84D12">
      <w:start w:val="1"/>
      <w:numFmt w:val="bullet"/>
      <w:lvlText w:val=""/>
      <w:lvlJc w:val="left"/>
      <w:pPr>
        <w:ind w:left="720" w:hanging="360"/>
      </w:pPr>
      <w:rPr>
        <w:rFonts w:ascii="Symbol" w:hAnsi="Symbol" w:cs="Symbol" w:hint="default"/>
        <w:sz w:val="18"/>
        <w:szCs w:val="18"/>
      </w:rPr>
    </w:lvl>
    <w:lvl w:ilvl="1" w:tplc="2B387342">
      <w:start w:val="1"/>
      <w:numFmt w:val="bullet"/>
      <w:lvlText w:val="o"/>
      <w:lvlJc w:val="left"/>
      <w:pPr>
        <w:ind w:left="1440" w:hanging="360"/>
      </w:pPr>
      <w:rPr>
        <w:rFonts w:ascii="Courier New" w:hAnsi="Courier New" w:cs="Courier New" w:hint="default"/>
      </w:rPr>
    </w:lvl>
    <w:lvl w:ilvl="2" w:tplc="120E0122">
      <w:start w:val="1"/>
      <w:numFmt w:val="bullet"/>
      <w:lvlText w:val=""/>
      <w:lvlJc w:val="left"/>
      <w:pPr>
        <w:ind w:left="2160" w:hanging="360"/>
      </w:pPr>
      <w:rPr>
        <w:rFonts w:ascii="Wingdings" w:hAnsi="Wingdings" w:cs="Wingdings" w:hint="default"/>
      </w:rPr>
    </w:lvl>
    <w:lvl w:ilvl="3" w:tplc="F44C90F4">
      <w:start w:val="1"/>
      <w:numFmt w:val="bullet"/>
      <w:lvlText w:val=""/>
      <w:lvlJc w:val="left"/>
      <w:pPr>
        <w:ind w:left="2880" w:hanging="360"/>
      </w:pPr>
      <w:rPr>
        <w:rFonts w:ascii="Symbol" w:hAnsi="Symbol" w:cs="Symbol" w:hint="default"/>
      </w:rPr>
    </w:lvl>
    <w:lvl w:ilvl="4" w:tplc="54E07DBA">
      <w:start w:val="1"/>
      <w:numFmt w:val="bullet"/>
      <w:lvlText w:val="o"/>
      <w:lvlJc w:val="left"/>
      <w:pPr>
        <w:ind w:left="3600" w:hanging="360"/>
      </w:pPr>
      <w:rPr>
        <w:rFonts w:ascii="Courier New" w:hAnsi="Courier New" w:cs="Courier New" w:hint="default"/>
      </w:rPr>
    </w:lvl>
    <w:lvl w:ilvl="5" w:tplc="E96EA294">
      <w:start w:val="1"/>
      <w:numFmt w:val="bullet"/>
      <w:lvlText w:val=""/>
      <w:lvlJc w:val="left"/>
      <w:pPr>
        <w:ind w:left="4320" w:hanging="360"/>
      </w:pPr>
      <w:rPr>
        <w:rFonts w:ascii="Wingdings" w:hAnsi="Wingdings" w:cs="Wingdings" w:hint="default"/>
      </w:rPr>
    </w:lvl>
    <w:lvl w:ilvl="6" w:tplc="72A6D33C">
      <w:start w:val="1"/>
      <w:numFmt w:val="bullet"/>
      <w:lvlText w:val=""/>
      <w:lvlJc w:val="left"/>
      <w:pPr>
        <w:ind w:left="5040" w:hanging="360"/>
      </w:pPr>
      <w:rPr>
        <w:rFonts w:ascii="Symbol" w:hAnsi="Symbol" w:cs="Symbol" w:hint="default"/>
      </w:rPr>
    </w:lvl>
    <w:lvl w:ilvl="7" w:tplc="350EB346">
      <w:start w:val="1"/>
      <w:numFmt w:val="bullet"/>
      <w:lvlText w:val="o"/>
      <w:lvlJc w:val="left"/>
      <w:pPr>
        <w:ind w:left="5760" w:hanging="360"/>
      </w:pPr>
      <w:rPr>
        <w:rFonts w:ascii="Courier New" w:hAnsi="Courier New" w:cs="Courier New" w:hint="default"/>
      </w:rPr>
    </w:lvl>
    <w:lvl w:ilvl="8" w:tplc="FAC86822">
      <w:start w:val="1"/>
      <w:numFmt w:val="bullet"/>
      <w:lvlText w:val=""/>
      <w:lvlJc w:val="left"/>
      <w:pPr>
        <w:ind w:left="6480" w:hanging="360"/>
      </w:pPr>
      <w:rPr>
        <w:rFonts w:ascii="Wingdings" w:hAnsi="Wingdings" w:cs="Wingdings" w:hint="default"/>
      </w:rPr>
    </w:lvl>
  </w:abstractNum>
  <w:abstractNum w:abstractNumId="36" w15:restartNumberingAfterBreak="0">
    <w:nsid w:val="64F257C8"/>
    <w:multiLevelType w:val="hybridMultilevel"/>
    <w:tmpl w:val="6AEC5A06"/>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55F36AD"/>
    <w:multiLevelType w:val="hybridMultilevel"/>
    <w:tmpl w:val="BAB443A6"/>
    <w:lvl w:ilvl="0" w:tplc="0424000F">
      <w:start w:val="1"/>
      <w:numFmt w:val="decimal"/>
      <w:lvlText w:val="%1."/>
      <w:lvlJc w:val="left"/>
      <w:pPr>
        <w:ind w:left="2705" w:hanging="360"/>
      </w:pPr>
    </w:lvl>
    <w:lvl w:ilvl="1" w:tplc="04240019" w:tentative="1">
      <w:start w:val="1"/>
      <w:numFmt w:val="lowerLetter"/>
      <w:lvlText w:val="%2."/>
      <w:lvlJc w:val="left"/>
      <w:pPr>
        <w:ind w:left="3425" w:hanging="360"/>
      </w:pPr>
    </w:lvl>
    <w:lvl w:ilvl="2" w:tplc="0424001B" w:tentative="1">
      <w:start w:val="1"/>
      <w:numFmt w:val="lowerRoman"/>
      <w:lvlText w:val="%3."/>
      <w:lvlJc w:val="right"/>
      <w:pPr>
        <w:ind w:left="4145" w:hanging="180"/>
      </w:pPr>
    </w:lvl>
    <w:lvl w:ilvl="3" w:tplc="0424000F" w:tentative="1">
      <w:start w:val="1"/>
      <w:numFmt w:val="decimal"/>
      <w:lvlText w:val="%4."/>
      <w:lvlJc w:val="left"/>
      <w:pPr>
        <w:ind w:left="4865" w:hanging="360"/>
      </w:pPr>
    </w:lvl>
    <w:lvl w:ilvl="4" w:tplc="04240019" w:tentative="1">
      <w:start w:val="1"/>
      <w:numFmt w:val="lowerLetter"/>
      <w:lvlText w:val="%5."/>
      <w:lvlJc w:val="left"/>
      <w:pPr>
        <w:ind w:left="5585" w:hanging="360"/>
      </w:pPr>
    </w:lvl>
    <w:lvl w:ilvl="5" w:tplc="0424001B" w:tentative="1">
      <w:start w:val="1"/>
      <w:numFmt w:val="lowerRoman"/>
      <w:lvlText w:val="%6."/>
      <w:lvlJc w:val="right"/>
      <w:pPr>
        <w:ind w:left="6305" w:hanging="180"/>
      </w:pPr>
    </w:lvl>
    <w:lvl w:ilvl="6" w:tplc="0424000F" w:tentative="1">
      <w:start w:val="1"/>
      <w:numFmt w:val="decimal"/>
      <w:lvlText w:val="%7."/>
      <w:lvlJc w:val="left"/>
      <w:pPr>
        <w:ind w:left="7025" w:hanging="360"/>
      </w:pPr>
    </w:lvl>
    <w:lvl w:ilvl="7" w:tplc="04240019" w:tentative="1">
      <w:start w:val="1"/>
      <w:numFmt w:val="lowerLetter"/>
      <w:lvlText w:val="%8."/>
      <w:lvlJc w:val="left"/>
      <w:pPr>
        <w:ind w:left="7745" w:hanging="360"/>
      </w:pPr>
    </w:lvl>
    <w:lvl w:ilvl="8" w:tplc="0424001B" w:tentative="1">
      <w:start w:val="1"/>
      <w:numFmt w:val="lowerRoman"/>
      <w:lvlText w:val="%9."/>
      <w:lvlJc w:val="right"/>
      <w:pPr>
        <w:ind w:left="8465" w:hanging="180"/>
      </w:pPr>
    </w:lvl>
  </w:abstractNum>
  <w:abstractNum w:abstractNumId="38" w15:restartNumberingAfterBreak="0">
    <w:nsid w:val="66BD357A"/>
    <w:multiLevelType w:val="hybridMultilevel"/>
    <w:tmpl w:val="6F32658C"/>
    <w:lvl w:ilvl="0" w:tplc="21D446CA">
      <w:start w:val="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7420C1E"/>
    <w:multiLevelType w:val="hybridMultilevel"/>
    <w:tmpl w:val="010812EE"/>
    <w:lvl w:ilvl="0" w:tplc="29C261DE">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68C465CA"/>
    <w:multiLevelType w:val="hybridMultilevel"/>
    <w:tmpl w:val="6C8CBF8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AB023CC"/>
    <w:multiLevelType w:val="hybridMultilevel"/>
    <w:tmpl w:val="EC1C9ABC"/>
    <w:lvl w:ilvl="0" w:tplc="0424000F">
      <w:start w:val="1"/>
      <w:numFmt w:val="decimal"/>
      <w:lvlText w:val="%1."/>
      <w:lvlJc w:val="left"/>
      <w:pPr>
        <w:ind w:left="2705" w:hanging="360"/>
      </w:pPr>
    </w:lvl>
    <w:lvl w:ilvl="1" w:tplc="04240019" w:tentative="1">
      <w:start w:val="1"/>
      <w:numFmt w:val="lowerLetter"/>
      <w:lvlText w:val="%2."/>
      <w:lvlJc w:val="left"/>
      <w:pPr>
        <w:ind w:left="3425" w:hanging="360"/>
      </w:pPr>
    </w:lvl>
    <w:lvl w:ilvl="2" w:tplc="0424001B" w:tentative="1">
      <w:start w:val="1"/>
      <w:numFmt w:val="lowerRoman"/>
      <w:lvlText w:val="%3."/>
      <w:lvlJc w:val="right"/>
      <w:pPr>
        <w:ind w:left="4145" w:hanging="180"/>
      </w:pPr>
    </w:lvl>
    <w:lvl w:ilvl="3" w:tplc="0424000F" w:tentative="1">
      <w:start w:val="1"/>
      <w:numFmt w:val="decimal"/>
      <w:lvlText w:val="%4."/>
      <w:lvlJc w:val="left"/>
      <w:pPr>
        <w:ind w:left="4865" w:hanging="360"/>
      </w:pPr>
    </w:lvl>
    <w:lvl w:ilvl="4" w:tplc="04240019" w:tentative="1">
      <w:start w:val="1"/>
      <w:numFmt w:val="lowerLetter"/>
      <w:lvlText w:val="%5."/>
      <w:lvlJc w:val="left"/>
      <w:pPr>
        <w:ind w:left="5585" w:hanging="360"/>
      </w:pPr>
    </w:lvl>
    <w:lvl w:ilvl="5" w:tplc="0424001B" w:tentative="1">
      <w:start w:val="1"/>
      <w:numFmt w:val="lowerRoman"/>
      <w:lvlText w:val="%6."/>
      <w:lvlJc w:val="right"/>
      <w:pPr>
        <w:ind w:left="6305" w:hanging="180"/>
      </w:pPr>
    </w:lvl>
    <w:lvl w:ilvl="6" w:tplc="0424000F" w:tentative="1">
      <w:start w:val="1"/>
      <w:numFmt w:val="decimal"/>
      <w:lvlText w:val="%7."/>
      <w:lvlJc w:val="left"/>
      <w:pPr>
        <w:ind w:left="7025" w:hanging="360"/>
      </w:pPr>
    </w:lvl>
    <w:lvl w:ilvl="7" w:tplc="04240019" w:tentative="1">
      <w:start w:val="1"/>
      <w:numFmt w:val="lowerLetter"/>
      <w:lvlText w:val="%8."/>
      <w:lvlJc w:val="left"/>
      <w:pPr>
        <w:ind w:left="7745" w:hanging="360"/>
      </w:pPr>
    </w:lvl>
    <w:lvl w:ilvl="8" w:tplc="0424001B" w:tentative="1">
      <w:start w:val="1"/>
      <w:numFmt w:val="lowerRoman"/>
      <w:lvlText w:val="%9."/>
      <w:lvlJc w:val="right"/>
      <w:pPr>
        <w:ind w:left="8465" w:hanging="180"/>
      </w:pPr>
    </w:lvl>
  </w:abstractNum>
  <w:abstractNum w:abstractNumId="42" w15:restartNumberingAfterBreak="0">
    <w:nsid w:val="78F81A95"/>
    <w:multiLevelType w:val="hybridMultilevel"/>
    <w:tmpl w:val="EF5097BA"/>
    <w:lvl w:ilvl="0" w:tplc="829035C2">
      <w:start w:val="1"/>
      <w:numFmt w:val="bullet"/>
      <w:lvlText w:val="-"/>
      <w:lvlJc w:val="left"/>
      <w:pPr>
        <w:ind w:left="720" w:hanging="360"/>
      </w:pPr>
      <w:rPr>
        <w:rFonts w:ascii="Sylfaen" w:hAnsi="Sylfae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9DB2971"/>
    <w:multiLevelType w:val="hybridMultilevel"/>
    <w:tmpl w:val="4334AF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C453CDE"/>
    <w:multiLevelType w:val="hybridMultilevel"/>
    <w:tmpl w:val="5210BC6C"/>
    <w:lvl w:ilvl="0" w:tplc="1D64D544">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9"/>
  </w:num>
  <w:num w:numId="2">
    <w:abstractNumId w:val="23"/>
  </w:num>
  <w:num w:numId="3">
    <w:abstractNumId w:val="44"/>
  </w:num>
  <w:num w:numId="4">
    <w:abstractNumId w:val="30"/>
  </w:num>
  <w:num w:numId="5">
    <w:abstractNumId w:val="24"/>
  </w:num>
  <w:num w:numId="6">
    <w:abstractNumId w:val="21"/>
  </w:num>
  <w:num w:numId="7">
    <w:abstractNumId w:val="3"/>
  </w:num>
  <w:num w:numId="8">
    <w:abstractNumId w:val="4"/>
  </w:num>
  <w:num w:numId="9">
    <w:abstractNumId w:val="10"/>
  </w:num>
  <w:num w:numId="10">
    <w:abstractNumId w:val="35"/>
  </w:num>
  <w:num w:numId="11">
    <w:abstractNumId w:val="16"/>
  </w:num>
  <w:num w:numId="12">
    <w:abstractNumId w:val="25"/>
  </w:num>
  <w:num w:numId="13">
    <w:abstractNumId w:val="15"/>
  </w:num>
  <w:num w:numId="14">
    <w:abstractNumId w:val="26"/>
  </w:num>
  <w:num w:numId="15">
    <w:abstractNumId w:val="20"/>
  </w:num>
  <w:num w:numId="16">
    <w:abstractNumId w:val="36"/>
  </w:num>
  <w:num w:numId="17">
    <w:abstractNumId w:val="2"/>
  </w:num>
  <w:num w:numId="18">
    <w:abstractNumId w:val="18"/>
  </w:num>
  <w:num w:numId="19">
    <w:abstractNumId w:val="2"/>
  </w:num>
  <w:num w:numId="20">
    <w:abstractNumId w:val="1"/>
  </w:num>
  <w:num w:numId="21">
    <w:abstractNumId w:val="43"/>
  </w:num>
  <w:num w:numId="22">
    <w:abstractNumId w:val="0"/>
  </w:num>
  <w:num w:numId="23">
    <w:abstractNumId w:val="12"/>
  </w:num>
  <w:num w:numId="24">
    <w:abstractNumId w:val="27"/>
  </w:num>
  <w:num w:numId="25">
    <w:abstractNumId w:val="5"/>
  </w:num>
  <w:num w:numId="26">
    <w:abstractNumId w:val="41"/>
  </w:num>
  <w:num w:numId="27">
    <w:abstractNumId w:val="11"/>
  </w:num>
  <w:num w:numId="28">
    <w:abstractNumId w:val="28"/>
  </w:num>
  <w:num w:numId="29">
    <w:abstractNumId w:val="9"/>
  </w:num>
  <w:num w:numId="30">
    <w:abstractNumId w:val="42"/>
  </w:num>
  <w:num w:numId="31">
    <w:abstractNumId w:val="33"/>
  </w:num>
  <w:num w:numId="32">
    <w:abstractNumId w:val="8"/>
  </w:num>
  <w:num w:numId="33">
    <w:abstractNumId w:val="29"/>
  </w:num>
  <w:num w:numId="34">
    <w:abstractNumId w:val="13"/>
  </w:num>
  <w:num w:numId="35">
    <w:abstractNumId w:val="6"/>
  </w:num>
  <w:num w:numId="36">
    <w:abstractNumId w:val="22"/>
  </w:num>
  <w:num w:numId="37">
    <w:abstractNumId w:val="38"/>
  </w:num>
  <w:num w:numId="38">
    <w:abstractNumId w:val="14"/>
  </w:num>
  <w:num w:numId="39">
    <w:abstractNumId w:val="39"/>
  </w:num>
  <w:num w:numId="40">
    <w:abstractNumId w:val="31"/>
  </w:num>
  <w:num w:numId="41">
    <w:abstractNumId w:val="40"/>
  </w:num>
  <w:num w:numId="42">
    <w:abstractNumId w:val="7"/>
  </w:num>
  <w:num w:numId="43">
    <w:abstractNumId w:val="17"/>
  </w:num>
  <w:num w:numId="44">
    <w:abstractNumId w:val="37"/>
  </w:num>
  <w:num w:numId="45">
    <w:abstractNumId w:val="32"/>
  </w:num>
  <w:num w:numId="46">
    <w:abstractNumId w:val="3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042C"/>
    <w:rsid w:val="00005D2C"/>
    <w:rsid w:val="00007617"/>
    <w:rsid w:val="000157C9"/>
    <w:rsid w:val="00016969"/>
    <w:rsid w:val="00021212"/>
    <w:rsid w:val="00027F41"/>
    <w:rsid w:val="000300A6"/>
    <w:rsid w:val="00030DF5"/>
    <w:rsid w:val="00032306"/>
    <w:rsid w:val="00037A49"/>
    <w:rsid w:val="00041979"/>
    <w:rsid w:val="00043DDE"/>
    <w:rsid w:val="000502EB"/>
    <w:rsid w:val="000523A4"/>
    <w:rsid w:val="000554D9"/>
    <w:rsid w:val="00060F66"/>
    <w:rsid w:val="00082172"/>
    <w:rsid w:val="00084F01"/>
    <w:rsid w:val="00094BD2"/>
    <w:rsid w:val="00097F4A"/>
    <w:rsid w:val="000A0B16"/>
    <w:rsid w:val="000A1FFC"/>
    <w:rsid w:val="000A33E8"/>
    <w:rsid w:val="000B36B9"/>
    <w:rsid w:val="000C0113"/>
    <w:rsid w:val="000C5527"/>
    <w:rsid w:val="000D1C57"/>
    <w:rsid w:val="000D396B"/>
    <w:rsid w:val="000D426E"/>
    <w:rsid w:val="000D45AE"/>
    <w:rsid w:val="000D586A"/>
    <w:rsid w:val="000E0802"/>
    <w:rsid w:val="000E175E"/>
    <w:rsid w:val="000E76C6"/>
    <w:rsid w:val="000F077A"/>
    <w:rsid w:val="000F2FFC"/>
    <w:rsid w:val="000F3142"/>
    <w:rsid w:val="000F48BE"/>
    <w:rsid w:val="000F4FBD"/>
    <w:rsid w:val="000F67E8"/>
    <w:rsid w:val="0010021D"/>
    <w:rsid w:val="00106166"/>
    <w:rsid w:val="0011375A"/>
    <w:rsid w:val="001164C8"/>
    <w:rsid w:val="001175F7"/>
    <w:rsid w:val="00120F30"/>
    <w:rsid w:val="00127127"/>
    <w:rsid w:val="00134892"/>
    <w:rsid w:val="00143C63"/>
    <w:rsid w:val="00150158"/>
    <w:rsid w:val="001534A0"/>
    <w:rsid w:val="0016438B"/>
    <w:rsid w:val="001656D4"/>
    <w:rsid w:val="001702F4"/>
    <w:rsid w:val="00173321"/>
    <w:rsid w:val="00173D66"/>
    <w:rsid w:val="00182694"/>
    <w:rsid w:val="00186377"/>
    <w:rsid w:val="001917F5"/>
    <w:rsid w:val="0019219F"/>
    <w:rsid w:val="00195DF4"/>
    <w:rsid w:val="001A251D"/>
    <w:rsid w:val="001B15B9"/>
    <w:rsid w:val="001B5649"/>
    <w:rsid w:val="001B634D"/>
    <w:rsid w:val="001B646D"/>
    <w:rsid w:val="001E00C9"/>
    <w:rsid w:val="001E4734"/>
    <w:rsid w:val="001E5CB5"/>
    <w:rsid w:val="001E7A5B"/>
    <w:rsid w:val="001F2CC4"/>
    <w:rsid w:val="001F5A75"/>
    <w:rsid w:val="00204EDB"/>
    <w:rsid w:val="00206B5C"/>
    <w:rsid w:val="002133EF"/>
    <w:rsid w:val="002148BB"/>
    <w:rsid w:val="002155B2"/>
    <w:rsid w:val="00220827"/>
    <w:rsid w:val="002265AE"/>
    <w:rsid w:val="00232BBD"/>
    <w:rsid w:val="00233C28"/>
    <w:rsid w:val="00235732"/>
    <w:rsid w:val="00241CDD"/>
    <w:rsid w:val="002430EC"/>
    <w:rsid w:val="00245830"/>
    <w:rsid w:val="00247801"/>
    <w:rsid w:val="00250CC0"/>
    <w:rsid w:val="00253F69"/>
    <w:rsid w:val="00255FB0"/>
    <w:rsid w:val="00262A41"/>
    <w:rsid w:val="002634AA"/>
    <w:rsid w:val="002640BD"/>
    <w:rsid w:val="002648FD"/>
    <w:rsid w:val="002663A2"/>
    <w:rsid w:val="002705BE"/>
    <w:rsid w:val="002747AC"/>
    <w:rsid w:val="00276A40"/>
    <w:rsid w:val="00276BD7"/>
    <w:rsid w:val="00277656"/>
    <w:rsid w:val="00280E5E"/>
    <w:rsid w:val="00282507"/>
    <w:rsid w:val="002877A0"/>
    <w:rsid w:val="002A03B3"/>
    <w:rsid w:val="002A2F11"/>
    <w:rsid w:val="002A3770"/>
    <w:rsid w:val="002A3ED4"/>
    <w:rsid w:val="002A63F7"/>
    <w:rsid w:val="002B0A10"/>
    <w:rsid w:val="002B1318"/>
    <w:rsid w:val="002B422C"/>
    <w:rsid w:val="002C1A6C"/>
    <w:rsid w:val="002C1A71"/>
    <w:rsid w:val="002C1B95"/>
    <w:rsid w:val="002C5848"/>
    <w:rsid w:val="002D58B5"/>
    <w:rsid w:val="002D6C2B"/>
    <w:rsid w:val="002E0783"/>
    <w:rsid w:val="002E4B39"/>
    <w:rsid w:val="002E7D90"/>
    <w:rsid w:val="002F251E"/>
    <w:rsid w:val="002F7B35"/>
    <w:rsid w:val="00306788"/>
    <w:rsid w:val="003074E9"/>
    <w:rsid w:val="0032557C"/>
    <w:rsid w:val="00327620"/>
    <w:rsid w:val="0033161B"/>
    <w:rsid w:val="0033249E"/>
    <w:rsid w:val="003362D0"/>
    <w:rsid w:val="00337E4D"/>
    <w:rsid w:val="00337E7E"/>
    <w:rsid w:val="00343395"/>
    <w:rsid w:val="00352101"/>
    <w:rsid w:val="003532B0"/>
    <w:rsid w:val="00360AAE"/>
    <w:rsid w:val="00363C21"/>
    <w:rsid w:val="00366A7D"/>
    <w:rsid w:val="0037539A"/>
    <w:rsid w:val="003761B6"/>
    <w:rsid w:val="003777FB"/>
    <w:rsid w:val="0038314D"/>
    <w:rsid w:val="003A05E7"/>
    <w:rsid w:val="003A17E2"/>
    <w:rsid w:val="003A1AA2"/>
    <w:rsid w:val="003A250F"/>
    <w:rsid w:val="003B3B99"/>
    <w:rsid w:val="003B3EBA"/>
    <w:rsid w:val="003C2CF4"/>
    <w:rsid w:val="003C2F59"/>
    <w:rsid w:val="003C5EF8"/>
    <w:rsid w:val="003C7CB6"/>
    <w:rsid w:val="003C7F23"/>
    <w:rsid w:val="003D1D1C"/>
    <w:rsid w:val="003E59F5"/>
    <w:rsid w:val="003F03B7"/>
    <w:rsid w:val="003F3BA7"/>
    <w:rsid w:val="003F669A"/>
    <w:rsid w:val="00401140"/>
    <w:rsid w:val="00402C92"/>
    <w:rsid w:val="00404956"/>
    <w:rsid w:val="00407473"/>
    <w:rsid w:val="0041208F"/>
    <w:rsid w:val="0041299E"/>
    <w:rsid w:val="0041369E"/>
    <w:rsid w:val="00414631"/>
    <w:rsid w:val="00415853"/>
    <w:rsid w:val="00415F8B"/>
    <w:rsid w:val="004165E1"/>
    <w:rsid w:val="00420538"/>
    <w:rsid w:val="0042181A"/>
    <w:rsid w:val="004218DD"/>
    <w:rsid w:val="004313A7"/>
    <w:rsid w:val="00431605"/>
    <w:rsid w:val="00434487"/>
    <w:rsid w:val="004401A1"/>
    <w:rsid w:val="00445B61"/>
    <w:rsid w:val="00445E31"/>
    <w:rsid w:val="004460E6"/>
    <w:rsid w:val="00450C31"/>
    <w:rsid w:val="00453E21"/>
    <w:rsid w:val="004546F2"/>
    <w:rsid w:val="0046150D"/>
    <w:rsid w:val="004702FB"/>
    <w:rsid w:val="00471503"/>
    <w:rsid w:val="004732B7"/>
    <w:rsid w:val="004751B4"/>
    <w:rsid w:val="00476B4C"/>
    <w:rsid w:val="004802D2"/>
    <w:rsid w:val="00480A34"/>
    <w:rsid w:val="004927E7"/>
    <w:rsid w:val="0049479E"/>
    <w:rsid w:val="004950CE"/>
    <w:rsid w:val="004A2C6E"/>
    <w:rsid w:val="004A4E13"/>
    <w:rsid w:val="004B33F4"/>
    <w:rsid w:val="004B5239"/>
    <w:rsid w:val="004B708E"/>
    <w:rsid w:val="004C5D42"/>
    <w:rsid w:val="004C702C"/>
    <w:rsid w:val="004D2F9F"/>
    <w:rsid w:val="004E3BB4"/>
    <w:rsid w:val="004E5773"/>
    <w:rsid w:val="004E64A5"/>
    <w:rsid w:val="004F2927"/>
    <w:rsid w:val="004F575E"/>
    <w:rsid w:val="005028D7"/>
    <w:rsid w:val="00503161"/>
    <w:rsid w:val="00513EBF"/>
    <w:rsid w:val="0052142A"/>
    <w:rsid w:val="00527570"/>
    <w:rsid w:val="0053510E"/>
    <w:rsid w:val="00535FD5"/>
    <w:rsid w:val="00537380"/>
    <w:rsid w:val="005423BF"/>
    <w:rsid w:val="00542BBE"/>
    <w:rsid w:val="00545DB1"/>
    <w:rsid w:val="00553DB0"/>
    <w:rsid w:val="00555ADA"/>
    <w:rsid w:val="005641C6"/>
    <w:rsid w:val="00576B26"/>
    <w:rsid w:val="00584C27"/>
    <w:rsid w:val="00587C63"/>
    <w:rsid w:val="00587E39"/>
    <w:rsid w:val="00590104"/>
    <w:rsid w:val="005921C4"/>
    <w:rsid w:val="005A0A8A"/>
    <w:rsid w:val="005A12EB"/>
    <w:rsid w:val="005A2049"/>
    <w:rsid w:val="005A3CDF"/>
    <w:rsid w:val="005A79B7"/>
    <w:rsid w:val="005B19B0"/>
    <w:rsid w:val="005B29CD"/>
    <w:rsid w:val="005B2D2E"/>
    <w:rsid w:val="005B6195"/>
    <w:rsid w:val="005B685F"/>
    <w:rsid w:val="005C2A5F"/>
    <w:rsid w:val="005C6035"/>
    <w:rsid w:val="005D0AD8"/>
    <w:rsid w:val="005D4841"/>
    <w:rsid w:val="005E326A"/>
    <w:rsid w:val="005E5451"/>
    <w:rsid w:val="005F03BF"/>
    <w:rsid w:val="005F2536"/>
    <w:rsid w:val="005F3021"/>
    <w:rsid w:val="0060461E"/>
    <w:rsid w:val="006046E1"/>
    <w:rsid w:val="0060524B"/>
    <w:rsid w:val="00606D54"/>
    <w:rsid w:val="00611C6B"/>
    <w:rsid w:val="00613295"/>
    <w:rsid w:val="006166DA"/>
    <w:rsid w:val="00617EFA"/>
    <w:rsid w:val="006220E7"/>
    <w:rsid w:val="00625941"/>
    <w:rsid w:val="006269C9"/>
    <w:rsid w:val="00631811"/>
    <w:rsid w:val="00633A93"/>
    <w:rsid w:val="0063449A"/>
    <w:rsid w:val="006347C3"/>
    <w:rsid w:val="00640274"/>
    <w:rsid w:val="00646A28"/>
    <w:rsid w:val="00647CA5"/>
    <w:rsid w:val="00651E89"/>
    <w:rsid w:val="00654093"/>
    <w:rsid w:val="00654E7D"/>
    <w:rsid w:val="00657641"/>
    <w:rsid w:val="00661AED"/>
    <w:rsid w:val="00661F2C"/>
    <w:rsid w:val="00665A03"/>
    <w:rsid w:val="00667035"/>
    <w:rsid w:val="006676F7"/>
    <w:rsid w:val="00675CB3"/>
    <w:rsid w:val="0068760A"/>
    <w:rsid w:val="00691C16"/>
    <w:rsid w:val="00695A69"/>
    <w:rsid w:val="00696044"/>
    <w:rsid w:val="006975C6"/>
    <w:rsid w:val="006A5918"/>
    <w:rsid w:val="006B1A02"/>
    <w:rsid w:val="006B2936"/>
    <w:rsid w:val="006B7F68"/>
    <w:rsid w:val="006C6B66"/>
    <w:rsid w:val="006C7990"/>
    <w:rsid w:val="006D43AE"/>
    <w:rsid w:val="006E37CF"/>
    <w:rsid w:val="006E5509"/>
    <w:rsid w:val="006F0A01"/>
    <w:rsid w:val="006F1DA5"/>
    <w:rsid w:val="00701D2E"/>
    <w:rsid w:val="00705410"/>
    <w:rsid w:val="007109D5"/>
    <w:rsid w:val="007130E4"/>
    <w:rsid w:val="00713A91"/>
    <w:rsid w:val="00713D63"/>
    <w:rsid w:val="00714E5F"/>
    <w:rsid w:val="00722812"/>
    <w:rsid w:val="00732C5D"/>
    <w:rsid w:val="0073593E"/>
    <w:rsid w:val="00735D47"/>
    <w:rsid w:val="00736C77"/>
    <w:rsid w:val="007376BA"/>
    <w:rsid w:val="00741EC8"/>
    <w:rsid w:val="00742B8C"/>
    <w:rsid w:val="0075681D"/>
    <w:rsid w:val="00764415"/>
    <w:rsid w:val="0077767E"/>
    <w:rsid w:val="00777DF6"/>
    <w:rsid w:val="0078404C"/>
    <w:rsid w:val="00785F39"/>
    <w:rsid w:val="00790297"/>
    <w:rsid w:val="007973B0"/>
    <w:rsid w:val="007A4A2A"/>
    <w:rsid w:val="007B368B"/>
    <w:rsid w:val="007B5411"/>
    <w:rsid w:val="007C0177"/>
    <w:rsid w:val="007C0C94"/>
    <w:rsid w:val="007C3EA0"/>
    <w:rsid w:val="007C6B0A"/>
    <w:rsid w:val="007D0EA0"/>
    <w:rsid w:val="007D40C7"/>
    <w:rsid w:val="007D58B8"/>
    <w:rsid w:val="007D6FB3"/>
    <w:rsid w:val="007E0E83"/>
    <w:rsid w:val="007E74C7"/>
    <w:rsid w:val="007F15EE"/>
    <w:rsid w:val="007F4E87"/>
    <w:rsid w:val="00800EB0"/>
    <w:rsid w:val="008041E4"/>
    <w:rsid w:val="008051E3"/>
    <w:rsid w:val="00805440"/>
    <w:rsid w:val="00811640"/>
    <w:rsid w:val="00820433"/>
    <w:rsid w:val="008229DC"/>
    <w:rsid w:val="00823332"/>
    <w:rsid w:val="00823B57"/>
    <w:rsid w:val="008258E4"/>
    <w:rsid w:val="008278F5"/>
    <w:rsid w:val="00832901"/>
    <w:rsid w:val="00835366"/>
    <w:rsid w:val="00841D7E"/>
    <w:rsid w:val="00844F01"/>
    <w:rsid w:val="00844FD3"/>
    <w:rsid w:val="00845B2C"/>
    <w:rsid w:val="00851B33"/>
    <w:rsid w:val="00855CEB"/>
    <w:rsid w:val="00861177"/>
    <w:rsid w:val="00866CEA"/>
    <w:rsid w:val="008718B7"/>
    <w:rsid w:val="008764F0"/>
    <w:rsid w:val="008834AD"/>
    <w:rsid w:val="0089262D"/>
    <w:rsid w:val="008927C0"/>
    <w:rsid w:val="0089370F"/>
    <w:rsid w:val="008A0B07"/>
    <w:rsid w:val="008A4A9E"/>
    <w:rsid w:val="008A595A"/>
    <w:rsid w:val="008B2583"/>
    <w:rsid w:val="008B3BAF"/>
    <w:rsid w:val="008B41E5"/>
    <w:rsid w:val="008B5FCE"/>
    <w:rsid w:val="008B72CE"/>
    <w:rsid w:val="008C3400"/>
    <w:rsid w:val="008C5D11"/>
    <w:rsid w:val="008C6379"/>
    <w:rsid w:val="008D096E"/>
    <w:rsid w:val="008D09AB"/>
    <w:rsid w:val="008D1384"/>
    <w:rsid w:val="008D26FA"/>
    <w:rsid w:val="008D4A33"/>
    <w:rsid w:val="008D534A"/>
    <w:rsid w:val="008D5823"/>
    <w:rsid w:val="008D7ED9"/>
    <w:rsid w:val="008E06F4"/>
    <w:rsid w:val="008E2AA9"/>
    <w:rsid w:val="008E622B"/>
    <w:rsid w:val="008E7DED"/>
    <w:rsid w:val="008F06C7"/>
    <w:rsid w:val="008F0BFC"/>
    <w:rsid w:val="008F495D"/>
    <w:rsid w:val="008F596B"/>
    <w:rsid w:val="008F60F1"/>
    <w:rsid w:val="008F6471"/>
    <w:rsid w:val="009142A2"/>
    <w:rsid w:val="00916FA5"/>
    <w:rsid w:val="00920302"/>
    <w:rsid w:val="009211FF"/>
    <w:rsid w:val="009244F2"/>
    <w:rsid w:val="00930868"/>
    <w:rsid w:val="00930983"/>
    <w:rsid w:val="00932552"/>
    <w:rsid w:val="00934469"/>
    <w:rsid w:val="00935F19"/>
    <w:rsid w:val="00937BF5"/>
    <w:rsid w:val="0094125C"/>
    <w:rsid w:val="00944226"/>
    <w:rsid w:val="0094558A"/>
    <w:rsid w:val="009502BC"/>
    <w:rsid w:val="009544C2"/>
    <w:rsid w:val="0095488A"/>
    <w:rsid w:val="00960022"/>
    <w:rsid w:val="00965A40"/>
    <w:rsid w:val="00965D46"/>
    <w:rsid w:val="00965E20"/>
    <w:rsid w:val="009709A3"/>
    <w:rsid w:val="0098286F"/>
    <w:rsid w:val="009860EA"/>
    <w:rsid w:val="00986E15"/>
    <w:rsid w:val="009947E7"/>
    <w:rsid w:val="009A16EA"/>
    <w:rsid w:val="009B1963"/>
    <w:rsid w:val="009B513E"/>
    <w:rsid w:val="009C3FA6"/>
    <w:rsid w:val="009C5C17"/>
    <w:rsid w:val="009D04EA"/>
    <w:rsid w:val="009D319E"/>
    <w:rsid w:val="009D668A"/>
    <w:rsid w:val="009E086A"/>
    <w:rsid w:val="009E12C0"/>
    <w:rsid w:val="009E25EB"/>
    <w:rsid w:val="009E74DF"/>
    <w:rsid w:val="00A02EA3"/>
    <w:rsid w:val="00A02F64"/>
    <w:rsid w:val="00A03979"/>
    <w:rsid w:val="00A0464B"/>
    <w:rsid w:val="00A06685"/>
    <w:rsid w:val="00A13144"/>
    <w:rsid w:val="00A25595"/>
    <w:rsid w:val="00A314C7"/>
    <w:rsid w:val="00A37385"/>
    <w:rsid w:val="00A407EB"/>
    <w:rsid w:val="00A4150B"/>
    <w:rsid w:val="00A4178A"/>
    <w:rsid w:val="00A43C67"/>
    <w:rsid w:val="00A4477C"/>
    <w:rsid w:val="00A44951"/>
    <w:rsid w:val="00A4792C"/>
    <w:rsid w:val="00A50B2D"/>
    <w:rsid w:val="00A52459"/>
    <w:rsid w:val="00A5397E"/>
    <w:rsid w:val="00A54C82"/>
    <w:rsid w:val="00A55D43"/>
    <w:rsid w:val="00A74BF3"/>
    <w:rsid w:val="00A82DF6"/>
    <w:rsid w:val="00A85785"/>
    <w:rsid w:val="00A86279"/>
    <w:rsid w:val="00A86435"/>
    <w:rsid w:val="00A91593"/>
    <w:rsid w:val="00A92E24"/>
    <w:rsid w:val="00A93A3E"/>
    <w:rsid w:val="00A96092"/>
    <w:rsid w:val="00AA5637"/>
    <w:rsid w:val="00AA5FC7"/>
    <w:rsid w:val="00AB05B3"/>
    <w:rsid w:val="00AC4669"/>
    <w:rsid w:val="00AC5044"/>
    <w:rsid w:val="00AC57A5"/>
    <w:rsid w:val="00AC70CC"/>
    <w:rsid w:val="00AD3438"/>
    <w:rsid w:val="00AD3902"/>
    <w:rsid w:val="00AD4377"/>
    <w:rsid w:val="00AD45CE"/>
    <w:rsid w:val="00AE0573"/>
    <w:rsid w:val="00AE5C22"/>
    <w:rsid w:val="00AE6324"/>
    <w:rsid w:val="00AF292B"/>
    <w:rsid w:val="00AF2BF0"/>
    <w:rsid w:val="00AF3031"/>
    <w:rsid w:val="00AF4633"/>
    <w:rsid w:val="00AF7FB0"/>
    <w:rsid w:val="00B02CC3"/>
    <w:rsid w:val="00B05356"/>
    <w:rsid w:val="00B05771"/>
    <w:rsid w:val="00B059C9"/>
    <w:rsid w:val="00B05A70"/>
    <w:rsid w:val="00B10D05"/>
    <w:rsid w:val="00B134E7"/>
    <w:rsid w:val="00B14122"/>
    <w:rsid w:val="00B169F3"/>
    <w:rsid w:val="00B17E46"/>
    <w:rsid w:val="00B26D07"/>
    <w:rsid w:val="00B342DC"/>
    <w:rsid w:val="00B35168"/>
    <w:rsid w:val="00B360CA"/>
    <w:rsid w:val="00B4194D"/>
    <w:rsid w:val="00B41A3C"/>
    <w:rsid w:val="00B42E1B"/>
    <w:rsid w:val="00B47C28"/>
    <w:rsid w:val="00B5199A"/>
    <w:rsid w:val="00B55749"/>
    <w:rsid w:val="00B5779F"/>
    <w:rsid w:val="00B57935"/>
    <w:rsid w:val="00B61EF5"/>
    <w:rsid w:val="00B61F0B"/>
    <w:rsid w:val="00B62095"/>
    <w:rsid w:val="00B711FF"/>
    <w:rsid w:val="00B757D1"/>
    <w:rsid w:val="00B805C2"/>
    <w:rsid w:val="00B80CA4"/>
    <w:rsid w:val="00B906E9"/>
    <w:rsid w:val="00B93434"/>
    <w:rsid w:val="00B95A63"/>
    <w:rsid w:val="00B96750"/>
    <w:rsid w:val="00B9693A"/>
    <w:rsid w:val="00BA0E44"/>
    <w:rsid w:val="00BA3CFE"/>
    <w:rsid w:val="00BA7088"/>
    <w:rsid w:val="00BB1955"/>
    <w:rsid w:val="00BB3B75"/>
    <w:rsid w:val="00BC141F"/>
    <w:rsid w:val="00BC2D61"/>
    <w:rsid w:val="00BC2FBA"/>
    <w:rsid w:val="00BC3591"/>
    <w:rsid w:val="00BC682E"/>
    <w:rsid w:val="00BC6EEB"/>
    <w:rsid w:val="00BD03B2"/>
    <w:rsid w:val="00BD126A"/>
    <w:rsid w:val="00BD3262"/>
    <w:rsid w:val="00BD76BE"/>
    <w:rsid w:val="00BE7134"/>
    <w:rsid w:val="00BF5807"/>
    <w:rsid w:val="00BF701F"/>
    <w:rsid w:val="00BF74BC"/>
    <w:rsid w:val="00C02EF0"/>
    <w:rsid w:val="00C10590"/>
    <w:rsid w:val="00C125C6"/>
    <w:rsid w:val="00C167ED"/>
    <w:rsid w:val="00C21E8F"/>
    <w:rsid w:val="00C24431"/>
    <w:rsid w:val="00C24613"/>
    <w:rsid w:val="00C315C9"/>
    <w:rsid w:val="00C3346E"/>
    <w:rsid w:val="00C4485F"/>
    <w:rsid w:val="00C4793C"/>
    <w:rsid w:val="00C47E52"/>
    <w:rsid w:val="00C5408A"/>
    <w:rsid w:val="00C541BB"/>
    <w:rsid w:val="00C54D62"/>
    <w:rsid w:val="00C62BD5"/>
    <w:rsid w:val="00C643AC"/>
    <w:rsid w:val="00C66D88"/>
    <w:rsid w:val="00C81A95"/>
    <w:rsid w:val="00C91E0E"/>
    <w:rsid w:val="00C94DD8"/>
    <w:rsid w:val="00CB65B4"/>
    <w:rsid w:val="00CC08E0"/>
    <w:rsid w:val="00CC0AA9"/>
    <w:rsid w:val="00CC0C77"/>
    <w:rsid w:val="00CC1C48"/>
    <w:rsid w:val="00CC2E00"/>
    <w:rsid w:val="00CC3A1B"/>
    <w:rsid w:val="00CC5331"/>
    <w:rsid w:val="00CC69CF"/>
    <w:rsid w:val="00CD004D"/>
    <w:rsid w:val="00CD078A"/>
    <w:rsid w:val="00CD1744"/>
    <w:rsid w:val="00CD2A08"/>
    <w:rsid w:val="00CD33AC"/>
    <w:rsid w:val="00CD41A9"/>
    <w:rsid w:val="00CD4611"/>
    <w:rsid w:val="00CD6143"/>
    <w:rsid w:val="00CD64FA"/>
    <w:rsid w:val="00CD6E25"/>
    <w:rsid w:val="00CE51EA"/>
    <w:rsid w:val="00CF3F10"/>
    <w:rsid w:val="00CF43D0"/>
    <w:rsid w:val="00CF4AE5"/>
    <w:rsid w:val="00CF7337"/>
    <w:rsid w:val="00D00F66"/>
    <w:rsid w:val="00D02725"/>
    <w:rsid w:val="00D06A20"/>
    <w:rsid w:val="00D07A67"/>
    <w:rsid w:val="00D11A40"/>
    <w:rsid w:val="00D162E7"/>
    <w:rsid w:val="00D22DCF"/>
    <w:rsid w:val="00D309A6"/>
    <w:rsid w:val="00D3240F"/>
    <w:rsid w:val="00D33FB2"/>
    <w:rsid w:val="00D379CF"/>
    <w:rsid w:val="00D501B9"/>
    <w:rsid w:val="00D51A1B"/>
    <w:rsid w:val="00D530CD"/>
    <w:rsid w:val="00D5381D"/>
    <w:rsid w:val="00D6036D"/>
    <w:rsid w:val="00D60A0B"/>
    <w:rsid w:val="00D70247"/>
    <w:rsid w:val="00D7025F"/>
    <w:rsid w:val="00D703FE"/>
    <w:rsid w:val="00D73F7A"/>
    <w:rsid w:val="00D74337"/>
    <w:rsid w:val="00D7467F"/>
    <w:rsid w:val="00D75CD0"/>
    <w:rsid w:val="00D76995"/>
    <w:rsid w:val="00D81ACF"/>
    <w:rsid w:val="00D83B6E"/>
    <w:rsid w:val="00D90089"/>
    <w:rsid w:val="00D90269"/>
    <w:rsid w:val="00D91D3A"/>
    <w:rsid w:val="00D9204F"/>
    <w:rsid w:val="00D931BF"/>
    <w:rsid w:val="00D945EB"/>
    <w:rsid w:val="00DA152E"/>
    <w:rsid w:val="00DC539A"/>
    <w:rsid w:val="00DC628B"/>
    <w:rsid w:val="00DC7400"/>
    <w:rsid w:val="00DD0213"/>
    <w:rsid w:val="00DD2923"/>
    <w:rsid w:val="00DD2C7E"/>
    <w:rsid w:val="00DD2FA1"/>
    <w:rsid w:val="00DD5164"/>
    <w:rsid w:val="00DD76FB"/>
    <w:rsid w:val="00DE0974"/>
    <w:rsid w:val="00DE3A44"/>
    <w:rsid w:val="00DF7323"/>
    <w:rsid w:val="00E03B55"/>
    <w:rsid w:val="00E06CF6"/>
    <w:rsid w:val="00E14D9A"/>
    <w:rsid w:val="00E15A61"/>
    <w:rsid w:val="00E22F17"/>
    <w:rsid w:val="00E23D4E"/>
    <w:rsid w:val="00E2555B"/>
    <w:rsid w:val="00E35A53"/>
    <w:rsid w:val="00E35EDA"/>
    <w:rsid w:val="00E36FF0"/>
    <w:rsid w:val="00E413FB"/>
    <w:rsid w:val="00E5095E"/>
    <w:rsid w:val="00E55B9D"/>
    <w:rsid w:val="00E56092"/>
    <w:rsid w:val="00E625A9"/>
    <w:rsid w:val="00E65637"/>
    <w:rsid w:val="00E669DC"/>
    <w:rsid w:val="00E66CEB"/>
    <w:rsid w:val="00E735D8"/>
    <w:rsid w:val="00E75AF9"/>
    <w:rsid w:val="00E91CB7"/>
    <w:rsid w:val="00E94131"/>
    <w:rsid w:val="00E943C7"/>
    <w:rsid w:val="00E97663"/>
    <w:rsid w:val="00E979E7"/>
    <w:rsid w:val="00EA0341"/>
    <w:rsid w:val="00EA6234"/>
    <w:rsid w:val="00EB3425"/>
    <w:rsid w:val="00EB38E2"/>
    <w:rsid w:val="00EB4BE7"/>
    <w:rsid w:val="00EB51EC"/>
    <w:rsid w:val="00EC3512"/>
    <w:rsid w:val="00EC41DF"/>
    <w:rsid w:val="00ED2B8D"/>
    <w:rsid w:val="00ED2EB0"/>
    <w:rsid w:val="00ED3268"/>
    <w:rsid w:val="00ED3769"/>
    <w:rsid w:val="00ED41BC"/>
    <w:rsid w:val="00ED437A"/>
    <w:rsid w:val="00ED4D41"/>
    <w:rsid w:val="00ED70FD"/>
    <w:rsid w:val="00EF387E"/>
    <w:rsid w:val="00EF3AE5"/>
    <w:rsid w:val="00F054EB"/>
    <w:rsid w:val="00F13219"/>
    <w:rsid w:val="00F13EA3"/>
    <w:rsid w:val="00F14966"/>
    <w:rsid w:val="00F20EA6"/>
    <w:rsid w:val="00F246AF"/>
    <w:rsid w:val="00F3085D"/>
    <w:rsid w:val="00F37367"/>
    <w:rsid w:val="00F40860"/>
    <w:rsid w:val="00F45877"/>
    <w:rsid w:val="00F45C89"/>
    <w:rsid w:val="00F46B84"/>
    <w:rsid w:val="00F47484"/>
    <w:rsid w:val="00F509A1"/>
    <w:rsid w:val="00F567F2"/>
    <w:rsid w:val="00F70439"/>
    <w:rsid w:val="00F7241C"/>
    <w:rsid w:val="00F808BB"/>
    <w:rsid w:val="00F84BD3"/>
    <w:rsid w:val="00F851F3"/>
    <w:rsid w:val="00F85D6E"/>
    <w:rsid w:val="00F8644F"/>
    <w:rsid w:val="00F92577"/>
    <w:rsid w:val="00FA68AF"/>
    <w:rsid w:val="00FA6B27"/>
    <w:rsid w:val="00FA7978"/>
    <w:rsid w:val="00FA7B2A"/>
    <w:rsid w:val="00FB0184"/>
    <w:rsid w:val="00FB0D39"/>
    <w:rsid w:val="00FB3258"/>
    <w:rsid w:val="00FC2646"/>
    <w:rsid w:val="00FC2847"/>
    <w:rsid w:val="00FC2BF7"/>
    <w:rsid w:val="00FC66DF"/>
    <w:rsid w:val="00FD2770"/>
    <w:rsid w:val="00FD2B5B"/>
    <w:rsid w:val="00FD372E"/>
    <w:rsid w:val="00FE1C1B"/>
    <w:rsid w:val="00FE1D8C"/>
    <w:rsid w:val="00FF48AA"/>
    <w:rsid w:val="00FF7D2C"/>
  </w:rsids>
  <m:mathPr>
    <m:mathFont m:val="Cambria Math"/>
    <m:brkBin m:val="before"/>
    <m:brkBinSub m:val="--"/>
    <m:smallFrac m:val="0"/>
    <m:dispDef/>
    <m:lMargin m:val="0"/>
    <m:rMargin m:val="0"/>
    <m:defJc m:val="centerGroup"/>
    <m:wrapIndent m:val="1440"/>
    <m:intLim m:val="subSup"/>
    <m:naryLim m:val="undOvr"/>
  </m:mathPr>
  <w:themeFontLang w:val="sl-SI"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65A20D"/>
  <w15:docId w15:val="{FADD1B9F-6884-4119-AEDB-ADB1EECE3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3A17E2"/>
    <w:pPr>
      <w:keepNext/>
      <w:keepLines/>
      <w:spacing w:before="360" w:after="0"/>
      <w:jc w:val="right"/>
      <w:outlineLvl w:val="0"/>
    </w:pPr>
    <w:rPr>
      <w:rFonts w:ascii="Arial" w:eastAsiaTheme="majorEastAsia" w:hAnsi="Arial" w:cstheme="majorBidi"/>
      <w:b/>
      <w:bCs/>
      <w:sz w:val="20"/>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233C28"/>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Cha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3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3A17E2"/>
    <w:rPr>
      <w:rFonts w:ascii="Arial" w:eastAsiaTheme="majorEastAsia" w:hAnsi="Arial" w:cstheme="majorBidi"/>
      <w:b/>
      <w:bCs/>
      <w:sz w:val="20"/>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Glava Znak Znak Znak Znak Znak1,Glava Znak Znak Znak Znak Znak Znak,Glava Znak Znak Znak Znak1,Glava Znak Znak Znak Znak Znak Znak Znak Znak Znak Znak Znak Znak Znak Zn Znak Znak,E-PVO-glava Znak,Char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za tekst,Označevanje,List Paragraph2,Colorful List - Accent 11"/>
    <w:basedOn w:val="Navaden"/>
    <w:link w:val="OdstavekseznamaZnak"/>
    <w:uiPriority w:val="34"/>
    <w:qFormat/>
    <w:rsid w:val="00D0195C"/>
    <w:pPr>
      <w:ind w:left="720"/>
      <w:contextualSpacing/>
    </w:pPr>
  </w:style>
  <w:style w:type="character" w:customStyle="1" w:styleId="annotationreferencePHPDOCX1">
    <w:name w:val="annotation reference PHPDOCX1"/>
    <w:basedOn w:val="DefaultParagraphFontPHPDOCX"/>
    <w:uiPriority w:val="99"/>
    <w:semiHidden/>
    <w:unhideWhenUsed/>
    <w:rsid w:val="00E139EA"/>
    <w:rPr>
      <w:sz w:val="16"/>
      <w:szCs w:val="16"/>
    </w:rPr>
  </w:style>
  <w:style w:type="paragraph" w:customStyle="1" w:styleId="annotationtextPHPDOCX1">
    <w:name w:val="annotation text PHPDOCX1"/>
    <w:basedOn w:val="Navaden"/>
    <w:uiPriority w:val="99"/>
    <w:semiHidden/>
    <w:unhideWhenUsed/>
    <w:rsid w:val="00E139EA"/>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E139EA"/>
    <w:rPr>
      <w:b/>
      <w:bCs/>
    </w:rPr>
  </w:style>
  <w:style w:type="character" w:styleId="Hiperpovezava">
    <w:name w:val="Hyperlink"/>
    <w:basedOn w:val="Privzetapisavaodstavka"/>
    <w:uiPriority w:val="99"/>
    <w:rsid w:val="00A03979"/>
    <w:rPr>
      <w:color w:val="0000FF"/>
      <w:u w:val="single"/>
    </w:rPr>
  </w:style>
  <w:style w:type="paragraph" w:customStyle="1" w:styleId="Default">
    <w:name w:val="Default"/>
    <w:rsid w:val="00363C21"/>
    <w:pPr>
      <w:autoSpaceDE w:val="0"/>
      <w:autoSpaceDN w:val="0"/>
      <w:adjustRightInd w:val="0"/>
      <w:spacing w:after="0" w:line="240" w:lineRule="auto"/>
    </w:pPr>
    <w:rPr>
      <w:rFonts w:ascii="Arial" w:eastAsia="Calibri" w:hAnsi="Arial" w:cs="Arial"/>
      <w:color w:val="000000"/>
      <w:sz w:val="24"/>
      <w:szCs w:val="24"/>
      <w:lang w:eastAsia="sl-SI"/>
    </w:rPr>
  </w:style>
  <w:style w:type="character" w:customStyle="1" w:styleId="apple-converted-space">
    <w:name w:val="apple-converted-space"/>
    <w:basedOn w:val="Privzetapisavaodstavka"/>
    <w:rsid w:val="00AD45CE"/>
  </w:style>
  <w:style w:type="character" w:styleId="SledenaHiperpovezava">
    <w:name w:val="FollowedHyperlink"/>
    <w:basedOn w:val="Privzetapisavaodstavka"/>
    <w:uiPriority w:val="99"/>
    <w:semiHidden/>
    <w:unhideWhenUsed/>
    <w:rsid w:val="00CC08E0"/>
    <w:rPr>
      <w:color w:val="800080" w:themeColor="followedHyperlink"/>
      <w:u w:val="single"/>
    </w:rPr>
  </w:style>
  <w:style w:type="paragraph" w:styleId="Sprotnaopomba-besedilo">
    <w:name w:val="footnote text"/>
    <w:basedOn w:val="Navaden"/>
    <w:link w:val="Sprotnaopomba-besediloZnak"/>
    <w:uiPriority w:val="99"/>
    <w:semiHidden/>
    <w:unhideWhenUsed/>
    <w:rsid w:val="00654E7D"/>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654E7D"/>
    <w:rPr>
      <w:rFonts w:ascii="Helvetica" w:hAnsi="Helvetica"/>
      <w:sz w:val="20"/>
      <w:szCs w:val="20"/>
    </w:rPr>
  </w:style>
  <w:style w:type="character" w:styleId="Sprotnaopomba-sklic">
    <w:name w:val="footnote reference"/>
    <w:basedOn w:val="Privzetapisavaodstavka"/>
    <w:uiPriority w:val="99"/>
    <w:semiHidden/>
    <w:unhideWhenUsed/>
    <w:rsid w:val="00654E7D"/>
    <w:rPr>
      <w:vertAlign w:val="superscript"/>
    </w:rPr>
  </w:style>
  <w:style w:type="character" w:styleId="Pripombasklic">
    <w:name w:val="annotation reference"/>
    <w:basedOn w:val="Privzetapisavaodstavka"/>
    <w:uiPriority w:val="99"/>
    <w:semiHidden/>
    <w:unhideWhenUsed/>
    <w:rsid w:val="00654E7D"/>
    <w:rPr>
      <w:sz w:val="16"/>
      <w:szCs w:val="16"/>
    </w:rPr>
  </w:style>
  <w:style w:type="paragraph" w:styleId="Pripombabesedilo">
    <w:name w:val="annotation text"/>
    <w:basedOn w:val="Navaden"/>
    <w:link w:val="PripombabesediloZnak"/>
    <w:uiPriority w:val="99"/>
    <w:unhideWhenUsed/>
    <w:rsid w:val="00654E7D"/>
    <w:pPr>
      <w:spacing w:line="240" w:lineRule="auto"/>
    </w:pPr>
    <w:rPr>
      <w:sz w:val="20"/>
      <w:szCs w:val="20"/>
    </w:rPr>
  </w:style>
  <w:style w:type="character" w:customStyle="1" w:styleId="PripombabesediloZnak">
    <w:name w:val="Pripomba – besedilo Znak"/>
    <w:basedOn w:val="Privzetapisavaodstavka"/>
    <w:link w:val="Pripombabesedilo"/>
    <w:uiPriority w:val="99"/>
    <w:rsid w:val="00654E7D"/>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654E7D"/>
    <w:rPr>
      <w:b/>
      <w:bCs/>
    </w:rPr>
  </w:style>
  <w:style w:type="character" w:customStyle="1" w:styleId="ZadevapripombeZnak">
    <w:name w:val="Zadeva pripombe Znak"/>
    <w:basedOn w:val="PripombabesediloZnak"/>
    <w:link w:val="Zadevapripombe"/>
    <w:uiPriority w:val="99"/>
    <w:semiHidden/>
    <w:rsid w:val="00654E7D"/>
    <w:rPr>
      <w:rFonts w:ascii="Helvetica" w:hAnsi="Helvetica"/>
      <w:b/>
      <w:bCs/>
      <w:sz w:val="20"/>
      <w:szCs w:val="20"/>
    </w:rPr>
  </w:style>
  <w:style w:type="paragraph" w:styleId="Revizija">
    <w:name w:val="Revision"/>
    <w:hidden/>
    <w:uiPriority w:val="99"/>
    <w:semiHidden/>
    <w:rsid w:val="00930983"/>
    <w:pPr>
      <w:spacing w:after="0" w:line="240" w:lineRule="auto"/>
    </w:pPr>
    <w:rPr>
      <w:rFonts w:ascii="Helvetica" w:hAnsi="Helvetica"/>
    </w:rPr>
  </w:style>
  <w:style w:type="paragraph" w:styleId="Telobesedila">
    <w:name w:val="Body Text"/>
    <w:basedOn w:val="Navaden"/>
    <w:link w:val="TelobesedilaZnak"/>
    <w:uiPriority w:val="99"/>
    <w:rsid w:val="00453E21"/>
    <w:pPr>
      <w:spacing w:after="120" w:line="240" w:lineRule="auto"/>
    </w:pPr>
    <w:rPr>
      <w:rFonts w:ascii="Times New Roman" w:eastAsia="Times New Roman" w:hAnsi="Times New Roman" w:cs="Times New Roman"/>
      <w:sz w:val="24"/>
      <w:szCs w:val="20"/>
      <w:lang w:val="en-US" w:eastAsia="sl-SI"/>
    </w:rPr>
  </w:style>
  <w:style w:type="character" w:customStyle="1" w:styleId="TelobesedilaZnak">
    <w:name w:val="Telo besedila Znak"/>
    <w:basedOn w:val="Privzetapisavaodstavka"/>
    <w:link w:val="Telobesedila"/>
    <w:uiPriority w:val="99"/>
    <w:rsid w:val="00453E21"/>
    <w:rPr>
      <w:rFonts w:ascii="Times New Roman" w:eastAsia="Times New Roman" w:hAnsi="Times New Roman" w:cs="Times New Roman"/>
      <w:sz w:val="24"/>
      <w:szCs w:val="20"/>
      <w:lang w:val="en-US" w:eastAsia="sl-SI"/>
    </w:rPr>
  </w:style>
  <w:style w:type="paragraph" w:styleId="Kazalovsebine1">
    <w:name w:val="toc 1"/>
    <w:basedOn w:val="Navaden"/>
    <w:next w:val="Navaden"/>
    <w:autoRedefine/>
    <w:uiPriority w:val="39"/>
    <w:unhideWhenUsed/>
    <w:rsid w:val="005B19B0"/>
    <w:pPr>
      <w:spacing w:before="360" w:after="0"/>
    </w:pPr>
    <w:rPr>
      <w:rFonts w:asciiTheme="majorHAnsi" w:hAnsiTheme="majorHAnsi"/>
      <w:b/>
      <w:bCs/>
      <w:caps/>
      <w:sz w:val="24"/>
      <w:szCs w:val="24"/>
    </w:rPr>
  </w:style>
  <w:style w:type="paragraph" w:styleId="Kazalovsebine2">
    <w:name w:val="toc 2"/>
    <w:basedOn w:val="Navaden"/>
    <w:next w:val="Navaden"/>
    <w:autoRedefine/>
    <w:uiPriority w:val="39"/>
    <w:unhideWhenUsed/>
    <w:rsid w:val="005B19B0"/>
    <w:pPr>
      <w:spacing w:before="240" w:after="0"/>
    </w:pPr>
    <w:rPr>
      <w:rFonts w:asciiTheme="minorHAnsi" w:hAnsiTheme="minorHAnsi" w:cstheme="minorHAnsi"/>
      <w:b/>
      <w:bCs/>
      <w:sz w:val="20"/>
      <w:szCs w:val="20"/>
    </w:rPr>
  </w:style>
  <w:style w:type="paragraph" w:styleId="Kazalovsebine3">
    <w:name w:val="toc 3"/>
    <w:basedOn w:val="Navaden"/>
    <w:next w:val="Navaden"/>
    <w:autoRedefine/>
    <w:uiPriority w:val="39"/>
    <w:unhideWhenUsed/>
    <w:rsid w:val="005B19B0"/>
    <w:pPr>
      <w:spacing w:after="0"/>
      <w:ind w:left="220"/>
    </w:pPr>
    <w:rPr>
      <w:rFonts w:asciiTheme="minorHAnsi" w:hAnsiTheme="minorHAnsi" w:cstheme="minorHAnsi"/>
      <w:sz w:val="20"/>
      <w:szCs w:val="20"/>
    </w:rPr>
  </w:style>
  <w:style w:type="paragraph" w:styleId="Kazalovsebine4">
    <w:name w:val="toc 4"/>
    <w:basedOn w:val="Navaden"/>
    <w:next w:val="Navaden"/>
    <w:autoRedefine/>
    <w:uiPriority w:val="39"/>
    <w:unhideWhenUsed/>
    <w:rsid w:val="005B19B0"/>
    <w:pPr>
      <w:spacing w:after="0"/>
      <w:ind w:left="440"/>
    </w:pPr>
    <w:rPr>
      <w:rFonts w:asciiTheme="minorHAnsi" w:hAnsiTheme="minorHAnsi" w:cstheme="minorHAnsi"/>
      <w:sz w:val="20"/>
      <w:szCs w:val="20"/>
    </w:rPr>
  </w:style>
  <w:style w:type="paragraph" w:styleId="Kazalovsebine5">
    <w:name w:val="toc 5"/>
    <w:basedOn w:val="Navaden"/>
    <w:next w:val="Navaden"/>
    <w:autoRedefine/>
    <w:uiPriority w:val="39"/>
    <w:unhideWhenUsed/>
    <w:rsid w:val="005B19B0"/>
    <w:pPr>
      <w:spacing w:after="0"/>
      <w:ind w:left="660"/>
    </w:pPr>
    <w:rPr>
      <w:rFonts w:asciiTheme="minorHAnsi" w:hAnsiTheme="minorHAnsi" w:cstheme="minorHAnsi"/>
      <w:sz w:val="20"/>
      <w:szCs w:val="20"/>
    </w:rPr>
  </w:style>
  <w:style w:type="paragraph" w:styleId="Kazalovsebine6">
    <w:name w:val="toc 6"/>
    <w:basedOn w:val="Navaden"/>
    <w:next w:val="Navaden"/>
    <w:autoRedefine/>
    <w:uiPriority w:val="39"/>
    <w:unhideWhenUsed/>
    <w:rsid w:val="005B19B0"/>
    <w:pPr>
      <w:spacing w:after="0"/>
      <w:ind w:left="880"/>
    </w:pPr>
    <w:rPr>
      <w:rFonts w:asciiTheme="minorHAnsi" w:hAnsiTheme="minorHAnsi" w:cstheme="minorHAnsi"/>
      <w:sz w:val="20"/>
      <w:szCs w:val="20"/>
    </w:rPr>
  </w:style>
  <w:style w:type="paragraph" w:styleId="Kazalovsebine7">
    <w:name w:val="toc 7"/>
    <w:basedOn w:val="Navaden"/>
    <w:next w:val="Navaden"/>
    <w:autoRedefine/>
    <w:uiPriority w:val="39"/>
    <w:unhideWhenUsed/>
    <w:rsid w:val="005B19B0"/>
    <w:pPr>
      <w:spacing w:after="0"/>
      <w:ind w:left="1100"/>
    </w:pPr>
    <w:rPr>
      <w:rFonts w:asciiTheme="minorHAnsi" w:hAnsiTheme="minorHAnsi" w:cstheme="minorHAnsi"/>
      <w:sz w:val="20"/>
      <w:szCs w:val="20"/>
    </w:rPr>
  </w:style>
  <w:style w:type="paragraph" w:styleId="Kazalovsebine8">
    <w:name w:val="toc 8"/>
    <w:basedOn w:val="Navaden"/>
    <w:next w:val="Navaden"/>
    <w:autoRedefine/>
    <w:uiPriority w:val="39"/>
    <w:unhideWhenUsed/>
    <w:rsid w:val="005B19B0"/>
    <w:pPr>
      <w:spacing w:after="0"/>
      <w:ind w:left="1320"/>
    </w:pPr>
    <w:rPr>
      <w:rFonts w:asciiTheme="minorHAnsi" w:hAnsiTheme="minorHAnsi" w:cstheme="minorHAnsi"/>
      <w:sz w:val="20"/>
      <w:szCs w:val="20"/>
    </w:rPr>
  </w:style>
  <w:style w:type="paragraph" w:styleId="Kazalovsebine9">
    <w:name w:val="toc 9"/>
    <w:basedOn w:val="Navaden"/>
    <w:next w:val="Navaden"/>
    <w:autoRedefine/>
    <w:uiPriority w:val="39"/>
    <w:unhideWhenUsed/>
    <w:rsid w:val="005B19B0"/>
    <w:pPr>
      <w:spacing w:after="0"/>
      <w:ind w:left="1540"/>
    </w:pPr>
    <w:rPr>
      <w:rFonts w:asciiTheme="minorHAnsi" w:hAnsiTheme="minorHAnsi" w:cstheme="minorHAnsi"/>
      <w:sz w:val="20"/>
      <w:szCs w:val="20"/>
    </w:rPr>
  </w:style>
  <w:style w:type="paragraph" w:styleId="NaslovTOC">
    <w:name w:val="TOC Heading"/>
    <w:basedOn w:val="Naslov1"/>
    <w:next w:val="Navaden"/>
    <w:uiPriority w:val="39"/>
    <w:unhideWhenUsed/>
    <w:qFormat/>
    <w:rsid w:val="007D40C7"/>
    <w:pPr>
      <w:spacing w:before="240" w:line="259" w:lineRule="auto"/>
      <w:outlineLvl w:val="9"/>
    </w:pPr>
    <w:rPr>
      <w:rFonts w:asciiTheme="majorHAnsi" w:hAnsiTheme="majorHAnsi"/>
      <w:b w:val="0"/>
      <w:bCs w:val="0"/>
      <w:color w:val="365F91" w:themeColor="accent1" w:themeShade="BF"/>
      <w:sz w:val="32"/>
      <w:szCs w:val="32"/>
      <w:lang w:eastAsia="sl-SI"/>
    </w:rPr>
  </w:style>
  <w:style w:type="character" w:styleId="Besedilooznabemesta">
    <w:name w:val="Placeholder Text"/>
    <w:basedOn w:val="Privzetapisavaodstavka"/>
    <w:uiPriority w:val="99"/>
    <w:semiHidden/>
    <w:rsid w:val="0033161B"/>
    <w:rPr>
      <w:color w:val="808080"/>
    </w:rPr>
  </w:style>
  <w:style w:type="paragraph" w:styleId="Navadensplet">
    <w:name w:val="Normal (Web)"/>
    <w:basedOn w:val="Navaden"/>
    <w:uiPriority w:val="99"/>
    <w:semiHidden/>
    <w:unhideWhenUsed/>
    <w:rsid w:val="005C2A5F"/>
    <w:pPr>
      <w:spacing w:before="100" w:beforeAutospacing="1" w:after="100" w:afterAutospacing="1" w:line="240" w:lineRule="auto"/>
    </w:pPr>
    <w:rPr>
      <w:rFonts w:ascii="Times New Roman" w:eastAsiaTheme="minorEastAsia" w:hAnsi="Times New Roman" w:cs="Times New Roman"/>
      <w:sz w:val="24"/>
      <w:szCs w:val="24"/>
      <w:lang w:eastAsia="sl-SI"/>
    </w:rPr>
  </w:style>
  <w:style w:type="character" w:customStyle="1" w:styleId="Naslov3Znak">
    <w:name w:val="Naslov 3 Znak"/>
    <w:basedOn w:val="Privzetapisavaodstavka"/>
    <w:link w:val="Naslov3"/>
    <w:uiPriority w:val="9"/>
    <w:rsid w:val="00233C28"/>
    <w:rPr>
      <w:rFonts w:asciiTheme="majorHAnsi" w:eastAsiaTheme="majorEastAsia" w:hAnsiTheme="majorHAnsi" w:cstheme="majorBidi"/>
      <w:color w:val="243F60" w:themeColor="accent1" w:themeShade="7F"/>
      <w:sz w:val="24"/>
      <w:szCs w:val="24"/>
    </w:rPr>
  </w:style>
  <w:style w:type="paragraph" w:styleId="Blokbesedila">
    <w:name w:val="Block Text"/>
    <w:basedOn w:val="Navaden"/>
    <w:rsid w:val="00233C28"/>
    <w:pPr>
      <w:overflowPunct w:val="0"/>
      <w:autoSpaceDE w:val="0"/>
      <w:autoSpaceDN w:val="0"/>
      <w:adjustRightInd w:val="0"/>
      <w:spacing w:after="0" w:line="240" w:lineRule="auto"/>
      <w:ind w:left="284" w:right="140" w:hanging="284"/>
      <w:jc w:val="both"/>
      <w:textAlignment w:val="baseline"/>
    </w:pPr>
    <w:rPr>
      <w:rFonts w:ascii="Times New Roman" w:eastAsia="Times New Roman" w:hAnsi="Times New Roman" w:cs="Times New Roman"/>
      <w:sz w:val="25"/>
      <w:szCs w:val="20"/>
    </w:rPr>
  </w:style>
  <w:style w:type="paragraph" w:customStyle="1" w:styleId="osnovno">
    <w:name w:val="osnovno"/>
    <w:basedOn w:val="Navaden"/>
    <w:rsid w:val="00233C28"/>
    <w:pPr>
      <w:spacing w:after="0" w:line="240" w:lineRule="auto"/>
      <w:jc w:val="both"/>
    </w:pPr>
    <w:rPr>
      <w:rFonts w:ascii="Times New Roman" w:eastAsia="Times New Roman" w:hAnsi="Times New Roman" w:cs="Times New Roman"/>
      <w:sz w:val="24"/>
      <w:szCs w:val="20"/>
    </w:rPr>
  </w:style>
  <w:style w:type="paragraph" w:styleId="HTML-oblikovano">
    <w:name w:val="HTML Preformatted"/>
    <w:basedOn w:val="Navaden"/>
    <w:link w:val="HTML-oblikovanoZnak"/>
    <w:rsid w:val="00233C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18"/>
      <w:szCs w:val="18"/>
      <w:lang w:eastAsia="sl-SI"/>
    </w:rPr>
  </w:style>
  <w:style w:type="character" w:customStyle="1" w:styleId="HTML-oblikovanoZnak">
    <w:name w:val="HTML-oblikovano Znak"/>
    <w:basedOn w:val="Privzetapisavaodstavka"/>
    <w:link w:val="HTML-oblikovano"/>
    <w:rsid w:val="00233C28"/>
    <w:rPr>
      <w:rFonts w:ascii="Courier New" w:eastAsia="Times New Roman" w:hAnsi="Courier New" w:cs="Courier New"/>
      <w:color w:val="000000"/>
      <w:sz w:val="18"/>
      <w:szCs w:val="18"/>
      <w:lang w:eastAsia="sl-SI"/>
    </w:rPr>
  </w:style>
  <w:style w:type="paragraph" w:customStyle="1" w:styleId="Style15">
    <w:name w:val="Style15"/>
    <w:basedOn w:val="Navaden"/>
    <w:uiPriority w:val="99"/>
    <w:rsid w:val="00233C28"/>
    <w:pPr>
      <w:widowControl w:val="0"/>
      <w:autoSpaceDE w:val="0"/>
      <w:autoSpaceDN w:val="0"/>
      <w:adjustRightInd w:val="0"/>
      <w:spacing w:after="0" w:line="253" w:lineRule="exact"/>
    </w:pPr>
    <w:rPr>
      <w:rFonts w:ascii="Arial" w:eastAsia="Times New Roman" w:hAnsi="Arial" w:cs="Times New Roman"/>
      <w:sz w:val="24"/>
      <w:szCs w:val="24"/>
      <w:lang w:eastAsia="sl-SI"/>
    </w:rPr>
  </w:style>
  <w:style w:type="paragraph" w:customStyle="1" w:styleId="Style17">
    <w:name w:val="Style17"/>
    <w:basedOn w:val="Navaden"/>
    <w:uiPriority w:val="99"/>
    <w:rsid w:val="00233C28"/>
    <w:pPr>
      <w:widowControl w:val="0"/>
      <w:autoSpaceDE w:val="0"/>
      <w:autoSpaceDN w:val="0"/>
      <w:adjustRightInd w:val="0"/>
      <w:spacing w:after="0" w:line="230" w:lineRule="exact"/>
    </w:pPr>
    <w:rPr>
      <w:rFonts w:ascii="Arial" w:eastAsia="Times New Roman" w:hAnsi="Arial" w:cs="Times New Roman"/>
      <w:sz w:val="24"/>
      <w:szCs w:val="24"/>
      <w:lang w:eastAsia="sl-SI"/>
    </w:rPr>
  </w:style>
  <w:style w:type="paragraph" w:customStyle="1" w:styleId="Style42">
    <w:name w:val="Style42"/>
    <w:basedOn w:val="Navaden"/>
    <w:uiPriority w:val="99"/>
    <w:rsid w:val="00233C28"/>
    <w:pPr>
      <w:widowControl w:val="0"/>
      <w:autoSpaceDE w:val="0"/>
      <w:autoSpaceDN w:val="0"/>
      <w:adjustRightInd w:val="0"/>
      <w:spacing w:after="0" w:line="240" w:lineRule="auto"/>
    </w:pPr>
    <w:rPr>
      <w:rFonts w:ascii="Arial" w:eastAsia="Times New Roman" w:hAnsi="Arial" w:cs="Times New Roman"/>
      <w:sz w:val="24"/>
      <w:szCs w:val="24"/>
      <w:lang w:eastAsia="sl-SI"/>
    </w:rPr>
  </w:style>
  <w:style w:type="character" w:customStyle="1" w:styleId="OdstavekseznamaZnak">
    <w:name w:val="Odstavek seznama Znak"/>
    <w:aliases w:val="za tekst Znak,Označevanje Znak,List Paragraph2 Znak,Colorful List - Accent 11 Znak"/>
    <w:basedOn w:val="Privzetapisavaodstavka"/>
    <w:link w:val="Odstavekseznama"/>
    <w:uiPriority w:val="34"/>
    <w:rsid w:val="006676F7"/>
    <w:rPr>
      <w:rFonts w:ascii="Helvetica" w:hAnsi="Helvetica"/>
    </w:rPr>
  </w:style>
  <w:style w:type="paragraph" w:customStyle="1" w:styleId="Style52">
    <w:name w:val="Style52"/>
    <w:basedOn w:val="Navaden"/>
    <w:rsid w:val="00AF3031"/>
    <w:pPr>
      <w:widowControl w:val="0"/>
      <w:autoSpaceDE w:val="0"/>
      <w:autoSpaceDN w:val="0"/>
      <w:adjustRightInd w:val="0"/>
      <w:spacing w:after="0" w:line="240" w:lineRule="auto"/>
    </w:pPr>
    <w:rPr>
      <w:rFonts w:ascii="Arial" w:eastAsia="Times New Roman" w:hAnsi="Arial" w:cs="Times New Roman"/>
      <w:sz w:val="24"/>
      <w:szCs w:val="24"/>
      <w:lang w:eastAsia="sl-SI"/>
    </w:rPr>
  </w:style>
  <w:style w:type="paragraph" w:customStyle="1" w:styleId="Style69">
    <w:name w:val="Style69"/>
    <w:basedOn w:val="Navaden"/>
    <w:rsid w:val="00AF3031"/>
    <w:pPr>
      <w:widowControl w:val="0"/>
      <w:autoSpaceDE w:val="0"/>
      <w:autoSpaceDN w:val="0"/>
      <w:adjustRightInd w:val="0"/>
      <w:spacing w:after="0" w:line="240" w:lineRule="auto"/>
    </w:pPr>
    <w:rPr>
      <w:rFonts w:ascii="Arial" w:eastAsia="Times New Roman" w:hAnsi="Arial" w:cs="Times New Roman"/>
      <w:sz w:val="24"/>
      <w:szCs w:val="24"/>
      <w:lang w:eastAsia="sl-SI"/>
    </w:rPr>
  </w:style>
  <w:style w:type="character" w:customStyle="1" w:styleId="FontStyle93">
    <w:name w:val="Font Style93"/>
    <w:rsid w:val="00AF3031"/>
    <w:rPr>
      <w:rFonts w:ascii="Arial" w:hAnsi="Arial" w:cs="Arial"/>
      <w:sz w:val="20"/>
      <w:szCs w:val="20"/>
    </w:rPr>
  </w:style>
  <w:style w:type="paragraph" w:customStyle="1" w:styleId="Standard">
    <w:name w:val="Standard"/>
    <w:rsid w:val="00AD3438"/>
    <w:pPr>
      <w:suppressAutoHyphens/>
      <w:autoSpaceDN w:val="0"/>
      <w:textAlignment w:val="baseline"/>
    </w:pPr>
    <w:rPr>
      <w:rFonts w:ascii="Helvetica" w:eastAsia="Helvetica" w:hAnsi="Helvetica" w:cs="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76992048">
      <w:bodyDiv w:val="1"/>
      <w:marLeft w:val="0"/>
      <w:marRight w:val="0"/>
      <w:marTop w:val="0"/>
      <w:marBottom w:val="0"/>
      <w:divBdr>
        <w:top w:val="none" w:sz="0" w:space="0" w:color="auto"/>
        <w:left w:val="none" w:sz="0" w:space="0" w:color="auto"/>
        <w:bottom w:val="none" w:sz="0" w:space="0" w:color="auto"/>
        <w:right w:val="none" w:sz="0" w:space="0" w:color="auto"/>
      </w:divBdr>
    </w:div>
    <w:div w:id="539362337">
      <w:bodyDiv w:val="1"/>
      <w:marLeft w:val="0"/>
      <w:marRight w:val="0"/>
      <w:marTop w:val="0"/>
      <w:marBottom w:val="0"/>
      <w:divBdr>
        <w:top w:val="none" w:sz="0" w:space="0" w:color="auto"/>
        <w:left w:val="none" w:sz="0" w:space="0" w:color="auto"/>
        <w:bottom w:val="none" w:sz="0" w:space="0" w:color="auto"/>
        <w:right w:val="none" w:sz="0" w:space="0" w:color="auto"/>
      </w:divBdr>
    </w:div>
    <w:div w:id="1338733959">
      <w:bodyDiv w:val="1"/>
      <w:marLeft w:val="0"/>
      <w:marRight w:val="0"/>
      <w:marTop w:val="0"/>
      <w:marBottom w:val="0"/>
      <w:divBdr>
        <w:top w:val="none" w:sz="0" w:space="0" w:color="auto"/>
        <w:left w:val="none" w:sz="0" w:space="0" w:color="auto"/>
        <w:bottom w:val="none" w:sz="0" w:space="0" w:color="auto"/>
        <w:right w:val="none" w:sz="0" w:space="0" w:color="auto"/>
      </w:divBdr>
    </w:div>
    <w:div w:id="1567104490">
      <w:bodyDiv w:val="1"/>
      <w:marLeft w:val="0"/>
      <w:marRight w:val="0"/>
      <w:marTop w:val="0"/>
      <w:marBottom w:val="0"/>
      <w:divBdr>
        <w:top w:val="none" w:sz="0" w:space="0" w:color="auto"/>
        <w:left w:val="none" w:sz="0" w:space="0" w:color="auto"/>
        <w:bottom w:val="none" w:sz="0" w:space="0" w:color="auto"/>
        <w:right w:val="none" w:sz="0" w:space="0" w:color="auto"/>
      </w:divBdr>
    </w:div>
    <w:div w:id="1894732112">
      <w:bodyDiv w:val="1"/>
      <w:marLeft w:val="0"/>
      <w:marRight w:val="0"/>
      <w:marTop w:val="0"/>
      <w:marBottom w:val="0"/>
      <w:divBdr>
        <w:top w:val="none" w:sz="0" w:space="0" w:color="auto"/>
        <w:left w:val="none" w:sz="0" w:space="0" w:color="auto"/>
        <w:bottom w:val="none" w:sz="0" w:space="0" w:color="auto"/>
        <w:right w:val="none" w:sz="0" w:space="0" w:color="auto"/>
      </w:divBdr>
    </w:div>
    <w:div w:id="2124029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6.xml"/><Relationship Id="rId26" Type="http://schemas.openxmlformats.org/officeDocument/2006/relationships/footer" Target="footer12.xml"/><Relationship Id="rId3" Type="http://schemas.openxmlformats.org/officeDocument/2006/relationships/styles" Target="styles.xml"/><Relationship Id="rId21" Type="http://schemas.openxmlformats.org/officeDocument/2006/relationships/footer" Target="footer8.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7.xm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1.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oter" Target="footer10.xml"/><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footer" Target="footer9.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FD091A-B52F-4E09-8BCC-0350DF811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12</Pages>
  <Words>2301</Words>
  <Characters>13117</Characters>
  <Application>Microsoft Office Word</Application>
  <DocSecurity>0</DocSecurity>
  <Lines>109</Lines>
  <Paragraphs>30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Mateja Dolžan</cp:lastModifiedBy>
  <cp:revision>18</cp:revision>
  <cp:lastPrinted>2023-06-01T10:48:00Z</cp:lastPrinted>
  <dcterms:created xsi:type="dcterms:W3CDTF">2026-05-28T11:28:00Z</dcterms:created>
  <dcterms:modified xsi:type="dcterms:W3CDTF">2026-06-02T06:55:00Z</dcterms:modified>
</cp:coreProperties>
</file>